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bin" ContentType="application/vnd.openxmlformats-officedocument.oleObject"/>
  <Default Extension="png" ContentType="image/png"/>
  <Override PartName="/customXml/itemProps1.xml" ContentType="application/vnd.openxmlformats-officedocument.customXmlProperties+xml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0B0DE1" w:rsidRDefault="000B0DE1" w:rsidP="0066665D">
      <w:pPr>
        <w:jc w:val="center"/>
        <w:rPr>
          <w:sz w:val="24"/>
          <w:szCs w:val="24"/>
        </w:rPr>
      </w:pPr>
      <w:r w:rsidRPr="000B0DE1">
        <w:rPr>
          <w:sz w:val="24"/>
          <w:szCs w:val="24"/>
        </w:rPr>
        <w:object w:dxaOrig="12600" w:dyaOrig="9150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630pt;height:457.5pt" o:ole="">
            <v:imagedata r:id="rId8" o:title=""/>
          </v:shape>
          <o:OLEObject Type="Embed" ProgID="AcroExch.Document.DC" ShapeID="_x0000_i1025" DrawAspect="Content" ObjectID="_1570889083" r:id="rId9"/>
        </w:object>
      </w:r>
    </w:p>
    <w:p w:rsidR="00AF3BB8" w:rsidRPr="00290971" w:rsidRDefault="00AF3BB8" w:rsidP="0066665D">
      <w:pPr>
        <w:pStyle w:val="a7"/>
        <w:suppressAutoHyphens w:val="0"/>
        <w:spacing w:after="200" w:line="276" w:lineRule="auto"/>
        <w:ind w:left="1080"/>
        <w:jc w:val="center"/>
        <w:rPr>
          <w:b/>
        </w:rPr>
      </w:pPr>
      <w:r w:rsidRPr="00290971">
        <w:rPr>
          <w:b/>
        </w:rPr>
        <w:lastRenderedPageBreak/>
        <w:t>Пояснительная записка. – 8класс</w:t>
      </w:r>
    </w:p>
    <w:p w:rsidR="00AF3BB8" w:rsidRPr="00290971" w:rsidRDefault="00AF3BB8" w:rsidP="00AF3BB8">
      <w:pPr>
        <w:rPr>
          <w:b/>
          <w:sz w:val="24"/>
          <w:szCs w:val="24"/>
        </w:rPr>
      </w:pPr>
      <w:r w:rsidRPr="00290971">
        <w:rPr>
          <w:b/>
          <w:sz w:val="24"/>
          <w:szCs w:val="24"/>
        </w:rPr>
        <w:t>Нормативно- правовая база для разработки рабочей программы:</w:t>
      </w:r>
    </w:p>
    <w:p w:rsidR="00AF3BB8" w:rsidRPr="00290971" w:rsidRDefault="00AF3BB8" w:rsidP="00AF3BB8">
      <w:pPr>
        <w:numPr>
          <w:ilvl w:val="0"/>
          <w:numId w:val="25"/>
        </w:numPr>
        <w:rPr>
          <w:sz w:val="24"/>
          <w:szCs w:val="24"/>
        </w:rPr>
      </w:pPr>
      <w:r w:rsidRPr="00290971">
        <w:rPr>
          <w:sz w:val="24"/>
          <w:szCs w:val="24"/>
        </w:rPr>
        <w:t>Федеральный закон РФ «Об образовании в Российской Федерации» № 273-ФЗ от 29.12.2012г.</w:t>
      </w:r>
    </w:p>
    <w:p w:rsidR="00AF3BB8" w:rsidRPr="00290971" w:rsidRDefault="00AF3BB8" w:rsidP="00AF3BB8">
      <w:pPr>
        <w:numPr>
          <w:ilvl w:val="0"/>
          <w:numId w:val="25"/>
        </w:numPr>
        <w:rPr>
          <w:sz w:val="24"/>
          <w:szCs w:val="24"/>
        </w:rPr>
      </w:pPr>
      <w:r w:rsidRPr="00290971">
        <w:rPr>
          <w:sz w:val="24"/>
          <w:szCs w:val="24"/>
        </w:rPr>
        <w:t xml:space="preserve">Федеральный Базисный учебный план (далее БУП-2004), утвержденный приказом Министерства образования Российской Федерации от 09.03.2004г № 1312 с учетом изменений, внесенных приказом Министерства образования Российской Федерации от 20.08.2008г № 241 ( о внесении изменений в части изучения курса «Основы безопасности жизнедеятельности» в старших классах). </w:t>
      </w:r>
    </w:p>
    <w:p w:rsidR="00AF3BB8" w:rsidRPr="00290971" w:rsidRDefault="00AF3BB8" w:rsidP="00AF3BB8">
      <w:pPr>
        <w:numPr>
          <w:ilvl w:val="0"/>
          <w:numId w:val="25"/>
        </w:numPr>
        <w:rPr>
          <w:sz w:val="24"/>
          <w:szCs w:val="24"/>
        </w:rPr>
      </w:pPr>
      <w:r w:rsidRPr="00290971">
        <w:rPr>
          <w:bCs/>
          <w:sz w:val="24"/>
          <w:szCs w:val="24"/>
        </w:rPr>
        <w:t xml:space="preserve">Федеральный перечень учебников, рекомендованных (допущенных) к использованию в образовательном процессе в образовательных учреждениях, реализующих образовательные программы общего образования и имеющих государственную аккредитацию.  Приказ Министерства образования и науки Российской Федерации от 19.12.2012 № 1067. </w:t>
      </w:r>
    </w:p>
    <w:p w:rsidR="00AF3BB8" w:rsidRPr="00290971" w:rsidRDefault="00AF3BB8" w:rsidP="00AF3BB8">
      <w:pPr>
        <w:pStyle w:val="a7"/>
        <w:suppressAutoHyphens w:val="0"/>
        <w:spacing w:after="200" w:line="276" w:lineRule="auto"/>
        <w:ind w:left="1080"/>
        <w:rPr>
          <w:b/>
        </w:rPr>
      </w:pPr>
    </w:p>
    <w:p w:rsidR="00AF3BB8" w:rsidRPr="00290971" w:rsidRDefault="00AF3BB8" w:rsidP="00AF3BB8">
      <w:pPr>
        <w:jc w:val="both"/>
        <w:rPr>
          <w:sz w:val="24"/>
          <w:szCs w:val="24"/>
        </w:rPr>
      </w:pPr>
      <w:r w:rsidRPr="00290971">
        <w:rPr>
          <w:sz w:val="24"/>
          <w:szCs w:val="24"/>
        </w:rPr>
        <w:t>Исходными документами для составления рабочей программы учебного курса являются:</w:t>
      </w:r>
    </w:p>
    <w:p w:rsidR="00AF3BB8" w:rsidRPr="00290971" w:rsidRDefault="00AF3BB8" w:rsidP="00AF3BB8">
      <w:pPr>
        <w:rPr>
          <w:sz w:val="24"/>
          <w:szCs w:val="24"/>
        </w:rPr>
      </w:pPr>
    </w:p>
    <w:p w:rsidR="00AF3BB8" w:rsidRPr="00290971" w:rsidRDefault="00AF3BB8" w:rsidP="00AF3BB8">
      <w:pPr>
        <w:numPr>
          <w:ilvl w:val="0"/>
          <w:numId w:val="9"/>
        </w:numPr>
        <w:spacing w:after="240"/>
        <w:rPr>
          <w:kern w:val="2"/>
          <w:sz w:val="24"/>
          <w:szCs w:val="24"/>
        </w:rPr>
      </w:pPr>
      <w:r w:rsidRPr="00290971">
        <w:rPr>
          <w:kern w:val="2"/>
          <w:sz w:val="24"/>
          <w:szCs w:val="24"/>
        </w:rPr>
        <w:t>Овсянникова Е.В. Программы к линиям учебников, написанных в соответствии с концепцией модернизации географического образования и новым стандартам под редакцией В.П. Дронова. Издательство «Дрофа» - 2009 год.</w:t>
      </w:r>
    </w:p>
    <w:p w:rsidR="00AF3BB8" w:rsidRPr="00290971" w:rsidRDefault="00AF3BB8" w:rsidP="00AF3BB8">
      <w:pPr>
        <w:pStyle w:val="msonormalcxspmiddle"/>
        <w:numPr>
          <w:ilvl w:val="0"/>
          <w:numId w:val="9"/>
        </w:numPr>
        <w:autoSpaceDN w:val="0"/>
        <w:contextualSpacing/>
      </w:pPr>
      <w:r w:rsidRPr="00290971">
        <w:t>учебник «География России. Природа» 8 класс  И.И. Баринова /М: «Дрофа» 2009г, рекомендованный Министерством образования и науки  Российской Федерации и включённый в Федеральный перечень учебников.</w:t>
      </w:r>
    </w:p>
    <w:p w:rsidR="00AF3BB8" w:rsidRPr="00290971" w:rsidRDefault="00AF3BB8" w:rsidP="00AF3BB8">
      <w:pPr>
        <w:pStyle w:val="msonormalcxspmiddle"/>
        <w:rPr>
          <w:b/>
        </w:rPr>
      </w:pPr>
      <w:r w:rsidRPr="00290971">
        <w:rPr>
          <w:b/>
        </w:rPr>
        <w:t>Общая характеристика предмета</w:t>
      </w:r>
    </w:p>
    <w:p w:rsidR="00AF3BB8" w:rsidRPr="00290971" w:rsidRDefault="00AF3BB8" w:rsidP="00AF3BB8">
      <w:pPr>
        <w:pStyle w:val="msonormalcxspmiddle"/>
      </w:pPr>
      <w:r w:rsidRPr="00290971">
        <w:t>Данная  программа и реализующий её учебник отражают традиционный подход к изучению географии России, предусматривающий раздельное изучение природы и хозяйства. Данный курс занимает центральное место в системе школьной географии. Особая его роль определяется тем, что помимо научно-ознакомительных функций он сильнейшим образом влияет на становление мировоззрения и личностных качеств учащихся. Программа и учебник данного автора позволяют реализовать основные задачи курса: формирование географического образа своей страны, представления о России как целостном географическом регионе и одновременно как о субъекте мирового географического пространства; показать практическое значение изучения взаимосвязей всех явлений и процессов в нашей стране, а также географических аспектов важнейших социально-экономических проблем  России и её регионов.</w:t>
      </w:r>
    </w:p>
    <w:p w:rsidR="00AF3BB8" w:rsidRPr="00290971" w:rsidRDefault="00AF3BB8" w:rsidP="00AF3BB8">
      <w:pPr>
        <w:spacing w:after="240"/>
        <w:rPr>
          <w:kern w:val="2"/>
          <w:sz w:val="24"/>
          <w:szCs w:val="24"/>
        </w:rPr>
      </w:pPr>
      <w:r w:rsidRPr="00290971">
        <w:rPr>
          <w:kern w:val="2"/>
          <w:sz w:val="24"/>
          <w:szCs w:val="24"/>
        </w:rPr>
        <w:t>Курс «География России» завершает базовое географическое образование, создает у учащихся образ страны во всем его многообразии и целостности. Его содержание связано с ключевыми экономическими, экологическими, социальными проблемами, решаемыми Россией на данном этапе её развития. Курс « География России» служит одной из основ формирования духовности, воспитания патриотизма будущих граждан России.</w:t>
      </w:r>
    </w:p>
    <w:p w:rsidR="00AF3BB8" w:rsidRPr="00290971" w:rsidRDefault="00AF3BB8" w:rsidP="00AF3BB8">
      <w:pPr>
        <w:pStyle w:val="a7"/>
        <w:suppressAutoHyphens w:val="0"/>
        <w:ind w:left="0"/>
        <w:rPr>
          <w:b/>
          <w:lang w:eastAsia="ru-RU"/>
        </w:rPr>
      </w:pPr>
      <w:r w:rsidRPr="00290971">
        <w:rPr>
          <w:b/>
        </w:rPr>
        <w:lastRenderedPageBreak/>
        <w:t>Место предмета в учебном плане.</w:t>
      </w:r>
    </w:p>
    <w:p w:rsidR="00AF3BB8" w:rsidRPr="00290971" w:rsidRDefault="00AF3BB8" w:rsidP="00AF3BB8">
      <w:pPr>
        <w:rPr>
          <w:sz w:val="24"/>
          <w:szCs w:val="24"/>
        </w:rPr>
      </w:pPr>
      <w:r w:rsidRPr="00290971">
        <w:rPr>
          <w:sz w:val="24"/>
          <w:szCs w:val="24"/>
        </w:rPr>
        <w:t>Общее количество часов курса для 8 класса – 68, по 2 урока в неделю;.</w:t>
      </w:r>
    </w:p>
    <w:p w:rsidR="00AF3BB8" w:rsidRPr="00290971" w:rsidRDefault="00AF3BB8" w:rsidP="00AF3BB8">
      <w:pPr>
        <w:rPr>
          <w:sz w:val="24"/>
          <w:szCs w:val="24"/>
        </w:rPr>
      </w:pPr>
      <w:r w:rsidRPr="00290971">
        <w:rPr>
          <w:sz w:val="24"/>
          <w:szCs w:val="24"/>
        </w:rPr>
        <w:t xml:space="preserve"> практических уроков – 11 , контрольных – 5.</w:t>
      </w:r>
    </w:p>
    <w:p w:rsidR="002D4A00" w:rsidRPr="00290971" w:rsidRDefault="002D4A00" w:rsidP="00AF3BB8">
      <w:pPr>
        <w:rPr>
          <w:sz w:val="24"/>
          <w:szCs w:val="24"/>
        </w:rPr>
      </w:pPr>
      <w:r w:rsidRPr="00290971">
        <w:rPr>
          <w:b/>
          <w:sz w:val="24"/>
          <w:szCs w:val="24"/>
        </w:rPr>
        <w:t>Изучение НРК</w:t>
      </w:r>
      <w:r w:rsidR="00611F4D" w:rsidRPr="00290971">
        <w:rPr>
          <w:b/>
          <w:sz w:val="24"/>
          <w:szCs w:val="24"/>
        </w:rPr>
        <w:t xml:space="preserve"> </w:t>
      </w:r>
      <w:r w:rsidR="006F4F8C">
        <w:rPr>
          <w:sz w:val="24"/>
          <w:szCs w:val="24"/>
        </w:rPr>
        <w:t xml:space="preserve"> п</w:t>
      </w:r>
      <w:r w:rsidR="006F4F8C">
        <w:rPr>
          <w:kern w:val="2"/>
          <w:sz w:val="24"/>
          <w:szCs w:val="24"/>
        </w:rPr>
        <w:t xml:space="preserve">о </w:t>
      </w:r>
      <w:r w:rsidR="00611F4D" w:rsidRPr="00290971">
        <w:rPr>
          <w:kern w:val="2"/>
          <w:sz w:val="24"/>
          <w:szCs w:val="24"/>
        </w:rPr>
        <w:t xml:space="preserve"> учебному</w:t>
      </w:r>
      <w:r w:rsidR="006F4F8C">
        <w:rPr>
          <w:kern w:val="2"/>
          <w:sz w:val="24"/>
          <w:szCs w:val="24"/>
        </w:rPr>
        <w:t xml:space="preserve"> плану</w:t>
      </w:r>
      <w:r w:rsidR="00611F4D" w:rsidRPr="00290971">
        <w:rPr>
          <w:kern w:val="2"/>
          <w:sz w:val="24"/>
          <w:szCs w:val="24"/>
        </w:rPr>
        <w:t xml:space="preserve"> </w:t>
      </w:r>
      <w:r w:rsidR="006F4F8C">
        <w:rPr>
          <w:kern w:val="2"/>
          <w:sz w:val="24"/>
          <w:szCs w:val="24"/>
        </w:rPr>
        <w:t xml:space="preserve">Прокуткинской </w:t>
      </w:r>
      <w:r w:rsidR="00EE42B8">
        <w:rPr>
          <w:kern w:val="2"/>
          <w:sz w:val="24"/>
          <w:szCs w:val="24"/>
        </w:rPr>
        <w:t xml:space="preserve"> СОШ на 2017-201</w:t>
      </w:r>
      <w:r w:rsidR="005536AF">
        <w:rPr>
          <w:kern w:val="2"/>
          <w:sz w:val="24"/>
          <w:szCs w:val="24"/>
        </w:rPr>
        <w:t>8</w:t>
      </w:r>
      <w:r w:rsidR="00611F4D" w:rsidRPr="00290971">
        <w:rPr>
          <w:kern w:val="2"/>
          <w:sz w:val="24"/>
          <w:szCs w:val="24"/>
        </w:rPr>
        <w:t xml:space="preserve"> учебный год </w:t>
      </w:r>
      <w:r w:rsidR="000959C7" w:rsidRPr="00290971">
        <w:rPr>
          <w:kern w:val="2"/>
          <w:sz w:val="24"/>
          <w:szCs w:val="24"/>
        </w:rPr>
        <w:t>выделено в 8 классе 8</w:t>
      </w:r>
      <w:r w:rsidR="007168F5" w:rsidRPr="00290971">
        <w:rPr>
          <w:kern w:val="2"/>
          <w:sz w:val="24"/>
          <w:szCs w:val="24"/>
        </w:rPr>
        <w:t xml:space="preserve"> часов </w:t>
      </w:r>
      <w:r w:rsidR="00611F4D" w:rsidRPr="00290971">
        <w:rPr>
          <w:kern w:val="2"/>
          <w:sz w:val="24"/>
          <w:szCs w:val="24"/>
        </w:rPr>
        <w:t>экологической направленности, которые изучаются в созвучных темах календарно-тематического планирования географии в 8 классе</w:t>
      </w:r>
    </w:p>
    <w:p w:rsidR="00AF3BB8" w:rsidRPr="00290971" w:rsidRDefault="00AF3BB8" w:rsidP="00AF3BB8">
      <w:pPr>
        <w:spacing w:after="240"/>
        <w:rPr>
          <w:kern w:val="2"/>
          <w:sz w:val="24"/>
          <w:szCs w:val="24"/>
        </w:rPr>
      </w:pPr>
      <w:r w:rsidRPr="00290971">
        <w:rPr>
          <w:b/>
          <w:kern w:val="2"/>
          <w:sz w:val="24"/>
          <w:szCs w:val="24"/>
        </w:rPr>
        <w:t>Основная цель курса</w:t>
      </w:r>
      <w:r w:rsidRPr="00290971">
        <w:rPr>
          <w:kern w:val="2"/>
          <w:sz w:val="24"/>
          <w:szCs w:val="24"/>
        </w:rPr>
        <w:t xml:space="preserve"> – создать у учащихся целостное представление о своей Родине, раскрыть разнообразие её природных условий и ресурсов, населения и хозяйства, познакомить учащихся с этапами заселения территории, разнообразными условиями жизни и деятельности людей в разных регионах страны.</w:t>
      </w:r>
    </w:p>
    <w:p w:rsidR="00AF3BB8" w:rsidRPr="00290971" w:rsidRDefault="00AF3BB8" w:rsidP="00AF3BB8">
      <w:pPr>
        <w:spacing w:after="240"/>
        <w:rPr>
          <w:kern w:val="2"/>
          <w:sz w:val="24"/>
          <w:szCs w:val="24"/>
        </w:rPr>
      </w:pPr>
      <w:r w:rsidRPr="00290971">
        <w:rPr>
          <w:b/>
          <w:bCs/>
          <w:i/>
          <w:iCs/>
          <w:sz w:val="24"/>
          <w:szCs w:val="24"/>
        </w:rPr>
        <w:t>Изучение географии в основной школе направлено на достижение следующих целей:</w:t>
      </w:r>
    </w:p>
    <w:p w:rsidR="00AF3BB8" w:rsidRPr="00290971" w:rsidRDefault="00AF3BB8" w:rsidP="00AF3BB8">
      <w:pPr>
        <w:widowControl/>
        <w:numPr>
          <w:ilvl w:val="0"/>
          <w:numId w:val="8"/>
        </w:numPr>
        <w:autoSpaceDE/>
        <w:autoSpaceDN/>
        <w:adjustRightInd/>
        <w:spacing w:before="60" w:line="20" w:lineRule="atLeast"/>
        <w:jc w:val="both"/>
        <w:rPr>
          <w:sz w:val="24"/>
          <w:szCs w:val="24"/>
        </w:rPr>
      </w:pPr>
      <w:r w:rsidRPr="00290971">
        <w:rPr>
          <w:b/>
          <w:sz w:val="24"/>
          <w:szCs w:val="24"/>
        </w:rPr>
        <w:t>освоение знаний</w:t>
      </w:r>
      <w:r w:rsidRPr="00290971">
        <w:rPr>
          <w:sz w:val="24"/>
          <w:szCs w:val="24"/>
        </w:rPr>
        <w:t xml:space="preserve"> об основных географических понятиях, закономерностях развития, размещения и взаимосвязи природы, населения и хозяйства разных территорий; формирования географических регионов в соответствии с природными и социально-экономическими факторами; о своей Родине – России во всем ее разнообразии и целостности; об окружающей среде и рациональном природопользовании;</w:t>
      </w:r>
    </w:p>
    <w:p w:rsidR="00AF3BB8" w:rsidRPr="00290971" w:rsidRDefault="00AF3BB8" w:rsidP="00AF3BB8">
      <w:pPr>
        <w:widowControl/>
        <w:numPr>
          <w:ilvl w:val="0"/>
          <w:numId w:val="8"/>
        </w:numPr>
        <w:autoSpaceDE/>
        <w:autoSpaceDN/>
        <w:adjustRightInd/>
        <w:spacing w:before="60" w:line="20" w:lineRule="atLeast"/>
        <w:jc w:val="both"/>
        <w:rPr>
          <w:bCs/>
          <w:i/>
          <w:sz w:val="24"/>
          <w:szCs w:val="24"/>
        </w:rPr>
      </w:pPr>
      <w:r w:rsidRPr="00290971">
        <w:rPr>
          <w:b/>
          <w:sz w:val="24"/>
          <w:szCs w:val="24"/>
        </w:rPr>
        <w:t>овладение умениями</w:t>
      </w:r>
      <w:r w:rsidRPr="00290971">
        <w:rPr>
          <w:sz w:val="24"/>
          <w:szCs w:val="24"/>
        </w:rPr>
        <w:t xml:space="preserve"> </w:t>
      </w:r>
      <w:r w:rsidRPr="00290971">
        <w:rPr>
          <w:bCs/>
          <w:sz w:val="24"/>
          <w:szCs w:val="24"/>
        </w:rPr>
        <w:t>ориентироваться на местности; использовать один из «языков» международного общения – географическую карту, статистические материалы, современные геоинформационные технологии для поиска, интерпретации и демонстрации различных географических данных; применять географические знания для объяснения и оценки разнообразных географических явлений и процессов;</w:t>
      </w:r>
    </w:p>
    <w:p w:rsidR="00AF3BB8" w:rsidRPr="00290971" w:rsidRDefault="00AF3BB8" w:rsidP="00AF3BB8">
      <w:pPr>
        <w:widowControl/>
        <w:numPr>
          <w:ilvl w:val="0"/>
          <w:numId w:val="8"/>
        </w:numPr>
        <w:autoSpaceDE/>
        <w:autoSpaceDN/>
        <w:adjustRightInd/>
        <w:spacing w:before="60" w:line="20" w:lineRule="atLeast"/>
        <w:jc w:val="both"/>
        <w:rPr>
          <w:sz w:val="24"/>
          <w:szCs w:val="24"/>
        </w:rPr>
      </w:pPr>
      <w:r w:rsidRPr="00290971">
        <w:rPr>
          <w:b/>
          <w:sz w:val="24"/>
          <w:szCs w:val="24"/>
        </w:rPr>
        <w:t xml:space="preserve">развитие </w:t>
      </w:r>
      <w:r w:rsidRPr="00290971">
        <w:rPr>
          <w:sz w:val="24"/>
          <w:szCs w:val="24"/>
        </w:rPr>
        <w:t>познавательных интересов, интеллектуальных и творческих способностей в процессе географических наблюдений, решения географических задач, самостоятельного приобретения новых знаний по географии ;</w:t>
      </w:r>
    </w:p>
    <w:p w:rsidR="00AF3BB8" w:rsidRPr="00290971" w:rsidRDefault="00AF3BB8" w:rsidP="00AF3BB8">
      <w:pPr>
        <w:widowControl/>
        <w:numPr>
          <w:ilvl w:val="0"/>
          <w:numId w:val="8"/>
        </w:numPr>
        <w:autoSpaceDE/>
        <w:autoSpaceDN/>
        <w:adjustRightInd/>
        <w:spacing w:before="60" w:line="20" w:lineRule="atLeast"/>
        <w:jc w:val="both"/>
        <w:rPr>
          <w:sz w:val="24"/>
          <w:szCs w:val="24"/>
        </w:rPr>
      </w:pPr>
      <w:r w:rsidRPr="00290971">
        <w:rPr>
          <w:b/>
          <w:sz w:val="24"/>
          <w:szCs w:val="24"/>
        </w:rPr>
        <w:t xml:space="preserve">воспитание </w:t>
      </w:r>
      <w:r w:rsidRPr="00290971">
        <w:rPr>
          <w:sz w:val="24"/>
          <w:szCs w:val="24"/>
        </w:rPr>
        <w:t>позитивного ценностного отношения к окружающей среде, экологической культуры, любви к своей местности, своему региону, своей стране, взаимопонимания с другими народами;</w:t>
      </w:r>
    </w:p>
    <w:p w:rsidR="00AF3BB8" w:rsidRPr="00290971" w:rsidRDefault="00AF3BB8" w:rsidP="00AF3BB8">
      <w:pPr>
        <w:widowControl/>
        <w:numPr>
          <w:ilvl w:val="0"/>
          <w:numId w:val="8"/>
        </w:numPr>
        <w:autoSpaceDE/>
        <w:autoSpaceDN/>
        <w:adjustRightInd/>
        <w:spacing w:before="60" w:line="20" w:lineRule="atLeast"/>
        <w:jc w:val="both"/>
        <w:rPr>
          <w:sz w:val="24"/>
          <w:szCs w:val="24"/>
        </w:rPr>
      </w:pPr>
      <w:r w:rsidRPr="00290971">
        <w:rPr>
          <w:b/>
          <w:sz w:val="24"/>
          <w:szCs w:val="24"/>
        </w:rPr>
        <w:t xml:space="preserve">формирование способности и готовности </w:t>
      </w:r>
      <w:r w:rsidRPr="00290971">
        <w:rPr>
          <w:sz w:val="24"/>
          <w:szCs w:val="24"/>
        </w:rPr>
        <w:t>к использованию географических знаний и умений в повседневной жизни для: сохранения окружающей среды, способности и готовности личности к социально-ответственному поведению в ней; адаптации к условиям проживания на определенной территории; самостоятельного оценивания уровня безопасности окружающей среды как сферы жизнедеятельности, решения практических задач.</w:t>
      </w:r>
    </w:p>
    <w:p w:rsidR="00AF3BB8" w:rsidRPr="00290971" w:rsidRDefault="00AF3BB8" w:rsidP="00AF3BB8">
      <w:pPr>
        <w:widowControl/>
        <w:autoSpaceDE/>
        <w:autoSpaceDN/>
        <w:adjustRightInd/>
        <w:spacing w:before="60" w:line="20" w:lineRule="atLeast"/>
        <w:ind w:left="1080"/>
        <w:jc w:val="both"/>
        <w:rPr>
          <w:b/>
          <w:sz w:val="24"/>
          <w:szCs w:val="24"/>
        </w:rPr>
      </w:pPr>
      <w:r w:rsidRPr="00290971">
        <w:rPr>
          <w:b/>
          <w:sz w:val="24"/>
          <w:szCs w:val="24"/>
        </w:rPr>
        <w:t>Учебно-методический комплект</w:t>
      </w:r>
    </w:p>
    <w:p w:rsidR="00AF3BB8" w:rsidRPr="00290971" w:rsidRDefault="00AF3BB8" w:rsidP="00AF3BB8">
      <w:pPr>
        <w:widowControl/>
        <w:numPr>
          <w:ilvl w:val="0"/>
          <w:numId w:val="20"/>
        </w:numPr>
        <w:autoSpaceDE/>
        <w:autoSpaceDN/>
        <w:adjustRightInd/>
        <w:spacing w:before="100" w:beforeAutospacing="1" w:after="100" w:afterAutospacing="1"/>
        <w:rPr>
          <w:sz w:val="24"/>
          <w:szCs w:val="24"/>
        </w:rPr>
      </w:pPr>
      <w:r w:rsidRPr="00290971">
        <w:rPr>
          <w:sz w:val="24"/>
          <w:szCs w:val="24"/>
        </w:rPr>
        <w:t>Учебник «География России. Природа» 8 класс  И.И. Баринова /М: «Дрофа» 2009г;</w:t>
      </w:r>
    </w:p>
    <w:p w:rsidR="00AF3BB8" w:rsidRPr="00290971" w:rsidRDefault="00AF3BB8" w:rsidP="00AF3BB8">
      <w:pPr>
        <w:widowControl/>
        <w:numPr>
          <w:ilvl w:val="0"/>
          <w:numId w:val="20"/>
        </w:numPr>
        <w:autoSpaceDE/>
        <w:autoSpaceDN/>
        <w:adjustRightInd/>
        <w:spacing w:before="100" w:beforeAutospacing="1" w:after="100" w:afterAutospacing="1"/>
        <w:rPr>
          <w:sz w:val="24"/>
          <w:szCs w:val="24"/>
        </w:rPr>
      </w:pPr>
      <w:r w:rsidRPr="00290971">
        <w:rPr>
          <w:sz w:val="24"/>
          <w:szCs w:val="24"/>
        </w:rPr>
        <w:t>Атлас и комплект контурных карт /М: «Дрофа» 2011-2012 гг;</w:t>
      </w:r>
    </w:p>
    <w:p w:rsidR="00AF3BB8" w:rsidRPr="00290971" w:rsidRDefault="00AF3BB8" w:rsidP="00AF3BB8">
      <w:pPr>
        <w:widowControl/>
        <w:numPr>
          <w:ilvl w:val="0"/>
          <w:numId w:val="20"/>
        </w:numPr>
        <w:autoSpaceDE/>
        <w:autoSpaceDN/>
        <w:adjustRightInd/>
        <w:spacing w:before="100" w:beforeAutospacing="1" w:after="100" w:afterAutospacing="1"/>
        <w:rPr>
          <w:sz w:val="24"/>
          <w:szCs w:val="24"/>
        </w:rPr>
      </w:pPr>
      <w:r w:rsidRPr="00290971">
        <w:rPr>
          <w:sz w:val="24"/>
          <w:szCs w:val="24"/>
        </w:rPr>
        <w:t>Мультимедийные диски:</w:t>
      </w:r>
    </w:p>
    <w:p w:rsidR="00AF3BB8" w:rsidRPr="00290971" w:rsidRDefault="00AF3BB8" w:rsidP="00AF3BB8">
      <w:pPr>
        <w:widowControl/>
        <w:numPr>
          <w:ilvl w:val="0"/>
          <w:numId w:val="20"/>
        </w:numPr>
        <w:autoSpaceDE/>
        <w:autoSpaceDN/>
        <w:adjustRightInd/>
        <w:spacing w:before="100" w:beforeAutospacing="1" w:after="100" w:afterAutospacing="1"/>
        <w:rPr>
          <w:sz w:val="24"/>
          <w:szCs w:val="24"/>
        </w:rPr>
      </w:pPr>
      <w:r w:rsidRPr="00290971">
        <w:rPr>
          <w:sz w:val="24"/>
          <w:szCs w:val="24"/>
        </w:rPr>
        <w:t>Автор программы: Е.А. Жижина, «ВАКО», М., 2005г.</w:t>
      </w:r>
    </w:p>
    <w:p w:rsidR="00AF3BB8" w:rsidRPr="00290971" w:rsidRDefault="00AF3BB8" w:rsidP="00AF3BB8">
      <w:pPr>
        <w:widowControl/>
        <w:autoSpaceDE/>
        <w:autoSpaceDN/>
        <w:adjustRightInd/>
        <w:spacing w:before="100" w:beforeAutospacing="1" w:after="100" w:afterAutospacing="1"/>
        <w:ind w:left="720"/>
        <w:rPr>
          <w:b/>
          <w:sz w:val="24"/>
          <w:szCs w:val="24"/>
        </w:rPr>
      </w:pPr>
      <w:r w:rsidRPr="00290971">
        <w:rPr>
          <w:b/>
          <w:sz w:val="24"/>
          <w:szCs w:val="24"/>
        </w:rPr>
        <w:lastRenderedPageBreak/>
        <w:t>Тематическое планирование</w:t>
      </w:r>
    </w:p>
    <w:tbl>
      <w:tblPr>
        <w:tblStyle w:val="ad"/>
        <w:tblW w:w="0" w:type="auto"/>
        <w:tblInd w:w="1080" w:type="dxa"/>
        <w:tblLook w:val="04A0"/>
      </w:tblPr>
      <w:tblGrid>
        <w:gridCol w:w="801"/>
        <w:gridCol w:w="3555"/>
        <w:gridCol w:w="2171"/>
        <w:gridCol w:w="3588"/>
        <w:gridCol w:w="1714"/>
      </w:tblGrid>
      <w:tr w:rsidR="00A62BF7" w:rsidRPr="00290971" w:rsidTr="00A62BF7">
        <w:tc>
          <w:tcPr>
            <w:tcW w:w="0" w:type="auto"/>
          </w:tcPr>
          <w:p w:rsidR="00A62BF7" w:rsidRPr="00290971" w:rsidRDefault="00B639BF" w:rsidP="00AF3BB8">
            <w:pPr>
              <w:widowControl/>
              <w:autoSpaceDE/>
              <w:autoSpaceDN/>
              <w:adjustRightInd/>
              <w:spacing w:before="60" w:line="20" w:lineRule="atLeast"/>
              <w:jc w:val="both"/>
              <w:rPr>
                <w:b/>
                <w:sz w:val="24"/>
                <w:szCs w:val="24"/>
              </w:rPr>
            </w:pPr>
            <w:r w:rsidRPr="00290971">
              <w:rPr>
                <w:b/>
                <w:sz w:val="24"/>
                <w:szCs w:val="24"/>
              </w:rPr>
              <w:t>№п/п</w:t>
            </w:r>
          </w:p>
        </w:tc>
        <w:tc>
          <w:tcPr>
            <w:tcW w:w="0" w:type="auto"/>
          </w:tcPr>
          <w:p w:rsidR="00A62BF7" w:rsidRPr="00290971" w:rsidRDefault="00B639BF" w:rsidP="00AF3BB8">
            <w:pPr>
              <w:widowControl/>
              <w:autoSpaceDE/>
              <w:autoSpaceDN/>
              <w:adjustRightInd/>
              <w:spacing w:before="60" w:line="20" w:lineRule="atLeast"/>
              <w:jc w:val="both"/>
              <w:rPr>
                <w:sz w:val="24"/>
                <w:szCs w:val="24"/>
              </w:rPr>
            </w:pPr>
            <w:r w:rsidRPr="00290971">
              <w:rPr>
                <w:sz w:val="24"/>
                <w:szCs w:val="24"/>
              </w:rPr>
              <w:t>Тема</w:t>
            </w:r>
          </w:p>
        </w:tc>
        <w:tc>
          <w:tcPr>
            <w:tcW w:w="0" w:type="auto"/>
          </w:tcPr>
          <w:p w:rsidR="00A62BF7" w:rsidRPr="00290971" w:rsidRDefault="00B639BF" w:rsidP="00AF3BB8">
            <w:pPr>
              <w:widowControl/>
              <w:autoSpaceDE/>
              <w:autoSpaceDN/>
              <w:adjustRightInd/>
              <w:spacing w:before="60" w:line="20" w:lineRule="atLeast"/>
              <w:jc w:val="both"/>
              <w:rPr>
                <w:b/>
                <w:sz w:val="24"/>
                <w:szCs w:val="24"/>
              </w:rPr>
            </w:pPr>
            <w:r w:rsidRPr="00290971">
              <w:rPr>
                <w:b/>
                <w:sz w:val="24"/>
                <w:szCs w:val="24"/>
              </w:rPr>
              <w:t>Количество часов</w:t>
            </w:r>
          </w:p>
        </w:tc>
        <w:tc>
          <w:tcPr>
            <w:tcW w:w="0" w:type="auto"/>
          </w:tcPr>
          <w:p w:rsidR="00A62BF7" w:rsidRPr="00290971" w:rsidRDefault="00B639BF" w:rsidP="00AF3BB8">
            <w:pPr>
              <w:widowControl/>
              <w:autoSpaceDE/>
              <w:autoSpaceDN/>
              <w:adjustRightInd/>
              <w:spacing w:before="60" w:line="20" w:lineRule="atLeast"/>
              <w:jc w:val="both"/>
              <w:rPr>
                <w:b/>
                <w:sz w:val="24"/>
                <w:szCs w:val="24"/>
              </w:rPr>
            </w:pPr>
            <w:r w:rsidRPr="00290971">
              <w:rPr>
                <w:b/>
                <w:sz w:val="24"/>
                <w:szCs w:val="24"/>
              </w:rPr>
              <w:t>Лабораторные и практические</w:t>
            </w:r>
          </w:p>
        </w:tc>
        <w:tc>
          <w:tcPr>
            <w:tcW w:w="0" w:type="auto"/>
          </w:tcPr>
          <w:p w:rsidR="00A62BF7" w:rsidRPr="00290971" w:rsidRDefault="00B639BF" w:rsidP="00AF3BB8">
            <w:pPr>
              <w:widowControl/>
              <w:autoSpaceDE/>
              <w:autoSpaceDN/>
              <w:adjustRightInd/>
              <w:spacing w:before="60" w:line="20" w:lineRule="atLeast"/>
              <w:jc w:val="both"/>
              <w:rPr>
                <w:sz w:val="24"/>
                <w:szCs w:val="24"/>
              </w:rPr>
            </w:pPr>
            <w:r w:rsidRPr="00290971">
              <w:rPr>
                <w:b/>
                <w:sz w:val="24"/>
                <w:szCs w:val="24"/>
              </w:rPr>
              <w:t>Контрольные</w:t>
            </w:r>
          </w:p>
        </w:tc>
      </w:tr>
      <w:tr w:rsidR="00A62BF7" w:rsidRPr="00290971" w:rsidTr="00A62BF7">
        <w:tc>
          <w:tcPr>
            <w:tcW w:w="0" w:type="auto"/>
          </w:tcPr>
          <w:p w:rsidR="00A62BF7" w:rsidRPr="00290971" w:rsidRDefault="00B639BF" w:rsidP="00B639BF">
            <w:pPr>
              <w:widowControl/>
              <w:autoSpaceDE/>
              <w:autoSpaceDN/>
              <w:adjustRightInd/>
              <w:spacing w:before="60" w:line="20" w:lineRule="atLeast"/>
              <w:rPr>
                <w:sz w:val="24"/>
                <w:szCs w:val="24"/>
              </w:rPr>
            </w:pPr>
            <w:r w:rsidRPr="00290971">
              <w:rPr>
                <w:sz w:val="24"/>
                <w:szCs w:val="24"/>
              </w:rPr>
              <w:t>1</w:t>
            </w:r>
          </w:p>
        </w:tc>
        <w:tc>
          <w:tcPr>
            <w:tcW w:w="0" w:type="auto"/>
          </w:tcPr>
          <w:p w:rsidR="00A62BF7" w:rsidRPr="00290971" w:rsidRDefault="00B639BF" w:rsidP="00AF3BB8">
            <w:pPr>
              <w:widowControl/>
              <w:autoSpaceDE/>
              <w:autoSpaceDN/>
              <w:adjustRightInd/>
              <w:spacing w:before="60" w:line="20" w:lineRule="atLeast"/>
              <w:jc w:val="both"/>
              <w:rPr>
                <w:sz w:val="24"/>
                <w:szCs w:val="24"/>
              </w:rPr>
            </w:pPr>
            <w:r w:rsidRPr="00290971">
              <w:rPr>
                <w:sz w:val="24"/>
                <w:szCs w:val="24"/>
              </w:rPr>
              <w:t>Введение</w:t>
            </w:r>
          </w:p>
        </w:tc>
        <w:tc>
          <w:tcPr>
            <w:tcW w:w="0" w:type="auto"/>
          </w:tcPr>
          <w:p w:rsidR="00A62BF7" w:rsidRPr="00290971" w:rsidRDefault="00B639BF" w:rsidP="00AF3BB8">
            <w:pPr>
              <w:widowControl/>
              <w:autoSpaceDE/>
              <w:autoSpaceDN/>
              <w:adjustRightInd/>
              <w:spacing w:before="60" w:line="20" w:lineRule="atLeast"/>
              <w:jc w:val="both"/>
              <w:rPr>
                <w:sz w:val="24"/>
                <w:szCs w:val="24"/>
              </w:rPr>
            </w:pPr>
            <w:r w:rsidRPr="00290971">
              <w:rPr>
                <w:sz w:val="24"/>
                <w:szCs w:val="24"/>
              </w:rPr>
              <w:t>1</w:t>
            </w:r>
          </w:p>
        </w:tc>
        <w:tc>
          <w:tcPr>
            <w:tcW w:w="0" w:type="auto"/>
          </w:tcPr>
          <w:p w:rsidR="00A62BF7" w:rsidRPr="00290971" w:rsidRDefault="00A62BF7" w:rsidP="00AF3BB8">
            <w:pPr>
              <w:widowControl/>
              <w:autoSpaceDE/>
              <w:autoSpaceDN/>
              <w:adjustRightInd/>
              <w:spacing w:before="60" w:line="20" w:lineRule="atLeast"/>
              <w:jc w:val="both"/>
              <w:rPr>
                <w:sz w:val="24"/>
                <w:szCs w:val="24"/>
              </w:rPr>
            </w:pPr>
          </w:p>
        </w:tc>
        <w:tc>
          <w:tcPr>
            <w:tcW w:w="0" w:type="auto"/>
          </w:tcPr>
          <w:p w:rsidR="00A62BF7" w:rsidRPr="00290971" w:rsidRDefault="00A62BF7" w:rsidP="00AF3BB8">
            <w:pPr>
              <w:widowControl/>
              <w:autoSpaceDE/>
              <w:autoSpaceDN/>
              <w:adjustRightInd/>
              <w:spacing w:before="60" w:line="20" w:lineRule="atLeast"/>
              <w:jc w:val="both"/>
              <w:rPr>
                <w:sz w:val="24"/>
                <w:szCs w:val="24"/>
              </w:rPr>
            </w:pPr>
          </w:p>
        </w:tc>
      </w:tr>
      <w:tr w:rsidR="00A62BF7" w:rsidRPr="00290971" w:rsidTr="00A62BF7">
        <w:tc>
          <w:tcPr>
            <w:tcW w:w="0" w:type="auto"/>
          </w:tcPr>
          <w:p w:rsidR="00A62BF7" w:rsidRPr="00290971" w:rsidRDefault="00B639BF" w:rsidP="00AF3BB8">
            <w:pPr>
              <w:widowControl/>
              <w:autoSpaceDE/>
              <w:autoSpaceDN/>
              <w:adjustRightInd/>
              <w:spacing w:before="60" w:line="20" w:lineRule="atLeast"/>
              <w:jc w:val="both"/>
              <w:rPr>
                <w:sz w:val="24"/>
                <w:szCs w:val="24"/>
              </w:rPr>
            </w:pPr>
            <w:r w:rsidRPr="00290971">
              <w:rPr>
                <w:sz w:val="24"/>
                <w:szCs w:val="24"/>
              </w:rPr>
              <w:t>2</w:t>
            </w:r>
          </w:p>
        </w:tc>
        <w:tc>
          <w:tcPr>
            <w:tcW w:w="0" w:type="auto"/>
          </w:tcPr>
          <w:p w:rsidR="00A62BF7" w:rsidRPr="00290971" w:rsidRDefault="00B639BF" w:rsidP="00AF3BB8">
            <w:pPr>
              <w:widowControl/>
              <w:autoSpaceDE/>
              <w:autoSpaceDN/>
              <w:adjustRightInd/>
              <w:spacing w:before="60" w:line="20" w:lineRule="atLeast"/>
              <w:jc w:val="both"/>
              <w:rPr>
                <w:sz w:val="24"/>
                <w:szCs w:val="24"/>
              </w:rPr>
            </w:pPr>
            <w:r w:rsidRPr="00290971">
              <w:rPr>
                <w:sz w:val="24"/>
                <w:szCs w:val="24"/>
              </w:rPr>
              <w:t>Географическое положение Р.Ф.</w:t>
            </w:r>
          </w:p>
        </w:tc>
        <w:tc>
          <w:tcPr>
            <w:tcW w:w="0" w:type="auto"/>
          </w:tcPr>
          <w:p w:rsidR="00A62BF7" w:rsidRPr="00290971" w:rsidRDefault="00B639BF" w:rsidP="00AF3BB8">
            <w:pPr>
              <w:widowControl/>
              <w:autoSpaceDE/>
              <w:autoSpaceDN/>
              <w:adjustRightInd/>
              <w:spacing w:before="60" w:line="20" w:lineRule="atLeast"/>
              <w:jc w:val="both"/>
              <w:rPr>
                <w:sz w:val="24"/>
                <w:szCs w:val="24"/>
              </w:rPr>
            </w:pPr>
            <w:r w:rsidRPr="00290971">
              <w:rPr>
                <w:sz w:val="24"/>
                <w:szCs w:val="24"/>
              </w:rPr>
              <w:t>11</w:t>
            </w:r>
          </w:p>
        </w:tc>
        <w:tc>
          <w:tcPr>
            <w:tcW w:w="0" w:type="auto"/>
          </w:tcPr>
          <w:p w:rsidR="00A62BF7" w:rsidRPr="00290971" w:rsidRDefault="00B639BF" w:rsidP="00AF3BB8">
            <w:pPr>
              <w:widowControl/>
              <w:autoSpaceDE/>
              <w:autoSpaceDN/>
              <w:adjustRightInd/>
              <w:spacing w:before="60" w:line="20" w:lineRule="atLeast"/>
              <w:jc w:val="both"/>
              <w:rPr>
                <w:sz w:val="24"/>
                <w:szCs w:val="24"/>
              </w:rPr>
            </w:pPr>
            <w:r w:rsidRPr="00290971">
              <w:rPr>
                <w:sz w:val="24"/>
                <w:szCs w:val="24"/>
              </w:rPr>
              <w:t>2</w:t>
            </w:r>
          </w:p>
        </w:tc>
        <w:tc>
          <w:tcPr>
            <w:tcW w:w="0" w:type="auto"/>
          </w:tcPr>
          <w:p w:rsidR="00A62BF7" w:rsidRPr="00290971" w:rsidRDefault="00A62BF7" w:rsidP="00AF3BB8">
            <w:pPr>
              <w:widowControl/>
              <w:autoSpaceDE/>
              <w:autoSpaceDN/>
              <w:adjustRightInd/>
              <w:spacing w:before="60" w:line="20" w:lineRule="atLeast"/>
              <w:jc w:val="both"/>
              <w:rPr>
                <w:sz w:val="24"/>
                <w:szCs w:val="24"/>
              </w:rPr>
            </w:pPr>
          </w:p>
        </w:tc>
      </w:tr>
      <w:tr w:rsidR="00A62BF7" w:rsidRPr="00290971" w:rsidTr="00A62BF7">
        <w:tc>
          <w:tcPr>
            <w:tcW w:w="0" w:type="auto"/>
          </w:tcPr>
          <w:p w:rsidR="00A62BF7" w:rsidRPr="00290971" w:rsidRDefault="00B639BF" w:rsidP="00AF3BB8">
            <w:pPr>
              <w:widowControl/>
              <w:autoSpaceDE/>
              <w:autoSpaceDN/>
              <w:adjustRightInd/>
              <w:spacing w:before="60" w:line="20" w:lineRule="atLeast"/>
              <w:jc w:val="both"/>
              <w:rPr>
                <w:sz w:val="24"/>
                <w:szCs w:val="24"/>
              </w:rPr>
            </w:pPr>
            <w:r w:rsidRPr="00290971">
              <w:rPr>
                <w:sz w:val="24"/>
                <w:szCs w:val="24"/>
              </w:rPr>
              <w:t>3</w:t>
            </w:r>
          </w:p>
        </w:tc>
        <w:tc>
          <w:tcPr>
            <w:tcW w:w="0" w:type="auto"/>
          </w:tcPr>
          <w:p w:rsidR="00A62BF7" w:rsidRPr="00290971" w:rsidRDefault="00B639BF" w:rsidP="00AF3BB8">
            <w:pPr>
              <w:widowControl/>
              <w:autoSpaceDE/>
              <w:autoSpaceDN/>
              <w:adjustRightInd/>
              <w:spacing w:before="60" w:line="20" w:lineRule="atLeast"/>
              <w:jc w:val="both"/>
              <w:rPr>
                <w:sz w:val="24"/>
                <w:szCs w:val="24"/>
              </w:rPr>
            </w:pPr>
            <w:r w:rsidRPr="00290971">
              <w:rPr>
                <w:sz w:val="24"/>
                <w:szCs w:val="24"/>
              </w:rPr>
              <w:t>Природа России</w:t>
            </w:r>
          </w:p>
        </w:tc>
        <w:tc>
          <w:tcPr>
            <w:tcW w:w="0" w:type="auto"/>
          </w:tcPr>
          <w:p w:rsidR="00A62BF7" w:rsidRPr="00290971" w:rsidRDefault="00B639BF" w:rsidP="00AF3BB8">
            <w:pPr>
              <w:widowControl/>
              <w:autoSpaceDE/>
              <w:autoSpaceDN/>
              <w:adjustRightInd/>
              <w:spacing w:before="60" w:line="20" w:lineRule="atLeast"/>
              <w:jc w:val="both"/>
              <w:rPr>
                <w:sz w:val="24"/>
                <w:szCs w:val="24"/>
              </w:rPr>
            </w:pPr>
            <w:r w:rsidRPr="00290971">
              <w:rPr>
                <w:sz w:val="24"/>
                <w:szCs w:val="24"/>
              </w:rPr>
              <w:t>42</w:t>
            </w:r>
          </w:p>
        </w:tc>
        <w:tc>
          <w:tcPr>
            <w:tcW w:w="0" w:type="auto"/>
          </w:tcPr>
          <w:p w:rsidR="00A62BF7" w:rsidRPr="00290971" w:rsidRDefault="00B639BF" w:rsidP="00AF3BB8">
            <w:pPr>
              <w:widowControl/>
              <w:autoSpaceDE/>
              <w:autoSpaceDN/>
              <w:adjustRightInd/>
              <w:spacing w:before="60" w:line="20" w:lineRule="atLeast"/>
              <w:jc w:val="both"/>
              <w:rPr>
                <w:sz w:val="24"/>
                <w:szCs w:val="24"/>
              </w:rPr>
            </w:pPr>
            <w:r w:rsidRPr="00290971">
              <w:rPr>
                <w:sz w:val="24"/>
                <w:szCs w:val="24"/>
              </w:rPr>
              <w:t>9</w:t>
            </w:r>
          </w:p>
        </w:tc>
        <w:tc>
          <w:tcPr>
            <w:tcW w:w="0" w:type="auto"/>
          </w:tcPr>
          <w:p w:rsidR="00A62BF7" w:rsidRPr="00290971" w:rsidRDefault="00B639BF" w:rsidP="00AF3BB8">
            <w:pPr>
              <w:widowControl/>
              <w:autoSpaceDE/>
              <w:autoSpaceDN/>
              <w:adjustRightInd/>
              <w:spacing w:before="60" w:line="20" w:lineRule="atLeast"/>
              <w:jc w:val="both"/>
              <w:rPr>
                <w:sz w:val="24"/>
                <w:szCs w:val="24"/>
              </w:rPr>
            </w:pPr>
            <w:r w:rsidRPr="00290971">
              <w:rPr>
                <w:sz w:val="24"/>
                <w:szCs w:val="24"/>
              </w:rPr>
              <w:t>4</w:t>
            </w:r>
          </w:p>
        </w:tc>
      </w:tr>
      <w:tr w:rsidR="002279F0" w:rsidRPr="00290971" w:rsidTr="00A62BF7">
        <w:tc>
          <w:tcPr>
            <w:tcW w:w="0" w:type="auto"/>
          </w:tcPr>
          <w:p w:rsidR="002279F0" w:rsidRPr="00290971" w:rsidRDefault="002279F0" w:rsidP="000A20F7">
            <w:pPr>
              <w:widowControl/>
              <w:autoSpaceDE/>
              <w:autoSpaceDN/>
              <w:adjustRightInd/>
              <w:spacing w:before="60" w:line="20" w:lineRule="atLeast"/>
              <w:jc w:val="both"/>
              <w:rPr>
                <w:sz w:val="24"/>
                <w:szCs w:val="24"/>
              </w:rPr>
            </w:pPr>
            <w:r w:rsidRPr="00290971">
              <w:rPr>
                <w:sz w:val="24"/>
                <w:szCs w:val="24"/>
              </w:rPr>
              <w:t>4</w:t>
            </w:r>
          </w:p>
        </w:tc>
        <w:tc>
          <w:tcPr>
            <w:tcW w:w="0" w:type="auto"/>
          </w:tcPr>
          <w:p w:rsidR="002279F0" w:rsidRPr="00290971" w:rsidRDefault="002279F0" w:rsidP="000A20F7">
            <w:pPr>
              <w:widowControl/>
              <w:autoSpaceDE/>
              <w:autoSpaceDN/>
              <w:adjustRightInd/>
              <w:spacing w:before="60" w:line="20" w:lineRule="atLeast"/>
              <w:jc w:val="both"/>
              <w:rPr>
                <w:sz w:val="24"/>
                <w:szCs w:val="24"/>
              </w:rPr>
            </w:pPr>
            <w:r w:rsidRPr="00290971">
              <w:rPr>
                <w:sz w:val="24"/>
                <w:szCs w:val="24"/>
              </w:rPr>
              <w:t>Население России</w:t>
            </w:r>
          </w:p>
        </w:tc>
        <w:tc>
          <w:tcPr>
            <w:tcW w:w="0" w:type="auto"/>
          </w:tcPr>
          <w:p w:rsidR="002279F0" w:rsidRPr="00290971" w:rsidRDefault="002279F0" w:rsidP="000A20F7">
            <w:pPr>
              <w:widowControl/>
              <w:autoSpaceDE/>
              <w:autoSpaceDN/>
              <w:adjustRightInd/>
              <w:spacing w:before="60" w:line="20" w:lineRule="atLeast"/>
              <w:jc w:val="both"/>
              <w:rPr>
                <w:sz w:val="24"/>
                <w:szCs w:val="24"/>
              </w:rPr>
            </w:pPr>
            <w:r w:rsidRPr="00290971">
              <w:rPr>
                <w:sz w:val="24"/>
                <w:szCs w:val="24"/>
              </w:rPr>
              <w:t>10</w:t>
            </w:r>
          </w:p>
        </w:tc>
        <w:tc>
          <w:tcPr>
            <w:tcW w:w="0" w:type="auto"/>
          </w:tcPr>
          <w:p w:rsidR="002279F0" w:rsidRPr="00290971" w:rsidRDefault="002279F0" w:rsidP="00AF3BB8">
            <w:pPr>
              <w:widowControl/>
              <w:autoSpaceDE/>
              <w:autoSpaceDN/>
              <w:adjustRightInd/>
              <w:spacing w:before="60" w:line="20" w:lineRule="atLeast"/>
              <w:jc w:val="both"/>
              <w:rPr>
                <w:sz w:val="24"/>
                <w:szCs w:val="24"/>
              </w:rPr>
            </w:pPr>
          </w:p>
        </w:tc>
        <w:tc>
          <w:tcPr>
            <w:tcW w:w="0" w:type="auto"/>
          </w:tcPr>
          <w:p w:rsidR="002279F0" w:rsidRPr="00290971" w:rsidRDefault="002279F0" w:rsidP="00AF3BB8">
            <w:pPr>
              <w:widowControl/>
              <w:autoSpaceDE/>
              <w:autoSpaceDN/>
              <w:adjustRightInd/>
              <w:spacing w:before="60" w:line="20" w:lineRule="atLeast"/>
              <w:jc w:val="both"/>
              <w:rPr>
                <w:sz w:val="24"/>
                <w:szCs w:val="24"/>
              </w:rPr>
            </w:pPr>
          </w:p>
        </w:tc>
      </w:tr>
      <w:tr w:rsidR="002279F0" w:rsidRPr="00290971" w:rsidTr="00A62BF7">
        <w:tc>
          <w:tcPr>
            <w:tcW w:w="0" w:type="auto"/>
          </w:tcPr>
          <w:p w:rsidR="002279F0" w:rsidRPr="00290971" w:rsidRDefault="002279F0" w:rsidP="000A20F7">
            <w:pPr>
              <w:widowControl/>
              <w:autoSpaceDE/>
              <w:autoSpaceDN/>
              <w:adjustRightInd/>
              <w:spacing w:before="60" w:line="20" w:lineRule="atLeast"/>
              <w:jc w:val="both"/>
              <w:rPr>
                <w:sz w:val="24"/>
                <w:szCs w:val="24"/>
              </w:rPr>
            </w:pPr>
            <w:r w:rsidRPr="00290971">
              <w:rPr>
                <w:sz w:val="24"/>
                <w:szCs w:val="24"/>
              </w:rPr>
              <w:t>5</w:t>
            </w:r>
          </w:p>
        </w:tc>
        <w:tc>
          <w:tcPr>
            <w:tcW w:w="0" w:type="auto"/>
          </w:tcPr>
          <w:p w:rsidR="002279F0" w:rsidRPr="00290971" w:rsidRDefault="002279F0" w:rsidP="000A20F7">
            <w:pPr>
              <w:widowControl/>
              <w:autoSpaceDE/>
              <w:autoSpaceDN/>
              <w:adjustRightInd/>
              <w:spacing w:before="60" w:line="20" w:lineRule="atLeast"/>
              <w:jc w:val="both"/>
              <w:rPr>
                <w:sz w:val="24"/>
                <w:szCs w:val="24"/>
              </w:rPr>
            </w:pPr>
            <w:r w:rsidRPr="00290971">
              <w:rPr>
                <w:sz w:val="24"/>
                <w:szCs w:val="24"/>
              </w:rPr>
              <w:t>Хозяйство России</w:t>
            </w:r>
          </w:p>
        </w:tc>
        <w:tc>
          <w:tcPr>
            <w:tcW w:w="0" w:type="auto"/>
          </w:tcPr>
          <w:p w:rsidR="002279F0" w:rsidRPr="00290971" w:rsidRDefault="002279F0" w:rsidP="000A20F7">
            <w:pPr>
              <w:widowControl/>
              <w:autoSpaceDE/>
              <w:autoSpaceDN/>
              <w:adjustRightInd/>
              <w:spacing w:before="60" w:line="20" w:lineRule="atLeast"/>
              <w:jc w:val="both"/>
              <w:rPr>
                <w:sz w:val="24"/>
                <w:szCs w:val="24"/>
              </w:rPr>
            </w:pPr>
            <w:r w:rsidRPr="00290971">
              <w:rPr>
                <w:sz w:val="24"/>
                <w:szCs w:val="24"/>
              </w:rPr>
              <w:t>4</w:t>
            </w:r>
          </w:p>
        </w:tc>
        <w:tc>
          <w:tcPr>
            <w:tcW w:w="0" w:type="auto"/>
          </w:tcPr>
          <w:p w:rsidR="002279F0" w:rsidRPr="00290971" w:rsidRDefault="002279F0" w:rsidP="00AF3BB8">
            <w:pPr>
              <w:widowControl/>
              <w:autoSpaceDE/>
              <w:autoSpaceDN/>
              <w:adjustRightInd/>
              <w:spacing w:before="60" w:line="20" w:lineRule="atLeast"/>
              <w:jc w:val="both"/>
              <w:rPr>
                <w:sz w:val="24"/>
                <w:szCs w:val="24"/>
              </w:rPr>
            </w:pPr>
          </w:p>
        </w:tc>
        <w:tc>
          <w:tcPr>
            <w:tcW w:w="0" w:type="auto"/>
          </w:tcPr>
          <w:p w:rsidR="002279F0" w:rsidRPr="00290971" w:rsidRDefault="002279F0" w:rsidP="00AF3BB8">
            <w:pPr>
              <w:widowControl/>
              <w:autoSpaceDE/>
              <w:autoSpaceDN/>
              <w:adjustRightInd/>
              <w:spacing w:before="60" w:line="20" w:lineRule="atLeast"/>
              <w:jc w:val="both"/>
              <w:rPr>
                <w:sz w:val="24"/>
                <w:szCs w:val="24"/>
              </w:rPr>
            </w:pPr>
            <w:r w:rsidRPr="00290971">
              <w:rPr>
                <w:sz w:val="24"/>
                <w:szCs w:val="24"/>
              </w:rPr>
              <w:t>1</w:t>
            </w:r>
          </w:p>
        </w:tc>
      </w:tr>
      <w:tr w:rsidR="002279F0" w:rsidRPr="00290971" w:rsidTr="00A62BF7">
        <w:tc>
          <w:tcPr>
            <w:tcW w:w="0" w:type="auto"/>
          </w:tcPr>
          <w:p w:rsidR="002279F0" w:rsidRPr="00290971" w:rsidRDefault="002279F0" w:rsidP="00AF3BB8">
            <w:pPr>
              <w:widowControl/>
              <w:autoSpaceDE/>
              <w:autoSpaceDN/>
              <w:adjustRightInd/>
              <w:spacing w:before="60" w:line="20" w:lineRule="atLeast"/>
              <w:jc w:val="both"/>
              <w:rPr>
                <w:b/>
                <w:sz w:val="24"/>
                <w:szCs w:val="24"/>
              </w:rPr>
            </w:pPr>
          </w:p>
        </w:tc>
        <w:tc>
          <w:tcPr>
            <w:tcW w:w="0" w:type="auto"/>
          </w:tcPr>
          <w:p w:rsidR="002279F0" w:rsidRPr="00290971" w:rsidRDefault="002279F0" w:rsidP="00AF3BB8">
            <w:pPr>
              <w:widowControl/>
              <w:autoSpaceDE/>
              <w:autoSpaceDN/>
              <w:adjustRightInd/>
              <w:spacing w:before="60" w:line="20" w:lineRule="atLeast"/>
              <w:jc w:val="both"/>
              <w:rPr>
                <w:b/>
                <w:sz w:val="24"/>
                <w:szCs w:val="24"/>
              </w:rPr>
            </w:pPr>
            <w:r w:rsidRPr="00290971">
              <w:rPr>
                <w:b/>
                <w:sz w:val="24"/>
                <w:szCs w:val="24"/>
              </w:rPr>
              <w:t>итого</w:t>
            </w:r>
          </w:p>
        </w:tc>
        <w:tc>
          <w:tcPr>
            <w:tcW w:w="0" w:type="auto"/>
          </w:tcPr>
          <w:p w:rsidR="002279F0" w:rsidRPr="00290971" w:rsidRDefault="002279F0" w:rsidP="00AF3BB8">
            <w:pPr>
              <w:widowControl/>
              <w:autoSpaceDE/>
              <w:autoSpaceDN/>
              <w:adjustRightInd/>
              <w:spacing w:before="60" w:line="20" w:lineRule="atLeast"/>
              <w:jc w:val="both"/>
              <w:rPr>
                <w:b/>
                <w:sz w:val="24"/>
                <w:szCs w:val="24"/>
              </w:rPr>
            </w:pPr>
            <w:r w:rsidRPr="00290971">
              <w:rPr>
                <w:b/>
                <w:sz w:val="24"/>
                <w:szCs w:val="24"/>
              </w:rPr>
              <w:t>68</w:t>
            </w:r>
          </w:p>
        </w:tc>
        <w:tc>
          <w:tcPr>
            <w:tcW w:w="0" w:type="auto"/>
          </w:tcPr>
          <w:p w:rsidR="002279F0" w:rsidRPr="00290971" w:rsidRDefault="002279F0" w:rsidP="00AF3BB8">
            <w:pPr>
              <w:widowControl/>
              <w:autoSpaceDE/>
              <w:autoSpaceDN/>
              <w:adjustRightInd/>
              <w:spacing w:before="60" w:line="20" w:lineRule="atLeast"/>
              <w:jc w:val="both"/>
              <w:rPr>
                <w:b/>
                <w:sz w:val="24"/>
                <w:szCs w:val="24"/>
              </w:rPr>
            </w:pPr>
            <w:r w:rsidRPr="00290971">
              <w:rPr>
                <w:b/>
                <w:sz w:val="24"/>
                <w:szCs w:val="24"/>
              </w:rPr>
              <w:t>11</w:t>
            </w:r>
          </w:p>
        </w:tc>
        <w:tc>
          <w:tcPr>
            <w:tcW w:w="0" w:type="auto"/>
          </w:tcPr>
          <w:p w:rsidR="002279F0" w:rsidRPr="00290971" w:rsidRDefault="002279F0" w:rsidP="00AF3BB8">
            <w:pPr>
              <w:widowControl/>
              <w:autoSpaceDE/>
              <w:autoSpaceDN/>
              <w:adjustRightInd/>
              <w:spacing w:before="60" w:line="20" w:lineRule="atLeast"/>
              <w:jc w:val="both"/>
              <w:rPr>
                <w:b/>
                <w:sz w:val="24"/>
                <w:szCs w:val="24"/>
              </w:rPr>
            </w:pPr>
            <w:r w:rsidRPr="00290971">
              <w:rPr>
                <w:b/>
                <w:sz w:val="24"/>
                <w:szCs w:val="24"/>
              </w:rPr>
              <w:t>5</w:t>
            </w:r>
          </w:p>
        </w:tc>
      </w:tr>
    </w:tbl>
    <w:p w:rsidR="00AF3BB8" w:rsidRPr="00290971" w:rsidRDefault="00AF3BB8" w:rsidP="00AF3BB8">
      <w:pPr>
        <w:widowControl/>
        <w:autoSpaceDE/>
        <w:autoSpaceDN/>
        <w:adjustRightInd/>
        <w:spacing w:before="60" w:line="20" w:lineRule="atLeast"/>
        <w:ind w:left="1080"/>
        <w:jc w:val="both"/>
        <w:rPr>
          <w:b/>
          <w:sz w:val="24"/>
          <w:szCs w:val="24"/>
        </w:rPr>
      </w:pPr>
    </w:p>
    <w:p w:rsidR="00AF3BB8" w:rsidRPr="00290971" w:rsidRDefault="00AF3BB8" w:rsidP="00AF3BB8">
      <w:pPr>
        <w:rPr>
          <w:sz w:val="24"/>
          <w:szCs w:val="24"/>
        </w:rPr>
      </w:pPr>
    </w:p>
    <w:p w:rsidR="00AF3BB8" w:rsidRPr="00290971" w:rsidRDefault="00AF3BB8" w:rsidP="00AF3BB8">
      <w:pPr>
        <w:rPr>
          <w:sz w:val="24"/>
          <w:szCs w:val="24"/>
        </w:rPr>
      </w:pPr>
      <w:r w:rsidRPr="00290971">
        <w:rPr>
          <w:b/>
          <w:i/>
          <w:sz w:val="24"/>
          <w:szCs w:val="24"/>
        </w:rPr>
        <w:t xml:space="preserve">              </w:t>
      </w:r>
    </w:p>
    <w:p w:rsidR="00290971" w:rsidRDefault="00AF3BB8" w:rsidP="00AF3BB8">
      <w:pPr>
        <w:rPr>
          <w:b/>
          <w:sz w:val="24"/>
          <w:szCs w:val="24"/>
        </w:rPr>
      </w:pPr>
      <w:r w:rsidRPr="00290971">
        <w:rPr>
          <w:b/>
          <w:sz w:val="24"/>
          <w:szCs w:val="24"/>
        </w:rPr>
        <w:t xml:space="preserve">Содержание программы  </w:t>
      </w:r>
    </w:p>
    <w:p w:rsidR="00AF3BB8" w:rsidRPr="00290971" w:rsidRDefault="00290971" w:rsidP="00AF3BB8">
      <w:pPr>
        <w:rPr>
          <w:b/>
          <w:sz w:val="24"/>
          <w:szCs w:val="24"/>
        </w:rPr>
      </w:pPr>
      <w:r>
        <w:rPr>
          <w:b/>
          <w:sz w:val="24"/>
          <w:szCs w:val="24"/>
        </w:rPr>
        <w:t>Часть 1</w:t>
      </w:r>
      <w:r w:rsidR="00AF3BB8" w:rsidRPr="00290971">
        <w:rPr>
          <w:b/>
          <w:sz w:val="24"/>
          <w:szCs w:val="24"/>
        </w:rPr>
        <w:t xml:space="preserve">                                                                                                                                                                                                                                                        Введение 1ч.    Географическое положение РФ 11ч.                                                                                                                                                                                                                      </w:t>
      </w:r>
      <w:r w:rsidR="00AF3BB8" w:rsidRPr="00290971">
        <w:rPr>
          <w:sz w:val="24"/>
          <w:szCs w:val="24"/>
        </w:rPr>
        <w:t>Виды ГП.  Государственная территория России. Формирова</w:t>
      </w:r>
      <w:r w:rsidR="00AF3BB8" w:rsidRPr="00290971">
        <w:rPr>
          <w:sz w:val="24"/>
          <w:szCs w:val="24"/>
        </w:rPr>
        <w:softHyphen/>
        <w:t>ние и освоение территории России.</w:t>
      </w:r>
    </w:p>
    <w:p w:rsidR="00AF3BB8" w:rsidRPr="00290971" w:rsidRDefault="00AF3BB8" w:rsidP="00AF3BB8">
      <w:pPr>
        <w:rPr>
          <w:sz w:val="24"/>
          <w:szCs w:val="24"/>
        </w:rPr>
      </w:pPr>
      <w:r w:rsidRPr="00290971">
        <w:rPr>
          <w:sz w:val="24"/>
          <w:szCs w:val="24"/>
        </w:rPr>
        <w:t>Государственные границы , их типы и ви</w:t>
      </w:r>
      <w:r w:rsidRPr="00290971">
        <w:rPr>
          <w:sz w:val="24"/>
          <w:szCs w:val="24"/>
        </w:rPr>
        <w:softHyphen/>
        <w:t>ды. Сухопутные и морские. Россия на карте часовых поясов. Местное, поясное, декретное, летнее время, его роль в хозяйстве и жизни людей.  Этапы и методы географического изучения терри</w:t>
      </w:r>
      <w:r w:rsidRPr="00290971">
        <w:rPr>
          <w:sz w:val="24"/>
          <w:szCs w:val="24"/>
        </w:rPr>
        <w:softHyphen/>
        <w:t>тории России.</w:t>
      </w:r>
    </w:p>
    <w:p w:rsidR="00AF3BB8" w:rsidRPr="00290971" w:rsidRDefault="00AF3BB8" w:rsidP="00AF3BB8">
      <w:pPr>
        <w:rPr>
          <w:sz w:val="24"/>
          <w:szCs w:val="24"/>
        </w:rPr>
      </w:pPr>
      <w:r w:rsidRPr="00290971">
        <w:rPr>
          <w:sz w:val="24"/>
          <w:szCs w:val="24"/>
        </w:rPr>
        <w:t>Административно-территориальное устройство Рос</w:t>
      </w:r>
      <w:r w:rsidRPr="00290971">
        <w:rPr>
          <w:sz w:val="24"/>
          <w:szCs w:val="24"/>
        </w:rPr>
        <w:softHyphen/>
        <w:t>сии. Субъекты Федерации. Федеральные округа.</w:t>
      </w:r>
    </w:p>
    <w:p w:rsidR="00AF3BB8" w:rsidRPr="00290971" w:rsidRDefault="00AF3BB8" w:rsidP="00AF3BB8">
      <w:pPr>
        <w:rPr>
          <w:sz w:val="24"/>
          <w:szCs w:val="24"/>
        </w:rPr>
      </w:pPr>
      <w:r w:rsidRPr="00290971">
        <w:rPr>
          <w:b/>
          <w:sz w:val="24"/>
          <w:szCs w:val="24"/>
        </w:rPr>
        <w:t>Практические работы. 1</w:t>
      </w:r>
      <w:r w:rsidRPr="00290971">
        <w:rPr>
          <w:sz w:val="24"/>
          <w:szCs w:val="24"/>
        </w:rPr>
        <w:t>. Характеристика географиче</w:t>
      </w:r>
      <w:r w:rsidRPr="00290971">
        <w:rPr>
          <w:sz w:val="24"/>
          <w:szCs w:val="24"/>
        </w:rPr>
        <w:softHyphen/>
        <w:t>ского положения (ГП) России. Сравнение ГП России с ГП других стран. 2. Определение поясного времени для различ</w:t>
      </w:r>
      <w:r w:rsidRPr="00290971">
        <w:rPr>
          <w:sz w:val="24"/>
          <w:szCs w:val="24"/>
        </w:rPr>
        <w:softHyphen/>
        <w:t>ных населенных пунктов России.</w:t>
      </w:r>
    </w:p>
    <w:p w:rsidR="00AF3BB8" w:rsidRPr="00290971" w:rsidRDefault="00AF3BB8" w:rsidP="00AF3BB8">
      <w:pPr>
        <w:rPr>
          <w:sz w:val="24"/>
          <w:szCs w:val="24"/>
        </w:rPr>
      </w:pPr>
      <w:r w:rsidRPr="00290971">
        <w:rPr>
          <w:sz w:val="24"/>
          <w:szCs w:val="24"/>
        </w:rPr>
        <w:t xml:space="preserve">Часть </w:t>
      </w:r>
      <w:r w:rsidRPr="00290971">
        <w:rPr>
          <w:sz w:val="24"/>
          <w:szCs w:val="24"/>
          <w:lang w:val="en-US"/>
        </w:rPr>
        <w:t>II</w:t>
      </w:r>
    </w:p>
    <w:p w:rsidR="00AF3BB8" w:rsidRPr="00290971" w:rsidRDefault="00AF3BB8" w:rsidP="00AF3BB8">
      <w:pPr>
        <w:rPr>
          <w:sz w:val="24"/>
          <w:szCs w:val="24"/>
        </w:rPr>
      </w:pPr>
      <w:r w:rsidRPr="00290971">
        <w:rPr>
          <w:b/>
          <w:sz w:val="24"/>
          <w:szCs w:val="24"/>
        </w:rPr>
        <w:t>Природа России (42 ч</w:t>
      </w:r>
      <w:r w:rsidRPr="00290971">
        <w:rPr>
          <w:sz w:val="24"/>
          <w:szCs w:val="24"/>
        </w:rPr>
        <w:t>)</w:t>
      </w:r>
    </w:p>
    <w:p w:rsidR="00AF3BB8" w:rsidRPr="00290971" w:rsidRDefault="00AF3BB8" w:rsidP="00AF3BB8">
      <w:pPr>
        <w:rPr>
          <w:sz w:val="24"/>
          <w:szCs w:val="24"/>
        </w:rPr>
      </w:pPr>
      <w:r w:rsidRPr="00290971">
        <w:rPr>
          <w:sz w:val="24"/>
          <w:szCs w:val="24"/>
        </w:rPr>
        <w:t>Тема 1</w:t>
      </w:r>
    </w:p>
    <w:p w:rsidR="00AF3BB8" w:rsidRPr="00290971" w:rsidRDefault="00AF3BB8" w:rsidP="00AF3BB8">
      <w:pPr>
        <w:rPr>
          <w:sz w:val="24"/>
          <w:szCs w:val="24"/>
        </w:rPr>
      </w:pPr>
      <w:r w:rsidRPr="00290971">
        <w:rPr>
          <w:sz w:val="24"/>
          <w:szCs w:val="24"/>
        </w:rPr>
        <w:t>ГЕОЛОГИЧЕСКОЕ СТРОЕНИЕ, РЕЛЬЕФ</w:t>
      </w:r>
    </w:p>
    <w:p w:rsidR="00AF3BB8" w:rsidRPr="00290971" w:rsidRDefault="00AF3BB8" w:rsidP="00AF3BB8">
      <w:pPr>
        <w:rPr>
          <w:sz w:val="24"/>
          <w:szCs w:val="24"/>
        </w:rPr>
      </w:pPr>
      <w:r w:rsidRPr="00290971">
        <w:rPr>
          <w:sz w:val="24"/>
          <w:szCs w:val="24"/>
        </w:rPr>
        <w:t>И ПОЛЕЗНЫЕ ИСКОПАЕМЫЕ</w:t>
      </w:r>
    </w:p>
    <w:p w:rsidR="00AF3BB8" w:rsidRPr="00290971" w:rsidRDefault="00AF3BB8" w:rsidP="00AF3BB8">
      <w:pPr>
        <w:rPr>
          <w:sz w:val="24"/>
          <w:szCs w:val="24"/>
        </w:rPr>
      </w:pPr>
      <w:r w:rsidRPr="00290971">
        <w:rPr>
          <w:sz w:val="24"/>
          <w:szCs w:val="24"/>
        </w:rPr>
        <w:t>Геологическая история и геологическое строение территории России. Устойчивые и подвижные участ</w:t>
      </w:r>
      <w:r w:rsidRPr="00290971">
        <w:rPr>
          <w:sz w:val="24"/>
          <w:szCs w:val="24"/>
        </w:rPr>
        <w:softHyphen/>
        <w:t>ки земной коры. Основные этапы геологической исто</w:t>
      </w:r>
      <w:r w:rsidRPr="00290971">
        <w:rPr>
          <w:sz w:val="24"/>
          <w:szCs w:val="24"/>
        </w:rPr>
        <w:softHyphen/>
        <w:t>рии формирования земной коры на территории стра</w:t>
      </w:r>
      <w:r w:rsidRPr="00290971">
        <w:rPr>
          <w:sz w:val="24"/>
          <w:szCs w:val="24"/>
        </w:rPr>
        <w:softHyphen/>
        <w:t>ны. Основные тектонические структуры.</w:t>
      </w:r>
    </w:p>
    <w:p w:rsidR="00AF3BB8" w:rsidRPr="00290971" w:rsidRDefault="00AF3BB8" w:rsidP="00AF3BB8">
      <w:pPr>
        <w:rPr>
          <w:sz w:val="24"/>
          <w:szCs w:val="24"/>
        </w:rPr>
      </w:pPr>
      <w:r w:rsidRPr="00290971">
        <w:rPr>
          <w:sz w:val="24"/>
          <w:szCs w:val="24"/>
        </w:rPr>
        <w:t>Рельеф России: основные формы, их связь со стро</w:t>
      </w:r>
      <w:r w:rsidRPr="00290971">
        <w:rPr>
          <w:sz w:val="24"/>
          <w:szCs w:val="24"/>
        </w:rPr>
        <w:softHyphen/>
        <w:t>ением литосферы. Горы и равнины. Влияние внутрен</w:t>
      </w:r>
      <w:r w:rsidRPr="00290971">
        <w:rPr>
          <w:sz w:val="24"/>
          <w:szCs w:val="24"/>
        </w:rPr>
        <w:softHyphen/>
        <w:t>них и внешних процессов на формирование рельефа. Движение земной коры. Области современного горо</w:t>
      </w:r>
      <w:r w:rsidRPr="00290971">
        <w:rPr>
          <w:sz w:val="24"/>
          <w:szCs w:val="24"/>
        </w:rPr>
        <w:softHyphen/>
        <w:t>образования, землетрясений и вулканизма. Совре</w:t>
      </w:r>
      <w:r w:rsidRPr="00290971">
        <w:rPr>
          <w:sz w:val="24"/>
          <w:szCs w:val="24"/>
        </w:rPr>
        <w:softHyphen/>
        <w:t>менные рельефообразующие процессы и опасные при</w:t>
      </w:r>
      <w:r w:rsidRPr="00290971">
        <w:rPr>
          <w:sz w:val="24"/>
          <w:szCs w:val="24"/>
        </w:rPr>
        <w:softHyphen/>
        <w:t xml:space="preserve">родные явления. Древнее и современное оледенения. Стихийные природные явления в </w:t>
      </w:r>
      <w:r w:rsidRPr="00290971">
        <w:rPr>
          <w:sz w:val="24"/>
          <w:szCs w:val="24"/>
        </w:rPr>
        <w:lastRenderedPageBreak/>
        <w:t>литосфере. Влияние</w:t>
      </w:r>
    </w:p>
    <w:p w:rsidR="00AF3BB8" w:rsidRPr="00290971" w:rsidRDefault="00AF3BB8" w:rsidP="00AF3BB8">
      <w:pPr>
        <w:rPr>
          <w:sz w:val="24"/>
          <w:szCs w:val="24"/>
        </w:rPr>
      </w:pPr>
      <w:r w:rsidRPr="00290971">
        <w:rPr>
          <w:sz w:val="24"/>
          <w:szCs w:val="24"/>
        </w:rPr>
        <w:t xml:space="preserve"> рельефа на другие компоненты природы.  Закономерности размещения  полезных ископаемых.  Минеральные ресурсы страны и проблемы их рационального ис- пользования. Изменение рельефа человеком. Влия</w:t>
      </w:r>
      <w:r w:rsidRPr="00290971">
        <w:rPr>
          <w:sz w:val="24"/>
          <w:szCs w:val="24"/>
        </w:rPr>
        <w:softHyphen/>
        <w:t>ние литосферы на жизнь и хозяйственную деятельность человека.</w:t>
      </w:r>
    </w:p>
    <w:p w:rsidR="00AF3BB8" w:rsidRPr="00290971" w:rsidRDefault="00AF3BB8" w:rsidP="00AF3BB8">
      <w:pPr>
        <w:rPr>
          <w:sz w:val="24"/>
          <w:szCs w:val="24"/>
        </w:rPr>
      </w:pPr>
      <w:r w:rsidRPr="00290971">
        <w:rPr>
          <w:sz w:val="24"/>
          <w:szCs w:val="24"/>
        </w:rPr>
        <w:t>Проявление закономерностей в формировании рельефа и его современном развитии на примере своего региона и своей местности.</w:t>
      </w:r>
    </w:p>
    <w:p w:rsidR="00AF3BB8" w:rsidRPr="00290971" w:rsidRDefault="00AF3BB8" w:rsidP="00AF3BB8">
      <w:pPr>
        <w:rPr>
          <w:sz w:val="24"/>
          <w:szCs w:val="24"/>
        </w:rPr>
      </w:pPr>
      <w:r w:rsidRPr="00290971">
        <w:rPr>
          <w:b/>
          <w:sz w:val="24"/>
          <w:szCs w:val="24"/>
        </w:rPr>
        <w:t>Практическая работа</w:t>
      </w:r>
      <w:r w:rsidRPr="00290971">
        <w:rPr>
          <w:sz w:val="24"/>
          <w:szCs w:val="24"/>
        </w:rPr>
        <w:t>. Объяснение зависимости располо</w:t>
      </w:r>
      <w:r w:rsidRPr="00290971">
        <w:rPr>
          <w:sz w:val="24"/>
          <w:szCs w:val="24"/>
        </w:rPr>
        <w:softHyphen/>
        <w:t>жения крупных форм рельефа и месторождений полезных ископаемых от строения земной коры на примере отдель</w:t>
      </w:r>
      <w:r w:rsidRPr="00290971">
        <w:rPr>
          <w:sz w:val="24"/>
          <w:szCs w:val="24"/>
        </w:rPr>
        <w:softHyphen/>
        <w:t>ных территорий.</w:t>
      </w:r>
    </w:p>
    <w:p w:rsidR="00AF3BB8" w:rsidRPr="00290971" w:rsidRDefault="00AF3BB8" w:rsidP="00AF3BB8">
      <w:pPr>
        <w:rPr>
          <w:sz w:val="24"/>
          <w:szCs w:val="24"/>
        </w:rPr>
      </w:pPr>
      <w:r w:rsidRPr="00290971">
        <w:rPr>
          <w:sz w:val="24"/>
          <w:szCs w:val="24"/>
        </w:rPr>
        <w:t>Тема 2</w:t>
      </w:r>
    </w:p>
    <w:p w:rsidR="00AF3BB8" w:rsidRPr="00290971" w:rsidRDefault="00AF3BB8" w:rsidP="00AF3BB8">
      <w:pPr>
        <w:rPr>
          <w:sz w:val="24"/>
          <w:szCs w:val="24"/>
        </w:rPr>
      </w:pPr>
      <w:r w:rsidRPr="00290971">
        <w:rPr>
          <w:sz w:val="24"/>
          <w:szCs w:val="24"/>
        </w:rPr>
        <w:t>КЛИМАТ</w:t>
      </w:r>
    </w:p>
    <w:p w:rsidR="00AF3BB8" w:rsidRPr="00290971" w:rsidRDefault="00AF3BB8" w:rsidP="00AF3BB8">
      <w:pPr>
        <w:rPr>
          <w:sz w:val="24"/>
          <w:szCs w:val="24"/>
        </w:rPr>
      </w:pPr>
      <w:r w:rsidRPr="00290971">
        <w:rPr>
          <w:sz w:val="24"/>
          <w:szCs w:val="24"/>
        </w:rPr>
        <w:t>И КЛИМАТИЧЕСКИЕ РЕСУРСЫ</w:t>
      </w:r>
    </w:p>
    <w:p w:rsidR="00AF3BB8" w:rsidRPr="00290971" w:rsidRDefault="00AF3BB8" w:rsidP="00AF3BB8">
      <w:pPr>
        <w:rPr>
          <w:sz w:val="24"/>
          <w:szCs w:val="24"/>
        </w:rPr>
      </w:pPr>
      <w:r w:rsidRPr="00290971">
        <w:rPr>
          <w:sz w:val="24"/>
          <w:szCs w:val="24"/>
        </w:rPr>
        <w:t>Факторы, определяющие климат России: влияние географической широты, подстилающей поверхности, циркуляции воздушных масс. Циклоны и анти</w:t>
      </w:r>
      <w:r w:rsidRPr="00290971">
        <w:rPr>
          <w:sz w:val="24"/>
          <w:szCs w:val="24"/>
        </w:rPr>
        <w:softHyphen/>
        <w:t>циклоны. Закономерности распределения тепла  на территории страны (средние температуры, осадки, испарение, испаряемость, ко</w:t>
      </w:r>
      <w:r w:rsidRPr="00290971">
        <w:rPr>
          <w:sz w:val="24"/>
          <w:szCs w:val="24"/>
        </w:rPr>
        <w:softHyphen/>
        <w:t>эффициент увлажнения). Сезонность климата.</w:t>
      </w:r>
    </w:p>
    <w:p w:rsidR="00AF3BB8" w:rsidRPr="00290971" w:rsidRDefault="00AF3BB8" w:rsidP="00AF3BB8">
      <w:pPr>
        <w:rPr>
          <w:sz w:val="24"/>
          <w:szCs w:val="24"/>
        </w:rPr>
      </w:pPr>
      <w:r w:rsidRPr="00290971">
        <w:rPr>
          <w:sz w:val="24"/>
          <w:szCs w:val="24"/>
        </w:rPr>
        <w:t>Типы климатов России. Комфортность  климатических условий. Изменение климата под влиянием естественных факторов.</w:t>
      </w:r>
    </w:p>
    <w:p w:rsidR="00AF3BB8" w:rsidRPr="00290971" w:rsidRDefault="00AF3BB8" w:rsidP="00AF3BB8">
      <w:pPr>
        <w:rPr>
          <w:sz w:val="24"/>
          <w:szCs w:val="24"/>
        </w:rPr>
      </w:pPr>
      <w:r w:rsidRPr="00290971">
        <w:rPr>
          <w:sz w:val="24"/>
          <w:szCs w:val="24"/>
        </w:rPr>
        <w:t>Климат и человек. Влияние климата на быт человека, его жилище, одежду, способы передвижения, . здоровье. Опасные и неблагоприятные климатические явления.- Методы изучения и прогнозирования  явлений.</w:t>
      </w:r>
    </w:p>
    <w:p w:rsidR="00AF3BB8" w:rsidRPr="00290971" w:rsidRDefault="00AF3BB8" w:rsidP="00AF3BB8">
      <w:pPr>
        <w:rPr>
          <w:sz w:val="24"/>
          <w:szCs w:val="24"/>
        </w:rPr>
      </w:pPr>
      <w:r w:rsidRPr="00290971">
        <w:rPr>
          <w:sz w:val="24"/>
          <w:szCs w:val="24"/>
        </w:rPr>
        <w:t>Климат своего региона.</w:t>
      </w:r>
    </w:p>
    <w:p w:rsidR="00AF3BB8" w:rsidRPr="00290971" w:rsidRDefault="00AF3BB8" w:rsidP="00AF3BB8">
      <w:pPr>
        <w:rPr>
          <w:sz w:val="24"/>
          <w:szCs w:val="24"/>
        </w:rPr>
      </w:pPr>
      <w:r w:rsidRPr="00290971">
        <w:rPr>
          <w:b/>
          <w:sz w:val="24"/>
          <w:szCs w:val="24"/>
        </w:rPr>
        <w:t>Практические работы. 1</w:t>
      </w:r>
      <w:r w:rsidRPr="00290971">
        <w:rPr>
          <w:sz w:val="24"/>
          <w:szCs w:val="24"/>
        </w:rPr>
        <w:t>. Определение по картам законо</w:t>
      </w:r>
      <w:r w:rsidRPr="00290971">
        <w:rPr>
          <w:sz w:val="24"/>
          <w:szCs w:val="24"/>
        </w:rPr>
        <w:softHyphen/>
        <w:t>мерностей распределения солнечной радиации.. Выявление особенностей распределения сред</w:t>
      </w:r>
      <w:r w:rsidRPr="00290971">
        <w:rPr>
          <w:sz w:val="24"/>
          <w:szCs w:val="24"/>
        </w:rPr>
        <w:softHyphen/>
        <w:t>них температур января и июля, годового количества осадков по территории страны. 2. Определение по синопти-</w:t>
      </w:r>
    </w:p>
    <w:p w:rsidR="00AF3BB8" w:rsidRPr="00290971" w:rsidRDefault="00AF3BB8" w:rsidP="00AF3BB8">
      <w:pPr>
        <w:rPr>
          <w:sz w:val="24"/>
          <w:szCs w:val="24"/>
        </w:rPr>
      </w:pPr>
      <w:r w:rsidRPr="00290971">
        <w:rPr>
          <w:sz w:val="24"/>
          <w:szCs w:val="24"/>
        </w:rPr>
        <w:t>ческой карте особенностей погоды для различных пунктов. Составление прогноза погоды. 3. Оценка основных климатических показателей одного из регионов страны для  жизни и хозяйственной деятельности населения.</w:t>
      </w:r>
    </w:p>
    <w:p w:rsidR="00AF3BB8" w:rsidRPr="00290971" w:rsidRDefault="00AF3BB8" w:rsidP="00AF3BB8">
      <w:pPr>
        <w:rPr>
          <w:sz w:val="24"/>
          <w:szCs w:val="24"/>
        </w:rPr>
      </w:pPr>
      <w:r w:rsidRPr="00290971">
        <w:rPr>
          <w:sz w:val="24"/>
          <w:szCs w:val="24"/>
        </w:rPr>
        <w:t>Тема 3</w:t>
      </w:r>
    </w:p>
    <w:p w:rsidR="00AF3BB8" w:rsidRPr="00290971" w:rsidRDefault="00AF3BB8" w:rsidP="00AF3BB8">
      <w:pPr>
        <w:rPr>
          <w:sz w:val="24"/>
          <w:szCs w:val="24"/>
        </w:rPr>
      </w:pPr>
      <w:r w:rsidRPr="00290971">
        <w:rPr>
          <w:sz w:val="24"/>
          <w:szCs w:val="24"/>
        </w:rPr>
        <w:t>ВНУТРЕННИЕ ВОДЫ И ВОДНЫЕ РЕСУРСЫ</w:t>
      </w:r>
    </w:p>
    <w:p w:rsidR="00AF3BB8" w:rsidRPr="00290971" w:rsidRDefault="00AF3BB8" w:rsidP="00AF3BB8">
      <w:pPr>
        <w:rPr>
          <w:sz w:val="24"/>
          <w:szCs w:val="24"/>
        </w:rPr>
      </w:pPr>
      <w:r w:rsidRPr="00290971">
        <w:rPr>
          <w:sz w:val="24"/>
          <w:szCs w:val="24"/>
        </w:rPr>
        <w:t>Особая роль воды в природе и хозяйственной де</w:t>
      </w:r>
      <w:r w:rsidRPr="00290971">
        <w:rPr>
          <w:sz w:val="24"/>
          <w:szCs w:val="24"/>
        </w:rPr>
        <w:softHyphen/>
        <w:t>ятельности человека. Виды вод суши на территории страны. Главные речные системы, водоразделы, бас</w:t>
      </w:r>
      <w:r w:rsidRPr="00290971">
        <w:rPr>
          <w:sz w:val="24"/>
          <w:szCs w:val="24"/>
        </w:rPr>
        <w:softHyphen/>
        <w:t>сейны. Распределение рек по бассейнам океанов. Пи</w:t>
      </w:r>
      <w:r w:rsidRPr="00290971">
        <w:rPr>
          <w:sz w:val="24"/>
          <w:szCs w:val="24"/>
        </w:rPr>
        <w:softHyphen/>
        <w:t>тание, режим, расход, годовой сток рек, ледовый ре</w:t>
      </w:r>
      <w:r w:rsidRPr="00290971">
        <w:rPr>
          <w:sz w:val="24"/>
          <w:szCs w:val="24"/>
        </w:rPr>
        <w:softHyphen/>
        <w:t>жим. Опасные явления, связанные с водами (павод</w:t>
      </w:r>
      <w:r w:rsidRPr="00290971">
        <w:rPr>
          <w:sz w:val="24"/>
          <w:szCs w:val="24"/>
        </w:rPr>
        <w:softHyphen/>
        <w:t>ки, наводнения, лавины, сели), их предупреждение. Роль рек в освоении территории и развитии экономи</w:t>
      </w:r>
      <w:r w:rsidRPr="00290971">
        <w:rPr>
          <w:sz w:val="24"/>
          <w:szCs w:val="24"/>
        </w:rPr>
        <w:softHyphen/>
        <w:t>ки России.</w:t>
      </w:r>
    </w:p>
    <w:p w:rsidR="00AF3BB8" w:rsidRPr="00290971" w:rsidRDefault="00AF3BB8" w:rsidP="00AF3BB8">
      <w:pPr>
        <w:rPr>
          <w:sz w:val="24"/>
          <w:szCs w:val="24"/>
        </w:rPr>
      </w:pPr>
      <w:r w:rsidRPr="00290971">
        <w:rPr>
          <w:sz w:val="24"/>
          <w:szCs w:val="24"/>
        </w:rPr>
        <w:t>Важнейшие озера, их происхождение. Болота. Подземные воды. Ледники. Многолетняя мерзлота.</w:t>
      </w:r>
    </w:p>
    <w:p w:rsidR="00AF3BB8" w:rsidRPr="00290971" w:rsidRDefault="00AF3BB8" w:rsidP="00AF3BB8">
      <w:pPr>
        <w:rPr>
          <w:sz w:val="24"/>
          <w:szCs w:val="24"/>
        </w:rPr>
      </w:pPr>
      <w:r w:rsidRPr="00290971">
        <w:rPr>
          <w:sz w:val="24"/>
          <w:szCs w:val="24"/>
        </w:rPr>
        <w:t>Водные ресурсы и человек. Неравномерность рас</w:t>
      </w:r>
      <w:r w:rsidRPr="00290971">
        <w:rPr>
          <w:sz w:val="24"/>
          <w:szCs w:val="24"/>
        </w:rPr>
        <w:softHyphen/>
        <w:t>пределения водных ресурсов. Рост их потребления и загрязнения. Пути сохранения качества водных ре</w:t>
      </w:r>
      <w:r w:rsidRPr="00290971">
        <w:rPr>
          <w:sz w:val="24"/>
          <w:szCs w:val="24"/>
        </w:rPr>
        <w:softHyphen/>
        <w:t>сурсов.</w:t>
      </w:r>
    </w:p>
    <w:p w:rsidR="00AF3BB8" w:rsidRPr="00290971" w:rsidRDefault="00AF3BB8" w:rsidP="00AF3BB8">
      <w:pPr>
        <w:rPr>
          <w:sz w:val="24"/>
          <w:szCs w:val="24"/>
        </w:rPr>
      </w:pPr>
      <w:r w:rsidRPr="00290971">
        <w:rPr>
          <w:sz w:val="24"/>
          <w:szCs w:val="24"/>
        </w:rPr>
        <w:t>Внутренние воды и водные ресурсы своего региона и своей местности.</w:t>
      </w:r>
    </w:p>
    <w:p w:rsidR="00AF3BB8" w:rsidRPr="00290971" w:rsidRDefault="00AF3BB8" w:rsidP="00AF3BB8">
      <w:pPr>
        <w:rPr>
          <w:sz w:val="24"/>
          <w:szCs w:val="24"/>
        </w:rPr>
      </w:pPr>
      <w:r w:rsidRPr="00290971">
        <w:rPr>
          <w:b/>
          <w:sz w:val="24"/>
          <w:szCs w:val="24"/>
        </w:rPr>
        <w:t>Практические работы</w:t>
      </w:r>
      <w:r w:rsidRPr="00290971">
        <w:rPr>
          <w:sz w:val="24"/>
          <w:szCs w:val="24"/>
        </w:rPr>
        <w:t>. 1. Составление характеристики одной из рек с использованием тематических карт и климатограмм. Определение возможностей ее хозяйственного ис</w:t>
      </w:r>
      <w:r w:rsidRPr="00290971">
        <w:rPr>
          <w:sz w:val="24"/>
          <w:szCs w:val="24"/>
        </w:rPr>
        <w:softHyphen/>
        <w:t>пользования. 2. Объяснение закономерностей размещения разных видов вод суши и связанных с ними опасных при</w:t>
      </w:r>
      <w:r w:rsidRPr="00290971">
        <w:rPr>
          <w:sz w:val="24"/>
          <w:szCs w:val="24"/>
        </w:rPr>
        <w:softHyphen/>
        <w:t>родных явлений на территории страны в зависимости от рельефа и климата. 3. Оценка обеспеченности водными ре</w:t>
      </w:r>
      <w:r w:rsidRPr="00290971">
        <w:rPr>
          <w:sz w:val="24"/>
          <w:szCs w:val="24"/>
        </w:rPr>
        <w:softHyphen/>
        <w:t xml:space="preserve">сурсами </w:t>
      </w:r>
      <w:r w:rsidRPr="00290971">
        <w:rPr>
          <w:sz w:val="24"/>
          <w:szCs w:val="24"/>
        </w:rPr>
        <w:lastRenderedPageBreak/>
        <w:t>крупных регионов России, составление прогноза их использования.</w:t>
      </w:r>
    </w:p>
    <w:p w:rsidR="00AF3BB8" w:rsidRPr="00290971" w:rsidRDefault="00AF3BB8" w:rsidP="00AF3BB8">
      <w:pPr>
        <w:rPr>
          <w:sz w:val="24"/>
          <w:szCs w:val="24"/>
        </w:rPr>
      </w:pPr>
      <w:r w:rsidRPr="00290971">
        <w:rPr>
          <w:sz w:val="24"/>
          <w:szCs w:val="24"/>
        </w:rPr>
        <w:t>Тема 4 ПОЧВА И ПОЧВЕННЫЕ РЕСУРСЫ</w:t>
      </w:r>
    </w:p>
    <w:p w:rsidR="00AF3BB8" w:rsidRPr="00290971" w:rsidRDefault="00AF3BB8" w:rsidP="00AF3BB8">
      <w:pPr>
        <w:rPr>
          <w:sz w:val="24"/>
          <w:szCs w:val="24"/>
        </w:rPr>
      </w:pPr>
      <w:r w:rsidRPr="00290971">
        <w:rPr>
          <w:sz w:val="24"/>
          <w:szCs w:val="24"/>
        </w:rPr>
        <w:t>Почва — особый компонент природы. В. В. Докучаев — основоположник почвоведения. Почва — на</w:t>
      </w:r>
      <w:r w:rsidRPr="00290971">
        <w:rPr>
          <w:sz w:val="24"/>
          <w:szCs w:val="24"/>
        </w:rPr>
        <w:softHyphen/>
        <w:t xml:space="preserve">циональное богатство. Факторы образования почв, типы, свойства, различия в плодородии  и   закономерности  распространения Почвенные ресурсы России.  Мелиорация земель и охрана почв </w:t>
      </w:r>
    </w:p>
    <w:p w:rsidR="00AF3BB8" w:rsidRPr="00290971" w:rsidRDefault="00AF3BB8" w:rsidP="00AF3BB8">
      <w:pPr>
        <w:rPr>
          <w:sz w:val="24"/>
          <w:szCs w:val="24"/>
        </w:rPr>
      </w:pPr>
      <w:r w:rsidRPr="00290971">
        <w:rPr>
          <w:b/>
          <w:sz w:val="24"/>
          <w:szCs w:val="24"/>
        </w:rPr>
        <w:t>Практическая работа</w:t>
      </w:r>
      <w:r w:rsidRPr="00290971">
        <w:rPr>
          <w:sz w:val="24"/>
          <w:szCs w:val="24"/>
        </w:rPr>
        <w:t>. Выявление условий почвообразования основных земельных типов почв (количество тепла и  влаги, рельеф, характер растительности) и оценка их плодородия. Знакомство с образцами почв своей местности.</w:t>
      </w:r>
    </w:p>
    <w:p w:rsidR="00AF3BB8" w:rsidRPr="00290971" w:rsidRDefault="00AF3BB8" w:rsidP="00AF3BB8">
      <w:pPr>
        <w:rPr>
          <w:sz w:val="24"/>
          <w:szCs w:val="24"/>
        </w:rPr>
      </w:pPr>
      <w:r w:rsidRPr="00290971">
        <w:rPr>
          <w:sz w:val="24"/>
          <w:szCs w:val="24"/>
        </w:rPr>
        <w:t>Тема 5</w:t>
      </w:r>
    </w:p>
    <w:p w:rsidR="00AF3BB8" w:rsidRPr="00290971" w:rsidRDefault="00AF3BB8" w:rsidP="00AF3BB8">
      <w:pPr>
        <w:rPr>
          <w:sz w:val="24"/>
          <w:szCs w:val="24"/>
        </w:rPr>
      </w:pPr>
      <w:r w:rsidRPr="00290971">
        <w:rPr>
          <w:sz w:val="24"/>
          <w:szCs w:val="24"/>
        </w:rPr>
        <w:t>РАСТИТЕЛЬНЫЙ И ЖИВОТНЫЙ МИР.</w:t>
      </w:r>
    </w:p>
    <w:p w:rsidR="00AF3BB8" w:rsidRPr="00290971" w:rsidRDefault="00AF3BB8" w:rsidP="00AF3BB8">
      <w:pPr>
        <w:rPr>
          <w:sz w:val="24"/>
          <w:szCs w:val="24"/>
        </w:rPr>
      </w:pPr>
      <w:r w:rsidRPr="00290971">
        <w:rPr>
          <w:sz w:val="24"/>
          <w:szCs w:val="24"/>
        </w:rPr>
        <w:t>БИОЛОГИЧЕСКИЕ РЕСУРСЫ</w:t>
      </w:r>
      <w:r w:rsidR="000959C7" w:rsidRPr="00290971">
        <w:rPr>
          <w:sz w:val="24"/>
          <w:szCs w:val="24"/>
        </w:rPr>
        <w:t xml:space="preserve"> РНК (3 часа)</w:t>
      </w:r>
    </w:p>
    <w:p w:rsidR="00AF3BB8" w:rsidRPr="00290971" w:rsidRDefault="00AF3BB8" w:rsidP="00AF3BB8">
      <w:pPr>
        <w:rPr>
          <w:sz w:val="24"/>
          <w:szCs w:val="24"/>
        </w:rPr>
      </w:pPr>
      <w:r w:rsidRPr="00290971">
        <w:rPr>
          <w:sz w:val="24"/>
          <w:szCs w:val="24"/>
        </w:rPr>
        <w:t>Растительный и животный мир России: видовое |разнообразие, факторы, определяющие его облик. Особенности растительности и животного мира при</w:t>
      </w:r>
      <w:r w:rsidRPr="00290971">
        <w:rPr>
          <w:sz w:val="24"/>
          <w:szCs w:val="24"/>
        </w:rPr>
        <w:softHyphen/>
        <w:t>родных зон России.</w:t>
      </w:r>
    </w:p>
    <w:p w:rsidR="00AF3BB8" w:rsidRPr="00290971" w:rsidRDefault="00AF3BB8" w:rsidP="00AF3BB8">
      <w:pPr>
        <w:rPr>
          <w:sz w:val="24"/>
          <w:szCs w:val="24"/>
        </w:rPr>
      </w:pPr>
      <w:r w:rsidRPr="00290971">
        <w:rPr>
          <w:sz w:val="24"/>
          <w:szCs w:val="24"/>
        </w:rPr>
        <w:t>Биологические ресурсы, их рациональное использонание. Меры по охране растительного и животного мира. Растительный и животный мир своего региона и с коей местности.</w:t>
      </w:r>
    </w:p>
    <w:p w:rsidR="00AF3BB8" w:rsidRPr="00290971" w:rsidRDefault="00AF3BB8" w:rsidP="00AF3BB8">
      <w:pPr>
        <w:rPr>
          <w:sz w:val="24"/>
          <w:szCs w:val="24"/>
        </w:rPr>
      </w:pPr>
      <w:r w:rsidRPr="00290971">
        <w:rPr>
          <w:sz w:val="24"/>
          <w:szCs w:val="24"/>
        </w:rPr>
        <w:t>Практическая работа. Составление прогноза изменений растительного и животного мира при заданных условиях изменения других компонентов природного комплекса.</w:t>
      </w:r>
    </w:p>
    <w:p w:rsidR="00AF3BB8" w:rsidRPr="00290971" w:rsidRDefault="00AF3BB8" w:rsidP="00AF3BB8">
      <w:pPr>
        <w:rPr>
          <w:sz w:val="24"/>
          <w:szCs w:val="24"/>
        </w:rPr>
      </w:pPr>
      <w:r w:rsidRPr="00290971">
        <w:rPr>
          <w:sz w:val="24"/>
          <w:szCs w:val="24"/>
        </w:rPr>
        <w:t>Тема 6</w:t>
      </w:r>
    </w:p>
    <w:p w:rsidR="00AF3BB8" w:rsidRPr="00290971" w:rsidRDefault="00AF3BB8" w:rsidP="00AF3BB8">
      <w:pPr>
        <w:rPr>
          <w:sz w:val="24"/>
          <w:szCs w:val="24"/>
        </w:rPr>
      </w:pPr>
      <w:r w:rsidRPr="00290971">
        <w:rPr>
          <w:sz w:val="24"/>
          <w:szCs w:val="24"/>
        </w:rPr>
        <w:t>ПРИРОДНОЕ РАЙОНИРОВАНИЕ</w:t>
      </w:r>
      <w:r w:rsidR="000959C7" w:rsidRPr="00290971">
        <w:rPr>
          <w:sz w:val="24"/>
          <w:szCs w:val="24"/>
        </w:rPr>
        <w:t xml:space="preserve"> РНК (5 часов)</w:t>
      </w:r>
    </w:p>
    <w:p w:rsidR="00AF3BB8" w:rsidRPr="00290971" w:rsidRDefault="00AF3BB8" w:rsidP="00AF3BB8">
      <w:pPr>
        <w:rPr>
          <w:sz w:val="24"/>
          <w:szCs w:val="24"/>
        </w:rPr>
      </w:pPr>
      <w:r w:rsidRPr="00290971">
        <w:rPr>
          <w:sz w:val="24"/>
          <w:szCs w:val="24"/>
        </w:rPr>
        <w:t>Формирование природно-территориальных комп</w:t>
      </w:r>
      <w:r w:rsidRPr="00290971">
        <w:rPr>
          <w:sz w:val="24"/>
          <w:szCs w:val="24"/>
        </w:rPr>
        <w:softHyphen/>
        <w:t>лексов (ПТК) — результат длительного развития географической оболочки Земли. Локальный, регио</w:t>
      </w:r>
      <w:r w:rsidRPr="00290971">
        <w:rPr>
          <w:sz w:val="24"/>
          <w:szCs w:val="24"/>
        </w:rPr>
        <w:softHyphen/>
        <w:t>нальный и глобальный уровни ПТК. Физико-геогра</w:t>
      </w:r>
      <w:r w:rsidRPr="00290971">
        <w:rPr>
          <w:sz w:val="24"/>
          <w:szCs w:val="24"/>
        </w:rPr>
        <w:softHyphen/>
        <w:t>фическое районирование России. Моря как крупные природные комплексы. Естественное состояние ПТК и изменение его в результате деятельности человека. Природные и антропогенные ПТК.</w:t>
      </w:r>
    </w:p>
    <w:p w:rsidR="00AF3BB8" w:rsidRPr="00290971" w:rsidRDefault="00AF3BB8" w:rsidP="00AF3BB8">
      <w:pPr>
        <w:rPr>
          <w:sz w:val="24"/>
          <w:szCs w:val="24"/>
        </w:rPr>
      </w:pPr>
    </w:p>
    <w:p w:rsidR="00AF3BB8" w:rsidRPr="00290971" w:rsidRDefault="00AF3BB8" w:rsidP="00AF3BB8">
      <w:pPr>
        <w:rPr>
          <w:sz w:val="24"/>
          <w:szCs w:val="24"/>
        </w:rPr>
      </w:pPr>
      <w:r w:rsidRPr="00290971">
        <w:rPr>
          <w:sz w:val="24"/>
          <w:szCs w:val="24"/>
        </w:rPr>
        <w:t>Природно-хозяйственные зоны России. Природная зона как природный комплекс: взаимосвязь  ее компонентов. Роль В. В. Докучаева и Л. С. Берга в создании учения о природных зонах. Что такое природно-хозяйственные зоны?</w:t>
      </w:r>
    </w:p>
    <w:p w:rsidR="00AF3BB8" w:rsidRPr="00290971" w:rsidRDefault="00AF3BB8" w:rsidP="00AF3BB8">
      <w:pPr>
        <w:rPr>
          <w:sz w:val="24"/>
          <w:szCs w:val="24"/>
        </w:rPr>
      </w:pPr>
      <w:r w:rsidRPr="00290971">
        <w:rPr>
          <w:sz w:val="24"/>
          <w:szCs w:val="24"/>
        </w:rPr>
        <w:t>Характеристика арктических пустынь, тундр, лесов, лесостепей и степей, полупустынь и пустынь. Высотная поясность. Природные ресурсы! зон, их использование, экологические проблемы. . Особо охраняемые природные территории. Памятники всемирного природного наследия.</w:t>
      </w:r>
    </w:p>
    <w:p w:rsidR="00AF3BB8" w:rsidRPr="00290971" w:rsidRDefault="00AF3BB8" w:rsidP="00AF3BB8">
      <w:pPr>
        <w:rPr>
          <w:sz w:val="24"/>
          <w:szCs w:val="24"/>
        </w:rPr>
      </w:pPr>
      <w:r w:rsidRPr="00290971">
        <w:rPr>
          <w:sz w:val="24"/>
          <w:szCs w:val="24"/>
        </w:rPr>
        <w:t>Природная зона своей местности, ее экологические  проблемы.</w:t>
      </w:r>
    </w:p>
    <w:p w:rsidR="00AF3BB8" w:rsidRPr="00290971" w:rsidRDefault="00AF3BB8" w:rsidP="00AF3BB8">
      <w:pPr>
        <w:rPr>
          <w:sz w:val="24"/>
          <w:szCs w:val="24"/>
        </w:rPr>
      </w:pPr>
      <w:r w:rsidRPr="00290971">
        <w:rPr>
          <w:sz w:val="24"/>
          <w:szCs w:val="24"/>
        </w:rPr>
        <w:t xml:space="preserve">Часть </w:t>
      </w:r>
      <w:r w:rsidRPr="00290971">
        <w:rPr>
          <w:sz w:val="24"/>
          <w:szCs w:val="24"/>
          <w:lang w:val="en-US"/>
        </w:rPr>
        <w:t>III</w:t>
      </w:r>
    </w:p>
    <w:p w:rsidR="00AF3BB8" w:rsidRPr="00290971" w:rsidRDefault="00AF3BB8" w:rsidP="00AF3BB8">
      <w:pPr>
        <w:rPr>
          <w:b/>
          <w:sz w:val="24"/>
          <w:szCs w:val="24"/>
        </w:rPr>
      </w:pPr>
      <w:r w:rsidRPr="00290971">
        <w:rPr>
          <w:b/>
          <w:sz w:val="24"/>
          <w:szCs w:val="24"/>
        </w:rPr>
        <w:t>Население России (10 ч)</w:t>
      </w:r>
    </w:p>
    <w:p w:rsidR="00AF3BB8" w:rsidRPr="00290971" w:rsidRDefault="00AF3BB8" w:rsidP="00AF3BB8">
      <w:pPr>
        <w:rPr>
          <w:sz w:val="24"/>
          <w:szCs w:val="24"/>
        </w:rPr>
      </w:pPr>
      <w:r w:rsidRPr="00290971">
        <w:rPr>
          <w:sz w:val="24"/>
          <w:szCs w:val="24"/>
        </w:rPr>
        <w:t xml:space="preserve">Тема 1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</w:t>
      </w:r>
    </w:p>
    <w:p w:rsidR="00AF3BB8" w:rsidRPr="00290971" w:rsidRDefault="00AF3BB8" w:rsidP="00AF3BB8">
      <w:pPr>
        <w:rPr>
          <w:sz w:val="24"/>
          <w:szCs w:val="24"/>
        </w:rPr>
      </w:pPr>
      <w:r w:rsidRPr="00290971">
        <w:rPr>
          <w:sz w:val="24"/>
          <w:szCs w:val="24"/>
        </w:rPr>
        <w:t>ЧИСЛЕННОСТЬ НАСЕЛЕНИЯ</w:t>
      </w:r>
    </w:p>
    <w:p w:rsidR="00AF3BB8" w:rsidRPr="00290971" w:rsidRDefault="00AF3BB8" w:rsidP="00AF3BB8">
      <w:pPr>
        <w:rPr>
          <w:sz w:val="24"/>
          <w:szCs w:val="24"/>
        </w:rPr>
      </w:pPr>
      <w:r w:rsidRPr="00290971">
        <w:rPr>
          <w:sz w:val="24"/>
          <w:szCs w:val="24"/>
        </w:rPr>
        <w:t xml:space="preserve">Численность населения России. Ее резкое сокращение на рубеже  </w:t>
      </w:r>
      <w:r w:rsidRPr="00290971">
        <w:rPr>
          <w:sz w:val="24"/>
          <w:szCs w:val="24"/>
          <w:lang w:val="en-US"/>
        </w:rPr>
        <w:t>XX</w:t>
      </w:r>
      <w:r w:rsidRPr="00290971">
        <w:rPr>
          <w:sz w:val="24"/>
          <w:szCs w:val="24"/>
        </w:rPr>
        <w:t xml:space="preserve"> и </w:t>
      </w:r>
      <w:r w:rsidRPr="00290971">
        <w:rPr>
          <w:sz w:val="24"/>
          <w:szCs w:val="24"/>
          <w:lang w:val="en-US"/>
        </w:rPr>
        <w:t>XXI</w:t>
      </w:r>
      <w:r w:rsidRPr="00290971">
        <w:rPr>
          <w:sz w:val="24"/>
          <w:szCs w:val="24"/>
        </w:rPr>
        <w:t xml:space="preserve"> вв. Причины демографического кризиса.] Особенности воспроизводства российского населения. Региональные различия естественного прироста. Роль внешних миграций в динамике населения </w:t>
      </w:r>
      <w:r w:rsidRPr="00290971">
        <w:rPr>
          <w:sz w:val="24"/>
          <w:szCs w:val="24"/>
        </w:rPr>
        <w:lastRenderedPageBreak/>
        <w:t>страны. Прогнозы изменения численности населения России.</w:t>
      </w:r>
    </w:p>
    <w:p w:rsidR="00AF3BB8" w:rsidRPr="00290971" w:rsidRDefault="00AF3BB8" w:rsidP="00AF3BB8">
      <w:pPr>
        <w:rPr>
          <w:sz w:val="24"/>
          <w:szCs w:val="24"/>
        </w:rPr>
      </w:pPr>
      <w:r w:rsidRPr="00290971">
        <w:rPr>
          <w:sz w:val="24"/>
          <w:szCs w:val="24"/>
        </w:rPr>
        <w:t>Своеобразие половозрастной пирамиды в России и определяющие его факторы. Сокращение средней! продолжительности жизни россиян.</w:t>
      </w:r>
    </w:p>
    <w:p w:rsidR="00AF3BB8" w:rsidRPr="00290971" w:rsidRDefault="00AF3BB8" w:rsidP="00AF3BB8">
      <w:pPr>
        <w:rPr>
          <w:sz w:val="24"/>
          <w:szCs w:val="24"/>
        </w:rPr>
      </w:pPr>
      <w:r w:rsidRPr="00290971">
        <w:rPr>
          <w:sz w:val="24"/>
          <w:szCs w:val="24"/>
        </w:rPr>
        <w:t>Тема 2 НАЦИОНАЛЬНЫЙ СОСТАВ</w:t>
      </w:r>
    </w:p>
    <w:p w:rsidR="00AF3BB8" w:rsidRPr="00290971" w:rsidRDefault="00AF3BB8" w:rsidP="00AF3BB8">
      <w:pPr>
        <w:rPr>
          <w:sz w:val="24"/>
          <w:szCs w:val="24"/>
        </w:rPr>
      </w:pPr>
      <w:r w:rsidRPr="00290971">
        <w:rPr>
          <w:sz w:val="24"/>
          <w:szCs w:val="24"/>
        </w:rPr>
        <w:t>Россия — многонациональное государство. Многонациональность как специфический фактор формиро</w:t>
      </w:r>
      <w:r w:rsidRPr="00290971">
        <w:rPr>
          <w:sz w:val="24"/>
          <w:szCs w:val="24"/>
        </w:rPr>
        <w:softHyphen/>
        <w:t>вания и развития России. Межнациональные пробле</w:t>
      </w:r>
      <w:r w:rsidRPr="00290971">
        <w:rPr>
          <w:sz w:val="24"/>
          <w:szCs w:val="24"/>
        </w:rPr>
        <w:softHyphen/>
        <w:t>мы. Языковой состав населения. Языковые семьи и группы. География рели</w:t>
      </w:r>
      <w:r w:rsidRPr="00290971">
        <w:rPr>
          <w:sz w:val="24"/>
          <w:szCs w:val="24"/>
        </w:rPr>
        <w:softHyphen/>
        <w:t>гий.</w:t>
      </w:r>
    </w:p>
    <w:p w:rsidR="00AF3BB8" w:rsidRPr="00290971" w:rsidRDefault="00AF3BB8" w:rsidP="00AF3BB8">
      <w:pPr>
        <w:rPr>
          <w:sz w:val="24"/>
          <w:szCs w:val="24"/>
        </w:rPr>
      </w:pPr>
    </w:p>
    <w:p w:rsidR="00AF3BB8" w:rsidRPr="00290971" w:rsidRDefault="00AF3BB8" w:rsidP="00AF3BB8">
      <w:pPr>
        <w:rPr>
          <w:sz w:val="24"/>
          <w:szCs w:val="24"/>
        </w:rPr>
      </w:pPr>
      <w:r w:rsidRPr="00290971">
        <w:rPr>
          <w:sz w:val="24"/>
          <w:szCs w:val="24"/>
        </w:rPr>
        <w:t>ГОР'ОДСКОЕ И СЕЛЬСКОЕ  НАСЕЛЕНИЕ СТРАНЫ</w:t>
      </w:r>
    </w:p>
    <w:p w:rsidR="00AF3BB8" w:rsidRPr="00290971" w:rsidRDefault="00AF3BB8" w:rsidP="00AF3BB8">
      <w:pPr>
        <w:rPr>
          <w:sz w:val="24"/>
          <w:szCs w:val="24"/>
        </w:rPr>
      </w:pPr>
      <w:r w:rsidRPr="00290971">
        <w:rPr>
          <w:sz w:val="24"/>
          <w:szCs w:val="24"/>
        </w:rPr>
        <w:t>Особенности урбанизации в России.  Городские агломерации. Малые города и проблемы их возрождения. Сельская местность. Географические особенности расселения сельского населения,  социальные проблемы сел.</w:t>
      </w:r>
    </w:p>
    <w:p w:rsidR="00AF3BB8" w:rsidRPr="00290971" w:rsidRDefault="00AF3BB8" w:rsidP="00AF3BB8">
      <w:pPr>
        <w:rPr>
          <w:sz w:val="24"/>
          <w:szCs w:val="24"/>
        </w:rPr>
      </w:pPr>
      <w:r w:rsidRPr="00290971">
        <w:rPr>
          <w:sz w:val="24"/>
          <w:szCs w:val="24"/>
        </w:rPr>
        <w:t>Географические особенности размещения населе</w:t>
      </w:r>
      <w:r w:rsidRPr="00290971">
        <w:rPr>
          <w:sz w:val="24"/>
          <w:szCs w:val="24"/>
        </w:rPr>
        <w:softHyphen/>
        <w:t>нии: их обусловленность природными, исторически</w:t>
      </w:r>
      <w:r w:rsidRPr="00290971">
        <w:rPr>
          <w:sz w:val="24"/>
          <w:szCs w:val="24"/>
        </w:rPr>
        <w:softHyphen/>
        <w:t xml:space="preserve">ми и социально-экономическими факторами. </w:t>
      </w:r>
    </w:p>
    <w:p w:rsidR="00AF3BB8" w:rsidRPr="00290971" w:rsidRDefault="00AF3BB8" w:rsidP="00AF3BB8">
      <w:pPr>
        <w:rPr>
          <w:sz w:val="24"/>
          <w:szCs w:val="24"/>
        </w:rPr>
      </w:pPr>
      <w:r w:rsidRPr="00290971">
        <w:rPr>
          <w:sz w:val="24"/>
          <w:szCs w:val="24"/>
        </w:rPr>
        <w:t>Гема 4</w:t>
      </w:r>
    </w:p>
    <w:p w:rsidR="00AF3BB8" w:rsidRPr="00290971" w:rsidRDefault="00AF3BB8" w:rsidP="00AF3BB8">
      <w:pPr>
        <w:rPr>
          <w:sz w:val="24"/>
          <w:szCs w:val="24"/>
        </w:rPr>
      </w:pPr>
      <w:r w:rsidRPr="00290971">
        <w:rPr>
          <w:sz w:val="24"/>
          <w:szCs w:val="24"/>
        </w:rPr>
        <w:t>МИГРАЦИИ НАСЕЛЕНИЯ</w:t>
      </w:r>
    </w:p>
    <w:p w:rsidR="00AF3BB8" w:rsidRPr="00290971" w:rsidRDefault="00AF3BB8" w:rsidP="00AF3BB8">
      <w:pPr>
        <w:rPr>
          <w:sz w:val="24"/>
          <w:szCs w:val="24"/>
        </w:rPr>
      </w:pPr>
      <w:r w:rsidRPr="00290971">
        <w:rPr>
          <w:sz w:val="24"/>
          <w:szCs w:val="24"/>
        </w:rPr>
        <w:t>Внешние и внутренние миграции: причины, по</w:t>
      </w:r>
      <w:r w:rsidRPr="00290971">
        <w:rPr>
          <w:sz w:val="24"/>
          <w:szCs w:val="24"/>
        </w:rPr>
        <w:softHyphen/>
        <w:t>рождающие их. Основные направления миграцион</w:t>
      </w:r>
      <w:r w:rsidRPr="00290971">
        <w:rPr>
          <w:sz w:val="24"/>
          <w:szCs w:val="24"/>
        </w:rPr>
        <w:softHyphen/>
        <w:t>ных потоков на разных этапах развития страны.</w:t>
      </w:r>
    </w:p>
    <w:p w:rsidR="00AF3BB8" w:rsidRPr="00290971" w:rsidRDefault="00AF3BB8" w:rsidP="00AF3BB8">
      <w:pPr>
        <w:rPr>
          <w:sz w:val="24"/>
          <w:szCs w:val="24"/>
        </w:rPr>
      </w:pPr>
      <w:r w:rsidRPr="00290971">
        <w:rPr>
          <w:sz w:val="24"/>
          <w:szCs w:val="24"/>
        </w:rPr>
        <w:t>Тема 5</w:t>
      </w:r>
    </w:p>
    <w:p w:rsidR="00AF3BB8" w:rsidRPr="00290971" w:rsidRDefault="00AF3BB8" w:rsidP="00AF3BB8">
      <w:pPr>
        <w:rPr>
          <w:sz w:val="24"/>
          <w:szCs w:val="24"/>
        </w:rPr>
      </w:pPr>
      <w:r w:rsidRPr="00290971">
        <w:rPr>
          <w:sz w:val="24"/>
          <w:szCs w:val="24"/>
        </w:rPr>
        <w:t>ТРУДОВЫЕ РЕСУРСЫ</w:t>
      </w:r>
    </w:p>
    <w:p w:rsidR="00AF3BB8" w:rsidRPr="00290971" w:rsidRDefault="00AF3BB8" w:rsidP="00AF3BB8">
      <w:pPr>
        <w:rPr>
          <w:sz w:val="24"/>
          <w:szCs w:val="24"/>
        </w:rPr>
      </w:pPr>
      <w:r w:rsidRPr="00290971">
        <w:rPr>
          <w:sz w:val="24"/>
          <w:szCs w:val="24"/>
        </w:rPr>
        <w:t>Люди и труд. Экономически активное население и т рудовые ресурсы, их роль в развитии и размещении хозяйства. Неравномерность распределения трудоспособного населения по территории страны Географические различия в уровне жизни населе</w:t>
      </w:r>
      <w:r w:rsidRPr="00290971">
        <w:rPr>
          <w:sz w:val="24"/>
          <w:szCs w:val="24"/>
        </w:rPr>
        <w:softHyphen/>
        <w:t>нии России, факторы, их определяющие. Повышение качества жизни населения страны — важнейшая со</w:t>
      </w:r>
      <w:r w:rsidRPr="00290971">
        <w:rPr>
          <w:sz w:val="24"/>
          <w:szCs w:val="24"/>
        </w:rPr>
        <w:softHyphen/>
        <w:t>циально- экономическая проблема.</w:t>
      </w:r>
    </w:p>
    <w:p w:rsidR="00AF3BB8" w:rsidRPr="00290971" w:rsidRDefault="00AF3BB8" w:rsidP="00AF3BB8">
      <w:pPr>
        <w:rPr>
          <w:sz w:val="24"/>
          <w:szCs w:val="24"/>
        </w:rPr>
      </w:pPr>
      <w:r w:rsidRPr="00290971">
        <w:rPr>
          <w:sz w:val="24"/>
          <w:szCs w:val="24"/>
        </w:rPr>
        <w:t xml:space="preserve">Часть </w:t>
      </w:r>
      <w:r w:rsidRPr="00290971">
        <w:rPr>
          <w:sz w:val="24"/>
          <w:szCs w:val="24"/>
          <w:lang w:val="en-US"/>
        </w:rPr>
        <w:t>IV</w:t>
      </w:r>
    </w:p>
    <w:p w:rsidR="00AF3BB8" w:rsidRPr="00290971" w:rsidRDefault="00AF3BB8" w:rsidP="00AF3BB8">
      <w:pPr>
        <w:rPr>
          <w:b/>
          <w:sz w:val="24"/>
          <w:szCs w:val="24"/>
        </w:rPr>
      </w:pPr>
      <w:r w:rsidRPr="00290971">
        <w:rPr>
          <w:b/>
          <w:sz w:val="24"/>
          <w:szCs w:val="24"/>
        </w:rPr>
        <w:t>Хозяйство России (4 ч)</w:t>
      </w:r>
    </w:p>
    <w:p w:rsidR="00AF3BB8" w:rsidRPr="00290971" w:rsidRDefault="00AF3BB8" w:rsidP="00AF3BB8">
      <w:pPr>
        <w:rPr>
          <w:sz w:val="24"/>
          <w:szCs w:val="24"/>
        </w:rPr>
      </w:pPr>
      <w:r w:rsidRPr="00290971">
        <w:rPr>
          <w:sz w:val="24"/>
          <w:szCs w:val="24"/>
        </w:rPr>
        <w:t>Что такое хозяйство страны? Уровень развития хозяйства. Предприятие— первичная основа. Деление хозяйства на отрасли. Сельское, .лесное, охота, рыболовство.</w:t>
      </w:r>
    </w:p>
    <w:p w:rsidR="00AF3BB8" w:rsidRPr="00290971" w:rsidRDefault="00AF3BB8" w:rsidP="00AF3BB8">
      <w:pPr>
        <w:pStyle w:val="a7"/>
        <w:suppressAutoHyphens w:val="0"/>
        <w:ind w:left="1080"/>
        <w:rPr>
          <w:b/>
          <w:lang w:eastAsia="ru-RU"/>
        </w:rPr>
      </w:pPr>
      <w:r w:rsidRPr="00290971">
        <w:rPr>
          <w:b/>
          <w:lang w:eastAsia="ru-RU"/>
        </w:rPr>
        <w:t>Требования к уровню подготовки учащихся.</w:t>
      </w:r>
    </w:p>
    <w:p w:rsidR="00AF3BB8" w:rsidRPr="00290971" w:rsidRDefault="00AF3BB8" w:rsidP="00AF3BB8">
      <w:pPr>
        <w:rPr>
          <w:b/>
          <w:i/>
          <w:sz w:val="24"/>
          <w:szCs w:val="24"/>
        </w:rPr>
      </w:pPr>
    </w:p>
    <w:p w:rsidR="00AF3BB8" w:rsidRPr="00290971" w:rsidRDefault="00AF3BB8" w:rsidP="00AF3BB8">
      <w:pPr>
        <w:rPr>
          <w:sz w:val="24"/>
          <w:szCs w:val="24"/>
        </w:rPr>
      </w:pPr>
      <w:r w:rsidRPr="00290971">
        <w:rPr>
          <w:b/>
          <w:i/>
          <w:sz w:val="24"/>
          <w:szCs w:val="24"/>
        </w:rPr>
        <w:t xml:space="preserve">                                   В результате изучения географии ученик должен</w:t>
      </w:r>
      <w:r w:rsidRPr="00290971">
        <w:rPr>
          <w:sz w:val="24"/>
          <w:szCs w:val="24"/>
        </w:rPr>
        <w:t xml:space="preserve">                        </w:t>
      </w:r>
    </w:p>
    <w:p w:rsidR="00AF3BB8" w:rsidRPr="00290971" w:rsidRDefault="00AF3BB8" w:rsidP="00AF3BB8">
      <w:pPr>
        <w:rPr>
          <w:b/>
          <w:sz w:val="24"/>
          <w:szCs w:val="24"/>
        </w:rPr>
      </w:pPr>
      <w:r w:rsidRPr="00290971">
        <w:rPr>
          <w:sz w:val="24"/>
          <w:szCs w:val="24"/>
        </w:rPr>
        <w:t xml:space="preserve">    </w:t>
      </w:r>
      <w:r w:rsidRPr="00290971">
        <w:rPr>
          <w:b/>
          <w:sz w:val="24"/>
          <w:szCs w:val="24"/>
        </w:rPr>
        <w:t>знать/понимать</w:t>
      </w:r>
    </w:p>
    <w:p w:rsidR="00AF3BB8" w:rsidRPr="00290971" w:rsidRDefault="00AF3BB8" w:rsidP="00AF3BB8">
      <w:pPr>
        <w:widowControl/>
        <w:numPr>
          <w:ilvl w:val="0"/>
          <w:numId w:val="10"/>
        </w:numPr>
        <w:tabs>
          <w:tab w:val="left" w:pos="567"/>
        </w:tabs>
        <w:autoSpaceDE/>
        <w:adjustRightInd/>
        <w:spacing w:before="40"/>
        <w:jc w:val="both"/>
        <w:rPr>
          <w:sz w:val="24"/>
          <w:szCs w:val="24"/>
        </w:rPr>
      </w:pPr>
      <w:r w:rsidRPr="00290971">
        <w:rPr>
          <w:sz w:val="24"/>
          <w:szCs w:val="24"/>
        </w:rPr>
        <w:t>основные географические понятия и термины; различия географических карт по содержанию;</w:t>
      </w:r>
    </w:p>
    <w:p w:rsidR="00AF3BB8" w:rsidRPr="00290971" w:rsidRDefault="00AF3BB8" w:rsidP="00AF3BB8">
      <w:pPr>
        <w:widowControl/>
        <w:numPr>
          <w:ilvl w:val="0"/>
          <w:numId w:val="11"/>
        </w:numPr>
        <w:tabs>
          <w:tab w:val="left" w:pos="567"/>
        </w:tabs>
        <w:autoSpaceDE/>
        <w:adjustRightInd/>
        <w:spacing w:before="40"/>
        <w:jc w:val="both"/>
        <w:rPr>
          <w:sz w:val="24"/>
          <w:szCs w:val="24"/>
        </w:rPr>
      </w:pPr>
      <w:r w:rsidRPr="00290971">
        <w:rPr>
          <w:sz w:val="24"/>
          <w:szCs w:val="24"/>
        </w:rPr>
        <w:t>географические следствия движений Земли, географические явления и процессы в геосферах, взаимосвязи между ними, их изменение в результате деятельности человека; географическую зональность и поясность;</w:t>
      </w:r>
    </w:p>
    <w:p w:rsidR="00AF3BB8" w:rsidRPr="00290971" w:rsidRDefault="00AF3BB8" w:rsidP="00AF3BB8">
      <w:pPr>
        <w:widowControl/>
        <w:numPr>
          <w:ilvl w:val="0"/>
          <w:numId w:val="12"/>
        </w:numPr>
        <w:tabs>
          <w:tab w:val="left" w:pos="567"/>
        </w:tabs>
        <w:autoSpaceDE/>
        <w:adjustRightInd/>
        <w:spacing w:before="40"/>
        <w:jc w:val="both"/>
        <w:rPr>
          <w:sz w:val="24"/>
          <w:szCs w:val="24"/>
        </w:rPr>
      </w:pPr>
      <w:r w:rsidRPr="00290971">
        <w:rPr>
          <w:sz w:val="24"/>
          <w:szCs w:val="24"/>
        </w:rPr>
        <w:t>различия в хозяйственном освоении разных территорий и акваторий; связь между географическим положением, природными условиями, ресурсами и хозяйством отдельных регионов и стран;</w:t>
      </w:r>
    </w:p>
    <w:p w:rsidR="00AF3BB8" w:rsidRPr="00290971" w:rsidRDefault="00AF3BB8" w:rsidP="00AF3BB8">
      <w:pPr>
        <w:widowControl/>
        <w:numPr>
          <w:ilvl w:val="0"/>
          <w:numId w:val="13"/>
        </w:numPr>
        <w:tabs>
          <w:tab w:val="left" w:pos="567"/>
        </w:tabs>
        <w:autoSpaceDE/>
        <w:adjustRightInd/>
        <w:spacing w:before="40"/>
        <w:jc w:val="both"/>
        <w:rPr>
          <w:sz w:val="24"/>
          <w:szCs w:val="24"/>
        </w:rPr>
      </w:pPr>
      <w:r w:rsidRPr="00290971">
        <w:rPr>
          <w:sz w:val="24"/>
          <w:szCs w:val="24"/>
        </w:rPr>
        <w:lastRenderedPageBreak/>
        <w:t>специфику географического положения и административно-территориального устройства Российской Федерации; особенности ее природы;</w:t>
      </w:r>
    </w:p>
    <w:p w:rsidR="00AF3BB8" w:rsidRPr="00290971" w:rsidRDefault="00AF3BB8" w:rsidP="00AF3BB8">
      <w:pPr>
        <w:widowControl/>
        <w:numPr>
          <w:ilvl w:val="0"/>
          <w:numId w:val="14"/>
        </w:numPr>
        <w:tabs>
          <w:tab w:val="left" w:pos="567"/>
        </w:tabs>
        <w:autoSpaceDE/>
        <w:adjustRightInd/>
        <w:spacing w:before="40"/>
        <w:jc w:val="both"/>
        <w:rPr>
          <w:sz w:val="24"/>
          <w:szCs w:val="24"/>
        </w:rPr>
      </w:pPr>
      <w:r w:rsidRPr="00290971">
        <w:rPr>
          <w:sz w:val="24"/>
          <w:szCs w:val="24"/>
        </w:rPr>
        <w:t xml:space="preserve">природные и антропогенные причины возникновения геоэкологических проблем на локальном, региональном и глобальном уровнях; меры по сохранению природы и защите людей от стихийных природных и техногенных явлений;    </w:t>
      </w:r>
    </w:p>
    <w:p w:rsidR="00AF3BB8" w:rsidRPr="00290971" w:rsidRDefault="00AF3BB8" w:rsidP="00AF3BB8">
      <w:pPr>
        <w:tabs>
          <w:tab w:val="left" w:pos="567"/>
        </w:tabs>
        <w:spacing w:before="40"/>
        <w:jc w:val="both"/>
        <w:rPr>
          <w:sz w:val="24"/>
          <w:szCs w:val="24"/>
        </w:rPr>
      </w:pPr>
      <w:r w:rsidRPr="00290971">
        <w:rPr>
          <w:sz w:val="24"/>
          <w:szCs w:val="24"/>
        </w:rPr>
        <w:t xml:space="preserve">           </w:t>
      </w:r>
      <w:r w:rsidRPr="00290971">
        <w:rPr>
          <w:b/>
          <w:sz w:val="24"/>
          <w:szCs w:val="24"/>
        </w:rPr>
        <w:t>уметь</w:t>
      </w:r>
    </w:p>
    <w:p w:rsidR="00AF3BB8" w:rsidRPr="00290971" w:rsidRDefault="00AF3BB8" w:rsidP="00AF3BB8">
      <w:pPr>
        <w:widowControl/>
        <w:numPr>
          <w:ilvl w:val="0"/>
          <w:numId w:val="15"/>
        </w:numPr>
        <w:tabs>
          <w:tab w:val="left" w:pos="567"/>
        </w:tabs>
        <w:autoSpaceDE/>
        <w:adjustRightInd/>
        <w:spacing w:before="40"/>
        <w:jc w:val="both"/>
        <w:rPr>
          <w:sz w:val="24"/>
          <w:szCs w:val="24"/>
        </w:rPr>
      </w:pPr>
      <w:r w:rsidRPr="00290971">
        <w:rPr>
          <w:b/>
          <w:i/>
          <w:sz w:val="24"/>
          <w:szCs w:val="24"/>
        </w:rPr>
        <w:t>выделять, описывать и объяснять</w:t>
      </w:r>
      <w:r w:rsidRPr="00290971">
        <w:rPr>
          <w:sz w:val="24"/>
          <w:szCs w:val="24"/>
        </w:rPr>
        <w:t xml:space="preserve"> существенные признаки географических объектов и явлений;</w:t>
      </w:r>
    </w:p>
    <w:p w:rsidR="00AF3BB8" w:rsidRPr="00290971" w:rsidRDefault="00AF3BB8" w:rsidP="00AF3BB8">
      <w:pPr>
        <w:widowControl/>
        <w:numPr>
          <w:ilvl w:val="0"/>
          <w:numId w:val="16"/>
        </w:numPr>
        <w:tabs>
          <w:tab w:val="left" w:pos="567"/>
        </w:tabs>
        <w:autoSpaceDE/>
        <w:adjustRightInd/>
        <w:spacing w:before="40"/>
        <w:jc w:val="both"/>
        <w:rPr>
          <w:sz w:val="24"/>
          <w:szCs w:val="24"/>
        </w:rPr>
      </w:pPr>
      <w:r w:rsidRPr="00290971">
        <w:rPr>
          <w:b/>
          <w:i/>
          <w:sz w:val="24"/>
          <w:szCs w:val="24"/>
        </w:rPr>
        <w:t xml:space="preserve">находить </w:t>
      </w:r>
      <w:r w:rsidRPr="00290971">
        <w:rPr>
          <w:sz w:val="24"/>
          <w:szCs w:val="24"/>
        </w:rPr>
        <w:t>в разных источниках и анализировать информацию, необходимую для изучения географических объектов и явлений, разных территорий Земли, их обеспеченности природными и человеческими ресурсами, хозяйственного потенциала, экологических проблем;</w:t>
      </w:r>
    </w:p>
    <w:p w:rsidR="00AF3BB8" w:rsidRPr="00290971" w:rsidRDefault="00AF3BB8" w:rsidP="00AF3BB8">
      <w:pPr>
        <w:widowControl/>
        <w:numPr>
          <w:ilvl w:val="0"/>
          <w:numId w:val="17"/>
        </w:numPr>
        <w:tabs>
          <w:tab w:val="left" w:pos="567"/>
        </w:tabs>
        <w:autoSpaceDE/>
        <w:adjustRightInd/>
        <w:spacing w:before="40"/>
        <w:jc w:val="both"/>
        <w:rPr>
          <w:sz w:val="24"/>
          <w:szCs w:val="24"/>
        </w:rPr>
      </w:pPr>
      <w:r w:rsidRPr="00290971">
        <w:rPr>
          <w:b/>
          <w:i/>
          <w:sz w:val="24"/>
          <w:szCs w:val="24"/>
        </w:rPr>
        <w:t>приводить примеры</w:t>
      </w:r>
      <w:r w:rsidRPr="00290971">
        <w:rPr>
          <w:sz w:val="24"/>
          <w:szCs w:val="24"/>
        </w:rPr>
        <w:t xml:space="preserve">: использования и охраны природных ресурсов, адаптации человека к условиям окружающей среды, ее влияния на формирование культуры народов; </w:t>
      </w:r>
    </w:p>
    <w:p w:rsidR="00AF3BB8" w:rsidRPr="00290971" w:rsidRDefault="00AF3BB8" w:rsidP="00AF3BB8">
      <w:pPr>
        <w:widowControl/>
        <w:numPr>
          <w:ilvl w:val="0"/>
          <w:numId w:val="17"/>
        </w:numPr>
        <w:tabs>
          <w:tab w:val="left" w:pos="567"/>
        </w:tabs>
        <w:autoSpaceDE/>
        <w:adjustRightInd/>
        <w:spacing w:before="40"/>
        <w:jc w:val="both"/>
        <w:rPr>
          <w:sz w:val="24"/>
          <w:szCs w:val="24"/>
        </w:rPr>
      </w:pPr>
      <w:r w:rsidRPr="00290971">
        <w:rPr>
          <w:b/>
          <w:i/>
          <w:sz w:val="24"/>
          <w:szCs w:val="24"/>
        </w:rPr>
        <w:t>составлять</w:t>
      </w:r>
      <w:r w:rsidRPr="00290971">
        <w:rPr>
          <w:sz w:val="24"/>
          <w:szCs w:val="24"/>
        </w:rPr>
        <w:t xml:space="preserve"> краткую географическую характеристику разных территорий на основе разнообразных источников географической информации и форм ее представления;</w:t>
      </w:r>
    </w:p>
    <w:p w:rsidR="00AF3BB8" w:rsidRPr="00290971" w:rsidRDefault="00AF3BB8" w:rsidP="00AF3BB8">
      <w:pPr>
        <w:widowControl/>
        <w:numPr>
          <w:ilvl w:val="0"/>
          <w:numId w:val="18"/>
        </w:numPr>
        <w:tabs>
          <w:tab w:val="left" w:pos="567"/>
        </w:tabs>
        <w:autoSpaceDE/>
        <w:adjustRightInd/>
        <w:spacing w:before="40"/>
        <w:jc w:val="both"/>
        <w:rPr>
          <w:sz w:val="24"/>
          <w:szCs w:val="24"/>
        </w:rPr>
      </w:pPr>
      <w:r w:rsidRPr="00290971">
        <w:rPr>
          <w:b/>
          <w:i/>
          <w:sz w:val="24"/>
          <w:szCs w:val="24"/>
        </w:rPr>
        <w:t>определять</w:t>
      </w:r>
      <w:r w:rsidRPr="00290971">
        <w:rPr>
          <w:sz w:val="24"/>
          <w:szCs w:val="24"/>
        </w:rPr>
        <w:t xml:space="preserve"> на местности, плане и карте расстояния, направления высоты точек; географические координаты и местоположение географических объектов;</w:t>
      </w:r>
    </w:p>
    <w:p w:rsidR="00AF3BB8" w:rsidRPr="00290971" w:rsidRDefault="00AF3BB8" w:rsidP="00AF3BB8">
      <w:pPr>
        <w:widowControl/>
        <w:numPr>
          <w:ilvl w:val="0"/>
          <w:numId w:val="19"/>
        </w:numPr>
        <w:tabs>
          <w:tab w:val="left" w:pos="567"/>
        </w:tabs>
        <w:autoSpaceDE/>
        <w:adjustRightInd/>
        <w:spacing w:before="40"/>
        <w:jc w:val="both"/>
        <w:rPr>
          <w:sz w:val="24"/>
          <w:szCs w:val="24"/>
        </w:rPr>
      </w:pPr>
      <w:r w:rsidRPr="00290971">
        <w:rPr>
          <w:b/>
          <w:i/>
          <w:sz w:val="24"/>
          <w:szCs w:val="24"/>
        </w:rPr>
        <w:t xml:space="preserve">применять </w:t>
      </w:r>
      <w:r w:rsidRPr="00290971">
        <w:rPr>
          <w:sz w:val="24"/>
          <w:szCs w:val="24"/>
        </w:rPr>
        <w:t xml:space="preserve">приборы и инструменты для определения количественных и качественных характеристик компонентов природы; представлять результаты измерений в разной форме; выявлять на этой основе эмпирические зависимости; </w:t>
      </w:r>
    </w:p>
    <w:p w:rsidR="00AF3BB8" w:rsidRPr="00290971" w:rsidRDefault="00AF3BB8" w:rsidP="00AF3BB8">
      <w:pPr>
        <w:widowControl/>
        <w:tabs>
          <w:tab w:val="left" w:pos="567"/>
        </w:tabs>
        <w:autoSpaceDE/>
        <w:adjustRightInd/>
        <w:spacing w:before="40"/>
        <w:ind w:left="567"/>
        <w:jc w:val="both"/>
        <w:rPr>
          <w:sz w:val="24"/>
          <w:szCs w:val="24"/>
        </w:rPr>
      </w:pPr>
    </w:p>
    <w:p w:rsidR="00AF3BB8" w:rsidRPr="00290971" w:rsidRDefault="00AF3BB8" w:rsidP="00AF3BB8">
      <w:pPr>
        <w:spacing w:after="240"/>
        <w:ind w:left="567"/>
        <w:rPr>
          <w:kern w:val="2"/>
          <w:sz w:val="24"/>
          <w:szCs w:val="24"/>
        </w:rPr>
      </w:pPr>
      <w:r w:rsidRPr="00290971">
        <w:rPr>
          <w:b/>
          <w:kern w:val="2"/>
          <w:sz w:val="24"/>
          <w:szCs w:val="24"/>
        </w:rPr>
        <w:t>Дополнительная литература</w:t>
      </w:r>
      <w:r w:rsidRPr="00290971">
        <w:rPr>
          <w:kern w:val="2"/>
          <w:sz w:val="24"/>
          <w:szCs w:val="24"/>
        </w:rPr>
        <w:t xml:space="preserve">     1. Бочкарева Н.Ф. Экология России: Пособие по географии. 8-9 класс.- Калуга: Золотая аллея, 1997. – 72 с.  2.. Малый атлас мира. - М.: Ультра Экстент, 2006-191 стр.   3..  Петрова Н.Н. Тесты по географии. 6-10 классы: Метод. пособие.- М:  Дрофа, 2001. – 128 с      4. </w:t>
      </w:r>
      <w:r w:rsidRPr="00290971">
        <w:rPr>
          <w:sz w:val="24"/>
          <w:szCs w:val="24"/>
        </w:rPr>
        <w:t>За страницами учебника географии. М.: Дрофа, 2000        5.   Перлов Л.Е. География. 9 класс. Готовимся к ГИА. – М.: Дрофа, 2011     6. География: 2500 тестов и проверочных работ для школьников и поступающих в ВУЗы. – М.: Дрофа, 1999.</w:t>
      </w:r>
      <w:r w:rsidRPr="00290971">
        <w:rPr>
          <w:kern w:val="2"/>
          <w:sz w:val="24"/>
          <w:szCs w:val="24"/>
        </w:rPr>
        <w:t xml:space="preserve">    7. </w:t>
      </w:r>
      <w:r w:rsidRPr="00290971">
        <w:rPr>
          <w:sz w:val="24"/>
          <w:szCs w:val="24"/>
        </w:rPr>
        <w:t>Я иду на урок географии: История географических открытий: Книга для учителя.- М.: Издательство «Первое сентября», 2000.</w:t>
      </w:r>
    </w:p>
    <w:p w:rsidR="00D049EC" w:rsidRDefault="00D049EC" w:rsidP="00E55ABE">
      <w:pPr>
        <w:shd w:val="clear" w:color="auto" w:fill="FFFFFF"/>
        <w:spacing w:before="10"/>
        <w:ind w:right="-23"/>
        <w:rPr>
          <w:b/>
          <w:color w:val="2E2E2E"/>
          <w:spacing w:val="8"/>
          <w:sz w:val="24"/>
          <w:szCs w:val="24"/>
        </w:rPr>
      </w:pPr>
    </w:p>
    <w:p w:rsidR="00D049EC" w:rsidRDefault="00D049EC" w:rsidP="00E55ABE">
      <w:pPr>
        <w:shd w:val="clear" w:color="auto" w:fill="FFFFFF"/>
        <w:spacing w:before="10"/>
        <w:ind w:right="-23"/>
        <w:rPr>
          <w:b/>
          <w:color w:val="2E2E2E"/>
          <w:spacing w:val="8"/>
          <w:sz w:val="24"/>
          <w:szCs w:val="24"/>
        </w:rPr>
      </w:pPr>
    </w:p>
    <w:p w:rsidR="00D049EC" w:rsidRDefault="00D049EC" w:rsidP="00E55ABE">
      <w:pPr>
        <w:shd w:val="clear" w:color="auto" w:fill="FFFFFF"/>
        <w:spacing w:before="10"/>
        <w:ind w:right="-23"/>
        <w:rPr>
          <w:b/>
          <w:color w:val="2E2E2E"/>
          <w:spacing w:val="8"/>
          <w:sz w:val="24"/>
          <w:szCs w:val="24"/>
        </w:rPr>
      </w:pPr>
    </w:p>
    <w:p w:rsidR="00D049EC" w:rsidRDefault="00D049EC" w:rsidP="00E55ABE">
      <w:pPr>
        <w:shd w:val="clear" w:color="auto" w:fill="FFFFFF"/>
        <w:spacing w:before="10"/>
        <w:ind w:right="-23"/>
        <w:rPr>
          <w:b/>
          <w:color w:val="2E2E2E"/>
          <w:spacing w:val="8"/>
          <w:sz w:val="24"/>
          <w:szCs w:val="24"/>
        </w:rPr>
      </w:pPr>
    </w:p>
    <w:p w:rsidR="00AF3BB8" w:rsidRPr="00290971" w:rsidRDefault="00290971" w:rsidP="00E55ABE">
      <w:pPr>
        <w:shd w:val="clear" w:color="auto" w:fill="FFFFFF"/>
        <w:spacing w:before="10"/>
        <w:ind w:right="-23"/>
        <w:rPr>
          <w:color w:val="2E2E2E"/>
          <w:spacing w:val="8"/>
          <w:sz w:val="24"/>
          <w:szCs w:val="24"/>
        </w:rPr>
      </w:pPr>
      <w:r>
        <w:rPr>
          <w:b/>
          <w:color w:val="2E2E2E"/>
          <w:spacing w:val="8"/>
          <w:sz w:val="24"/>
          <w:szCs w:val="24"/>
        </w:rPr>
        <w:t>Гра</w:t>
      </w:r>
      <w:r w:rsidR="00AF3BB8" w:rsidRPr="00290971">
        <w:rPr>
          <w:b/>
          <w:color w:val="2E2E2E"/>
          <w:spacing w:val="8"/>
          <w:sz w:val="24"/>
          <w:szCs w:val="24"/>
        </w:rPr>
        <w:t>фик контрольных работ</w:t>
      </w:r>
    </w:p>
    <w:tbl>
      <w:tblPr>
        <w:tblStyle w:val="ad"/>
        <w:tblW w:w="8736" w:type="dxa"/>
        <w:tblInd w:w="567" w:type="dxa"/>
        <w:tblLook w:val="04A0"/>
      </w:tblPr>
      <w:tblGrid>
        <w:gridCol w:w="874"/>
        <w:gridCol w:w="2151"/>
        <w:gridCol w:w="5711"/>
      </w:tblGrid>
      <w:tr w:rsidR="00AF3BB8" w:rsidRPr="00290971" w:rsidTr="002279F0">
        <w:trPr>
          <w:trHeight w:val="546"/>
        </w:trPr>
        <w:tc>
          <w:tcPr>
            <w:tcW w:w="0" w:type="auto"/>
          </w:tcPr>
          <w:p w:rsidR="00AF3BB8" w:rsidRPr="00290971" w:rsidRDefault="00AF3BB8" w:rsidP="00B639BF">
            <w:pPr>
              <w:spacing w:before="10" w:line="542" w:lineRule="exact"/>
              <w:ind w:right="-23"/>
              <w:rPr>
                <w:b/>
                <w:color w:val="2E2E2E"/>
                <w:spacing w:val="8"/>
                <w:sz w:val="24"/>
                <w:szCs w:val="24"/>
              </w:rPr>
            </w:pPr>
            <w:r w:rsidRPr="00290971">
              <w:rPr>
                <w:b/>
                <w:color w:val="2E2E2E"/>
                <w:spacing w:val="8"/>
                <w:sz w:val="24"/>
                <w:szCs w:val="24"/>
              </w:rPr>
              <w:t>№ п/п</w:t>
            </w:r>
          </w:p>
        </w:tc>
        <w:tc>
          <w:tcPr>
            <w:tcW w:w="0" w:type="auto"/>
          </w:tcPr>
          <w:p w:rsidR="00AF3BB8" w:rsidRPr="00290971" w:rsidRDefault="00AF3BB8" w:rsidP="00B639BF">
            <w:pPr>
              <w:spacing w:before="10" w:line="542" w:lineRule="exact"/>
              <w:ind w:right="-23"/>
              <w:rPr>
                <w:b/>
                <w:color w:val="2E2E2E"/>
                <w:spacing w:val="8"/>
                <w:sz w:val="24"/>
                <w:szCs w:val="24"/>
              </w:rPr>
            </w:pPr>
            <w:r w:rsidRPr="00290971">
              <w:rPr>
                <w:b/>
                <w:color w:val="2E2E2E"/>
                <w:spacing w:val="8"/>
                <w:sz w:val="24"/>
                <w:szCs w:val="24"/>
              </w:rPr>
              <w:t>Дата проведения</w:t>
            </w:r>
          </w:p>
        </w:tc>
        <w:tc>
          <w:tcPr>
            <w:tcW w:w="0" w:type="auto"/>
          </w:tcPr>
          <w:p w:rsidR="00AF3BB8" w:rsidRPr="00290971" w:rsidRDefault="00AF3BB8" w:rsidP="00B639BF">
            <w:pPr>
              <w:spacing w:before="10" w:line="542" w:lineRule="exact"/>
              <w:ind w:right="-23"/>
              <w:rPr>
                <w:b/>
                <w:color w:val="2E2E2E"/>
                <w:spacing w:val="8"/>
                <w:sz w:val="24"/>
                <w:szCs w:val="24"/>
              </w:rPr>
            </w:pPr>
            <w:r w:rsidRPr="00290971">
              <w:rPr>
                <w:b/>
                <w:color w:val="2E2E2E"/>
                <w:spacing w:val="8"/>
                <w:sz w:val="24"/>
                <w:szCs w:val="24"/>
              </w:rPr>
              <w:t>Тема</w:t>
            </w:r>
          </w:p>
        </w:tc>
      </w:tr>
      <w:tr w:rsidR="00AF3BB8" w:rsidRPr="00290971" w:rsidTr="002279F0">
        <w:trPr>
          <w:trHeight w:val="291"/>
        </w:trPr>
        <w:tc>
          <w:tcPr>
            <w:tcW w:w="0" w:type="auto"/>
          </w:tcPr>
          <w:p w:rsidR="00AF3BB8" w:rsidRPr="00290971" w:rsidRDefault="00A62BF7" w:rsidP="00B639BF">
            <w:pPr>
              <w:spacing w:before="10"/>
              <w:ind w:right="-23"/>
              <w:rPr>
                <w:b/>
                <w:color w:val="2E2E2E"/>
                <w:spacing w:val="8"/>
                <w:sz w:val="24"/>
                <w:szCs w:val="24"/>
              </w:rPr>
            </w:pPr>
            <w:r w:rsidRPr="00290971">
              <w:rPr>
                <w:b/>
                <w:color w:val="2E2E2E"/>
                <w:spacing w:val="8"/>
                <w:sz w:val="24"/>
                <w:szCs w:val="24"/>
              </w:rPr>
              <w:lastRenderedPageBreak/>
              <w:t>1</w:t>
            </w:r>
          </w:p>
        </w:tc>
        <w:tc>
          <w:tcPr>
            <w:tcW w:w="0" w:type="auto"/>
          </w:tcPr>
          <w:p w:rsidR="00AF3BB8" w:rsidRPr="00290971" w:rsidRDefault="00F626A0" w:rsidP="00B639BF">
            <w:pPr>
              <w:spacing w:before="10"/>
              <w:ind w:right="-23"/>
              <w:rPr>
                <w:b/>
                <w:color w:val="2E2E2E"/>
                <w:spacing w:val="8"/>
                <w:sz w:val="24"/>
                <w:szCs w:val="24"/>
              </w:rPr>
            </w:pPr>
            <w:r>
              <w:rPr>
                <w:b/>
                <w:color w:val="2E2E2E"/>
                <w:spacing w:val="8"/>
                <w:sz w:val="24"/>
                <w:szCs w:val="24"/>
              </w:rPr>
              <w:t>28</w:t>
            </w:r>
            <w:r w:rsidR="00934F5F" w:rsidRPr="00290971">
              <w:rPr>
                <w:b/>
                <w:color w:val="2E2E2E"/>
                <w:spacing w:val="8"/>
                <w:sz w:val="24"/>
                <w:szCs w:val="24"/>
              </w:rPr>
              <w:t>.12</w:t>
            </w:r>
          </w:p>
        </w:tc>
        <w:tc>
          <w:tcPr>
            <w:tcW w:w="0" w:type="auto"/>
          </w:tcPr>
          <w:p w:rsidR="00AF3BB8" w:rsidRPr="00290971" w:rsidRDefault="00A62BF7" w:rsidP="00B639BF">
            <w:pPr>
              <w:spacing w:before="10"/>
              <w:ind w:right="-23"/>
              <w:rPr>
                <w:color w:val="2E2E2E"/>
                <w:spacing w:val="8"/>
                <w:sz w:val="24"/>
                <w:szCs w:val="24"/>
              </w:rPr>
            </w:pPr>
            <w:r w:rsidRPr="00290971">
              <w:rPr>
                <w:color w:val="2E2E2E"/>
                <w:spacing w:val="8"/>
                <w:sz w:val="24"/>
                <w:szCs w:val="24"/>
              </w:rPr>
              <w:t>«Внутренние воды России»</w:t>
            </w:r>
          </w:p>
        </w:tc>
      </w:tr>
      <w:tr w:rsidR="00AF3BB8" w:rsidRPr="00290971" w:rsidTr="002279F0">
        <w:trPr>
          <w:trHeight w:val="752"/>
        </w:trPr>
        <w:tc>
          <w:tcPr>
            <w:tcW w:w="0" w:type="auto"/>
          </w:tcPr>
          <w:p w:rsidR="00AF3BB8" w:rsidRPr="00290971" w:rsidRDefault="00A62BF7" w:rsidP="00B639BF">
            <w:pPr>
              <w:spacing w:before="10"/>
              <w:ind w:right="-23"/>
              <w:rPr>
                <w:b/>
                <w:color w:val="2E2E2E"/>
                <w:spacing w:val="8"/>
                <w:sz w:val="24"/>
                <w:szCs w:val="24"/>
              </w:rPr>
            </w:pPr>
            <w:r w:rsidRPr="00290971">
              <w:rPr>
                <w:b/>
                <w:color w:val="2E2E2E"/>
                <w:spacing w:val="8"/>
                <w:sz w:val="24"/>
                <w:szCs w:val="24"/>
              </w:rPr>
              <w:t>2</w:t>
            </w:r>
          </w:p>
        </w:tc>
        <w:tc>
          <w:tcPr>
            <w:tcW w:w="0" w:type="auto"/>
          </w:tcPr>
          <w:p w:rsidR="00AF3BB8" w:rsidRPr="00290971" w:rsidRDefault="00934F5F" w:rsidP="00B639BF">
            <w:pPr>
              <w:spacing w:before="10"/>
              <w:ind w:right="-23"/>
              <w:rPr>
                <w:b/>
                <w:color w:val="2E2E2E"/>
                <w:spacing w:val="8"/>
                <w:sz w:val="24"/>
                <w:szCs w:val="24"/>
              </w:rPr>
            </w:pPr>
            <w:r w:rsidRPr="00290971">
              <w:rPr>
                <w:b/>
                <w:color w:val="2E2E2E"/>
                <w:spacing w:val="8"/>
                <w:sz w:val="24"/>
                <w:szCs w:val="24"/>
              </w:rPr>
              <w:t>2</w:t>
            </w:r>
            <w:r w:rsidR="00F626A0">
              <w:rPr>
                <w:b/>
                <w:color w:val="2E2E2E"/>
                <w:spacing w:val="8"/>
                <w:sz w:val="24"/>
                <w:szCs w:val="24"/>
              </w:rPr>
              <w:t>0.02</w:t>
            </w:r>
          </w:p>
        </w:tc>
        <w:tc>
          <w:tcPr>
            <w:tcW w:w="0" w:type="auto"/>
          </w:tcPr>
          <w:p w:rsidR="00A62BF7" w:rsidRPr="00290971" w:rsidRDefault="00A62BF7" w:rsidP="00A62BF7">
            <w:pPr>
              <w:rPr>
                <w:sz w:val="24"/>
                <w:szCs w:val="24"/>
              </w:rPr>
            </w:pPr>
            <w:r w:rsidRPr="00290971">
              <w:rPr>
                <w:sz w:val="24"/>
                <w:szCs w:val="24"/>
              </w:rPr>
              <w:t>«Растительный и животный мир».</w:t>
            </w:r>
          </w:p>
          <w:p w:rsidR="00A62BF7" w:rsidRPr="00290971" w:rsidRDefault="00A62BF7" w:rsidP="00A62BF7">
            <w:pPr>
              <w:rPr>
                <w:sz w:val="24"/>
                <w:szCs w:val="24"/>
              </w:rPr>
            </w:pPr>
          </w:p>
          <w:p w:rsidR="00AF3BB8" w:rsidRPr="00290971" w:rsidRDefault="00AF3BB8" w:rsidP="00B639BF">
            <w:pPr>
              <w:spacing w:before="10"/>
              <w:ind w:right="-23"/>
              <w:rPr>
                <w:color w:val="2E2E2E"/>
                <w:spacing w:val="8"/>
                <w:sz w:val="24"/>
                <w:szCs w:val="24"/>
              </w:rPr>
            </w:pPr>
          </w:p>
        </w:tc>
      </w:tr>
      <w:tr w:rsidR="00AF3BB8" w:rsidRPr="00290971" w:rsidTr="002279F0">
        <w:trPr>
          <w:trHeight w:val="291"/>
        </w:trPr>
        <w:tc>
          <w:tcPr>
            <w:tcW w:w="0" w:type="auto"/>
          </w:tcPr>
          <w:p w:rsidR="00AF3BB8" w:rsidRPr="00290971" w:rsidRDefault="00A62BF7" w:rsidP="00B639BF">
            <w:pPr>
              <w:spacing w:before="10"/>
              <w:ind w:right="-23"/>
              <w:rPr>
                <w:b/>
                <w:color w:val="2E2E2E"/>
                <w:spacing w:val="8"/>
                <w:sz w:val="24"/>
                <w:szCs w:val="24"/>
              </w:rPr>
            </w:pPr>
            <w:r w:rsidRPr="00290971">
              <w:rPr>
                <w:b/>
                <w:color w:val="2E2E2E"/>
                <w:spacing w:val="8"/>
                <w:sz w:val="24"/>
                <w:szCs w:val="24"/>
              </w:rPr>
              <w:t>3</w:t>
            </w:r>
          </w:p>
        </w:tc>
        <w:tc>
          <w:tcPr>
            <w:tcW w:w="0" w:type="auto"/>
          </w:tcPr>
          <w:p w:rsidR="00AF3BB8" w:rsidRPr="00290971" w:rsidRDefault="00F626A0" w:rsidP="00B639BF">
            <w:pPr>
              <w:spacing w:before="10"/>
              <w:ind w:right="-23"/>
              <w:rPr>
                <w:b/>
                <w:color w:val="2E2E2E"/>
                <w:spacing w:val="8"/>
                <w:sz w:val="24"/>
                <w:szCs w:val="24"/>
              </w:rPr>
            </w:pPr>
            <w:r>
              <w:rPr>
                <w:b/>
                <w:color w:val="2E2E2E"/>
                <w:spacing w:val="8"/>
                <w:sz w:val="24"/>
                <w:szCs w:val="24"/>
              </w:rPr>
              <w:t>22</w:t>
            </w:r>
            <w:r w:rsidR="00934F5F" w:rsidRPr="00290971">
              <w:rPr>
                <w:b/>
                <w:color w:val="2E2E2E"/>
                <w:spacing w:val="8"/>
                <w:sz w:val="24"/>
                <w:szCs w:val="24"/>
              </w:rPr>
              <w:t>.0</w:t>
            </w:r>
            <w:r w:rsidR="001A2799" w:rsidRPr="00290971">
              <w:rPr>
                <w:b/>
                <w:color w:val="2E2E2E"/>
                <w:spacing w:val="8"/>
                <w:sz w:val="24"/>
                <w:szCs w:val="24"/>
              </w:rPr>
              <w:t>3</w:t>
            </w:r>
          </w:p>
        </w:tc>
        <w:tc>
          <w:tcPr>
            <w:tcW w:w="0" w:type="auto"/>
          </w:tcPr>
          <w:p w:rsidR="00AF3BB8" w:rsidRPr="00290971" w:rsidRDefault="00A62BF7" w:rsidP="00A62BF7">
            <w:pPr>
              <w:rPr>
                <w:color w:val="2E2E2E"/>
                <w:spacing w:val="8"/>
                <w:sz w:val="24"/>
                <w:szCs w:val="24"/>
              </w:rPr>
            </w:pPr>
            <w:r w:rsidRPr="00290971">
              <w:rPr>
                <w:color w:val="2E2E2E"/>
                <w:spacing w:val="8"/>
                <w:sz w:val="24"/>
                <w:szCs w:val="24"/>
              </w:rPr>
              <w:t>«Природные комплексы. Моря»</w:t>
            </w:r>
          </w:p>
        </w:tc>
      </w:tr>
      <w:tr w:rsidR="00AF3BB8" w:rsidRPr="00290971" w:rsidTr="002279F0">
        <w:trPr>
          <w:trHeight w:val="303"/>
        </w:trPr>
        <w:tc>
          <w:tcPr>
            <w:tcW w:w="0" w:type="auto"/>
          </w:tcPr>
          <w:p w:rsidR="00AF3BB8" w:rsidRPr="00290971" w:rsidRDefault="00A62BF7" w:rsidP="00B639BF">
            <w:pPr>
              <w:spacing w:before="10"/>
              <w:ind w:right="-23"/>
              <w:rPr>
                <w:b/>
                <w:color w:val="2E2E2E"/>
                <w:spacing w:val="8"/>
                <w:sz w:val="24"/>
                <w:szCs w:val="24"/>
              </w:rPr>
            </w:pPr>
            <w:r w:rsidRPr="00290971">
              <w:rPr>
                <w:b/>
                <w:color w:val="2E2E2E"/>
                <w:spacing w:val="8"/>
                <w:sz w:val="24"/>
                <w:szCs w:val="24"/>
              </w:rPr>
              <w:t>4</w:t>
            </w:r>
          </w:p>
        </w:tc>
        <w:tc>
          <w:tcPr>
            <w:tcW w:w="0" w:type="auto"/>
          </w:tcPr>
          <w:p w:rsidR="00AF3BB8" w:rsidRPr="00290971" w:rsidRDefault="00F626A0" w:rsidP="00B639BF">
            <w:pPr>
              <w:spacing w:before="10"/>
              <w:ind w:right="-23"/>
              <w:rPr>
                <w:b/>
                <w:color w:val="2E2E2E"/>
                <w:spacing w:val="8"/>
                <w:sz w:val="24"/>
                <w:szCs w:val="24"/>
              </w:rPr>
            </w:pPr>
            <w:r>
              <w:rPr>
                <w:b/>
                <w:color w:val="2E2E2E"/>
                <w:spacing w:val="8"/>
                <w:sz w:val="24"/>
                <w:szCs w:val="24"/>
              </w:rPr>
              <w:t>10.04</w:t>
            </w:r>
          </w:p>
        </w:tc>
        <w:tc>
          <w:tcPr>
            <w:tcW w:w="0" w:type="auto"/>
          </w:tcPr>
          <w:p w:rsidR="00AF3BB8" w:rsidRPr="00290971" w:rsidRDefault="002279F0" w:rsidP="00B639BF">
            <w:pPr>
              <w:spacing w:before="10"/>
              <w:ind w:right="-23"/>
              <w:rPr>
                <w:color w:val="2E2E2E"/>
                <w:spacing w:val="8"/>
                <w:sz w:val="24"/>
                <w:szCs w:val="24"/>
              </w:rPr>
            </w:pPr>
            <w:r w:rsidRPr="00290971">
              <w:rPr>
                <w:color w:val="2E2E2E"/>
                <w:spacing w:val="8"/>
                <w:sz w:val="24"/>
                <w:szCs w:val="24"/>
              </w:rPr>
              <w:t>«Рельеф и климатообразующие факторы»</w:t>
            </w:r>
          </w:p>
        </w:tc>
      </w:tr>
      <w:tr w:rsidR="002279F0" w:rsidRPr="00290971" w:rsidTr="002279F0">
        <w:trPr>
          <w:trHeight w:val="303"/>
        </w:trPr>
        <w:tc>
          <w:tcPr>
            <w:tcW w:w="0" w:type="auto"/>
          </w:tcPr>
          <w:p w:rsidR="002279F0" w:rsidRPr="00290971" w:rsidRDefault="002279F0" w:rsidP="00B639BF">
            <w:pPr>
              <w:spacing w:before="10"/>
              <w:ind w:right="-23"/>
              <w:rPr>
                <w:b/>
                <w:color w:val="2E2E2E"/>
                <w:spacing w:val="8"/>
                <w:sz w:val="24"/>
                <w:szCs w:val="24"/>
              </w:rPr>
            </w:pPr>
            <w:r w:rsidRPr="00290971">
              <w:rPr>
                <w:b/>
                <w:color w:val="2E2E2E"/>
                <w:spacing w:val="8"/>
                <w:sz w:val="24"/>
                <w:szCs w:val="24"/>
              </w:rPr>
              <w:t>5</w:t>
            </w:r>
          </w:p>
        </w:tc>
        <w:tc>
          <w:tcPr>
            <w:tcW w:w="0" w:type="auto"/>
          </w:tcPr>
          <w:p w:rsidR="002279F0" w:rsidRPr="00290971" w:rsidRDefault="00F626A0" w:rsidP="00B639BF">
            <w:pPr>
              <w:spacing w:before="10"/>
              <w:ind w:right="-23"/>
              <w:rPr>
                <w:b/>
                <w:color w:val="2E2E2E"/>
                <w:spacing w:val="8"/>
                <w:sz w:val="24"/>
                <w:szCs w:val="24"/>
              </w:rPr>
            </w:pPr>
            <w:r>
              <w:rPr>
                <w:b/>
                <w:color w:val="2E2E2E"/>
                <w:spacing w:val="8"/>
                <w:sz w:val="24"/>
                <w:szCs w:val="24"/>
              </w:rPr>
              <w:t>29</w:t>
            </w:r>
            <w:r w:rsidR="00934F5F" w:rsidRPr="00290971">
              <w:rPr>
                <w:b/>
                <w:color w:val="2E2E2E"/>
                <w:spacing w:val="8"/>
                <w:sz w:val="24"/>
                <w:szCs w:val="24"/>
              </w:rPr>
              <w:t>.05</w:t>
            </w:r>
          </w:p>
        </w:tc>
        <w:tc>
          <w:tcPr>
            <w:tcW w:w="0" w:type="auto"/>
          </w:tcPr>
          <w:p w:rsidR="002279F0" w:rsidRPr="00290971" w:rsidRDefault="002279F0" w:rsidP="00B639BF">
            <w:pPr>
              <w:spacing w:before="10"/>
              <w:ind w:right="-23"/>
              <w:rPr>
                <w:color w:val="2E2E2E"/>
                <w:spacing w:val="8"/>
                <w:sz w:val="24"/>
                <w:szCs w:val="24"/>
              </w:rPr>
            </w:pPr>
            <w:r w:rsidRPr="00290971">
              <w:rPr>
                <w:color w:val="2E2E2E"/>
                <w:spacing w:val="8"/>
                <w:sz w:val="24"/>
                <w:szCs w:val="24"/>
              </w:rPr>
              <w:t>Итоговая контрольная работа.  « Природа России»</w:t>
            </w:r>
          </w:p>
        </w:tc>
      </w:tr>
    </w:tbl>
    <w:p w:rsidR="00AF3BB8" w:rsidRPr="00290971" w:rsidRDefault="00AF3BB8" w:rsidP="00AF3BB8">
      <w:pPr>
        <w:shd w:val="clear" w:color="auto" w:fill="FFFFFF"/>
        <w:spacing w:before="10"/>
        <w:ind w:left="567" w:right="-23"/>
        <w:rPr>
          <w:b/>
          <w:color w:val="2E2E2E"/>
          <w:spacing w:val="8"/>
          <w:sz w:val="24"/>
          <w:szCs w:val="24"/>
        </w:rPr>
      </w:pPr>
      <w:r w:rsidRPr="00290971">
        <w:rPr>
          <w:b/>
          <w:color w:val="2E2E2E"/>
          <w:spacing w:val="8"/>
          <w:sz w:val="24"/>
          <w:szCs w:val="24"/>
        </w:rPr>
        <w:t>Тексты контрольных работ</w:t>
      </w:r>
    </w:p>
    <w:p w:rsidR="00AF3BB8" w:rsidRPr="00290971" w:rsidRDefault="00AF3BB8" w:rsidP="00AF3BB8">
      <w:pPr>
        <w:jc w:val="center"/>
        <w:rPr>
          <w:b/>
          <w:sz w:val="24"/>
          <w:szCs w:val="24"/>
        </w:rPr>
      </w:pPr>
      <w:r w:rsidRPr="00290971">
        <w:rPr>
          <w:b/>
          <w:sz w:val="24"/>
          <w:szCs w:val="24"/>
        </w:rPr>
        <w:t>Контрольная работа№1 по теме «Внутренние воды и водные ресурсы России»</w:t>
      </w:r>
    </w:p>
    <w:p w:rsidR="00AF3BB8" w:rsidRPr="00290971" w:rsidRDefault="00AF3BB8" w:rsidP="00AF3BB8">
      <w:pPr>
        <w:rPr>
          <w:b/>
          <w:sz w:val="24"/>
          <w:szCs w:val="24"/>
        </w:rPr>
      </w:pPr>
      <w:r w:rsidRPr="00290971">
        <w:rPr>
          <w:b/>
          <w:sz w:val="24"/>
          <w:szCs w:val="24"/>
        </w:rPr>
        <w:t>ВАРИАНТ 1.</w:t>
      </w:r>
    </w:p>
    <w:p w:rsidR="00AF3BB8" w:rsidRPr="00290971" w:rsidRDefault="00AF3BB8" w:rsidP="00AF3BB8">
      <w:pPr>
        <w:rPr>
          <w:b/>
          <w:sz w:val="24"/>
          <w:szCs w:val="24"/>
        </w:rPr>
      </w:pPr>
      <w:r w:rsidRPr="00290971">
        <w:rPr>
          <w:b/>
          <w:sz w:val="24"/>
          <w:szCs w:val="24"/>
          <w:lang w:val="en-US"/>
        </w:rPr>
        <w:t>I</w:t>
      </w:r>
      <w:r w:rsidRPr="00290971">
        <w:rPr>
          <w:b/>
          <w:sz w:val="24"/>
          <w:szCs w:val="24"/>
        </w:rPr>
        <w:t>. Выполните тест:</w:t>
      </w:r>
    </w:p>
    <w:p w:rsidR="00AF3BB8" w:rsidRPr="00290971" w:rsidRDefault="00AF3BB8" w:rsidP="00AF3BB8">
      <w:pPr>
        <w:shd w:val="clear" w:color="auto" w:fill="FFFFFF"/>
        <w:rPr>
          <w:sz w:val="24"/>
          <w:szCs w:val="24"/>
        </w:rPr>
      </w:pPr>
      <w:r w:rsidRPr="00290971">
        <w:rPr>
          <w:color w:val="000000"/>
          <w:sz w:val="24"/>
          <w:szCs w:val="24"/>
        </w:rPr>
        <w:t>1. Главная река со всеми ее притоками - это:</w:t>
      </w:r>
    </w:p>
    <w:p w:rsidR="00AF3BB8" w:rsidRPr="00290971" w:rsidRDefault="00AF3BB8" w:rsidP="00AF3BB8">
      <w:pPr>
        <w:shd w:val="clear" w:color="auto" w:fill="FFFFFF"/>
        <w:rPr>
          <w:sz w:val="24"/>
          <w:szCs w:val="24"/>
        </w:rPr>
      </w:pPr>
      <w:r w:rsidRPr="00290971">
        <w:rPr>
          <w:color w:val="000000"/>
          <w:sz w:val="24"/>
          <w:szCs w:val="24"/>
        </w:rPr>
        <w:t>а) речная система;</w:t>
      </w:r>
      <w:r w:rsidRPr="00290971">
        <w:rPr>
          <w:sz w:val="24"/>
          <w:szCs w:val="24"/>
        </w:rPr>
        <w:tab/>
      </w:r>
      <w:r w:rsidRPr="00290971">
        <w:rPr>
          <w:sz w:val="24"/>
          <w:szCs w:val="24"/>
        </w:rPr>
        <w:tab/>
      </w:r>
      <w:r w:rsidRPr="00290971">
        <w:rPr>
          <w:color w:val="000000"/>
          <w:sz w:val="24"/>
          <w:szCs w:val="24"/>
        </w:rPr>
        <w:t>б) режим реки;</w:t>
      </w:r>
    </w:p>
    <w:p w:rsidR="00AF3BB8" w:rsidRPr="00290971" w:rsidRDefault="00AF3BB8" w:rsidP="00AF3BB8">
      <w:pPr>
        <w:shd w:val="clear" w:color="auto" w:fill="FFFFFF"/>
        <w:rPr>
          <w:sz w:val="24"/>
          <w:szCs w:val="24"/>
        </w:rPr>
      </w:pPr>
      <w:r w:rsidRPr="00290971">
        <w:rPr>
          <w:color w:val="000000"/>
          <w:sz w:val="24"/>
          <w:szCs w:val="24"/>
        </w:rPr>
        <w:t>в) бассейн реки.</w:t>
      </w:r>
    </w:p>
    <w:p w:rsidR="00AF3BB8" w:rsidRPr="00290971" w:rsidRDefault="00AF3BB8" w:rsidP="00AF3BB8">
      <w:pPr>
        <w:shd w:val="clear" w:color="auto" w:fill="FFFFFF"/>
        <w:rPr>
          <w:sz w:val="24"/>
          <w:szCs w:val="24"/>
        </w:rPr>
      </w:pPr>
      <w:r w:rsidRPr="00290971">
        <w:rPr>
          <w:color w:val="000000"/>
          <w:sz w:val="24"/>
          <w:szCs w:val="24"/>
        </w:rPr>
        <w:t>2. Превышение истока над устьем - это:</w:t>
      </w:r>
    </w:p>
    <w:p w:rsidR="00AF3BB8" w:rsidRPr="00290971" w:rsidRDefault="00AF3BB8" w:rsidP="00AF3BB8">
      <w:pPr>
        <w:shd w:val="clear" w:color="auto" w:fill="FFFFFF"/>
        <w:rPr>
          <w:sz w:val="24"/>
          <w:szCs w:val="24"/>
        </w:rPr>
      </w:pPr>
      <w:r w:rsidRPr="00290971">
        <w:rPr>
          <w:color w:val="000000"/>
          <w:sz w:val="24"/>
          <w:szCs w:val="24"/>
        </w:rPr>
        <w:t>а) уклон реки;</w:t>
      </w:r>
      <w:r w:rsidRPr="00290971">
        <w:rPr>
          <w:sz w:val="24"/>
          <w:szCs w:val="24"/>
        </w:rPr>
        <w:tab/>
      </w:r>
      <w:r w:rsidRPr="00290971">
        <w:rPr>
          <w:sz w:val="24"/>
          <w:szCs w:val="24"/>
        </w:rPr>
        <w:tab/>
      </w:r>
      <w:r w:rsidRPr="00290971">
        <w:rPr>
          <w:sz w:val="24"/>
          <w:szCs w:val="24"/>
        </w:rPr>
        <w:tab/>
      </w:r>
      <w:r w:rsidRPr="00290971">
        <w:rPr>
          <w:color w:val="000000"/>
          <w:sz w:val="24"/>
          <w:szCs w:val="24"/>
        </w:rPr>
        <w:t>б) падение реки.</w:t>
      </w:r>
    </w:p>
    <w:p w:rsidR="00AF3BB8" w:rsidRPr="00290971" w:rsidRDefault="00AF3BB8" w:rsidP="00AF3BB8">
      <w:pPr>
        <w:shd w:val="clear" w:color="auto" w:fill="FFFFFF"/>
        <w:rPr>
          <w:sz w:val="24"/>
          <w:szCs w:val="24"/>
        </w:rPr>
      </w:pPr>
      <w:r w:rsidRPr="00290971">
        <w:rPr>
          <w:color w:val="000000"/>
          <w:sz w:val="24"/>
          <w:szCs w:val="24"/>
        </w:rPr>
        <w:t>3.  Место, где река берет начало, называется:</w:t>
      </w:r>
    </w:p>
    <w:p w:rsidR="00AF3BB8" w:rsidRPr="00290971" w:rsidRDefault="00AF3BB8" w:rsidP="00AF3BB8">
      <w:pPr>
        <w:shd w:val="clear" w:color="auto" w:fill="FFFFFF"/>
        <w:rPr>
          <w:sz w:val="24"/>
          <w:szCs w:val="24"/>
        </w:rPr>
      </w:pPr>
      <w:r w:rsidRPr="00290971">
        <w:rPr>
          <w:color w:val="000000"/>
          <w:sz w:val="24"/>
          <w:szCs w:val="24"/>
        </w:rPr>
        <w:t>а) исток;</w:t>
      </w:r>
      <w:r w:rsidRPr="00290971">
        <w:rPr>
          <w:sz w:val="24"/>
          <w:szCs w:val="24"/>
        </w:rPr>
        <w:tab/>
      </w:r>
      <w:r w:rsidRPr="00290971">
        <w:rPr>
          <w:sz w:val="24"/>
          <w:szCs w:val="24"/>
        </w:rPr>
        <w:tab/>
      </w:r>
      <w:r w:rsidRPr="00290971">
        <w:rPr>
          <w:sz w:val="24"/>
          <w:szCs w:val="24"/>
        </w:rPr>
        <w:tab/>
      </w:r>
      <w:r w:rsidRPr="00290971">
        <w:rPr>
          <w:color w:val="000000"/>
          <w:sz w:val="24"/>
          <w:szCs w:val="24"/>
        </w:rPr>
        <w:t>б) устье.</w:t>
      </w:r>
    </w:p>
    <w:p w:rsidR="00AF3BB8" w:rsidRPr="00290971" w:rsidRDefault="00AF3BB8" w:rsidP="00AF3BB8">
      <w:pPr>
        <w:shd w:val="clear" w:color="auto" w:fill="FFFFFF"/>
        <w:rPr>
          <w:sz w:val="24"/>
          <w:szCs w:val="24"/>
        </w:rPr>
      </w:pPr>
      <w:r w:rsidRPr="00290971">
        <w:rPr>
          <w:color w:val="000000"/>
          <w:sz w:val="24"/>
          <w:szCs w:val="24"/>
        </w:rPr>
        <w:t>4.  Внезапный подъем уровня воды в реке:</w:t>
      </w:r>
    </w:p>
    <w:p w:rsidR="00AF3BB8" w:rsidRPr="00290971" w:rsidRDefault="00AF3BB8" w:rsidP="00AF3BB8">
      <w:pPr>
        <w:shd w:val="clear" w:color="auto" w:fill="FFFFFF"/>
        <w:rPr>
          <w:sz w:val="24"/>
          <w:szCs w:val="24"/>
        </w:rPr>
      </w:pPr>
      <w:r w:rsidRPr="00290971">
        <w:rPr>
          <w:color w:val="000000"/>
          <w:sz w:val="24"/>
          <w:szCs w:val="24"/>
        </w:rPr>
        <w:t>а) паводок;</w:t>
      </w:r>
      <w:r w:rsidRPr="00290971">
        <w:rPr>
          <w:sz w:val="24"/>
          <w:szCs w:val="24"/>
        </w:rPr>
        <w:tab/>
      </w:r>
      <w:r w:rsidRPr="00290971">
        <w:rPr>
          <w:sz w:val="24"/>
          <w:szCs w:val="24"/>
        </w:rPr>
        <w:tab/>
      </w:r>
      <w:r w:rsidRPr="00290971">
        <w:rPr>
          <w:sz w:val="24"/>
          <w:szCs w:val="24"/>
        </w:rPr>
        <w:tab/>
      </w:r>
      <w:r w:rsidRPr="00290971">
        <w:rPr>
          <w:color w:val="000000"/>
          <w:sz w:val="24"/>
          <w:szCs w:val="24"/>
        </w:rPr>
        <w:t>б) половодье;</w:t>
      </w:r>
    </w:p>
    <w:p w:rsidR="00AF3BB8" w:rsidRPr="00290971" w:rsidRDefault="00AF3BB8" w:rsidP="00AF3BB8">
      <w:pPr>
        <w:shd w:val="clear" w:color="auto" w:fill="FFFFFF"/>
        <w:rPr>
          <w:sz w:val="24"/>
          <w:szCs w:val="24"/>
        </w:rPr>
      </w:pPr>
      <w:r w:rsidRPr="00290971">
        <w:rPr>
          <w:color w:val="000000"/>
          <w:sz w:val="24"/>
          <w:szCs w:val="24"/>
        </w:rPr>
        <w:t>в) наводнение.</w:t>
      </w:r>
    </w:p>
    <w:p w:rsidR="00AF3BB8" w:rsidRPr="00290971" w:rsidRDefault="00AF3BB8" w:rsidP="00AF3BB8">
      <w:pPr>
        <w:shd w:val="clear" w:color="auto" w:fill="FFFFFF"/>
        <w:rPr>
          <w:sz w:val="24"/>
          <w:szCs w:val="24"/>
        </w:rPr>
      </w:pPr>
      <w:r w:rsidRPr="00290971">
        <w:rPr>
          <w:color w:val="000000"/>
          <w:sz w:val="24"/>
          <w:szCs w:val="24"/>
        </w:rPr>
        <w:t>5.  Объем воды, который протекает в русле реки за год, называется:</w:t>
      </w:r>
    </w:p>
    <w:p w:rsidR="00AF3BB8" w:rsidRPr="00290971" w:rsidRDefault="00AF3BB8" w:rsidP="00AF3BB8">
      <w:pPr>
        <w:shd w:val="clear" w:color="auto" w:fill="FFFFFF"/>
        <w:rPr>
          <w:sz w:val="24"/>
          <w:szCs w:val="24"/>
        </w:rPr>
      </w:pPr>
      <w:r w:rsidRPr="00290971">
        <w:rPr>
          <w:color w:val="000000"/>
          <w:sz w:val="24"/>
          <w:szCs w:val="24"/>
        </w:rPr>
        <w:t>а) твердый сток;</w:t>
      </w:r>
      <w:r w:rsidRPr="00290971">
        <w:rPr>
          <w:sz w:val="24"/>
          <w:szCs w:val="24"/>
        </w:rPr>
        <w:tab/>
      </w:r>
      <w:r w:rsidRPr="00290971">
        <w:rPr>
          <w:sz w:val="24"/>
          <w:szCs w:val="24"/>
        </w:rPr>
        <w:tab/>
      </w:r>
      <w:r w:rsidRPr="00290971">
        <w:rPr>
          <w:sz w:val="24"/>
          <w:szCs w:val="24"/>
        </w:rPr>
        <w:tab/>
      </w:r>
      <w:r w:rsidRPr="00290971">
        <w:rPr>
          <w:color w:val="000000"/>
          <w:sz w:val="24"/>
          <w:szCs w:val="24"/>
        </w:rPr>
        <w:t>б) годовой сток;</w:t>
      </w:r>
    </w:p>
    <w:p w:rsidR="00AF3BB8" w:rsidRPr="00290971" w:rsidRDefault="00AF3BB8" w:rsidP="00AF3BB8">
      <w:pPr>
        <w:shd w:val="clear" w:color="auto" w:fill="FFFFFF"/>
        <w:rPr>
          <w:sz w:val="24"/>
          <w:szCs w:val="24"/>
        </w:rPr>
      </w:pPr>
      <w:r w:rsidRPr="00290971">
        <w:rPr>
          <w:color w:val="000000"/>
          <w:sz w:val="24"/>
          <w:szCs w:val="24"/>
        </w:rPr>
        <w:t>в) расход воды.</w:t>
      </w:r>
    </w:p>
    <w:p w:rsidR="00AF3BB8" w:rsidRPr="00290971" w:rsidRDefault="00AF3BB8" w:rsidP="00AF3BB8">
      <w:pPr>
        <w:rPr>
          <w:sz w:val="24"/>
          <w:szCs w:val="24"/>
        </w:rPr>
      </w:pPr>
      <w:r w:rsidRPr="00290971">
        <w:rPr>
          <w:b/>
          <w:sz w:val="24"/>
          <w:szCs w:val="24"/>
          <w:lang w:val="en-US"/>
        </w:rPr>
        <w:t>II</w:t>
      </w:r>
      <w:r w:rsidRPr="00290971">
        <w:rPr>
          <w:b/>
          <w:sz w:val="24"/>
          <w:szCs w:val="24"/>
        </w:rPr>
        <w:t xml:space="preserve">. Дайте определения следующим понятиям: </w:t>
      </w:r>
      <w:r w:rsidRPr="00290971">
        <w:rPr>
          <w:sz w:val="24"/>
          <w:szCs w:val="24"/>
        </w:rPr>
        <w:t>водный кадастр, падение реки, режим реки, наводнение, сель.</w:t>
      </w:r>
    </w:p>
    <w:p w:rsidR="00AF3BB8" w:rsidRPr="00290971" w:rsidRDefault="00AF3BB8" w:rsidP="00AF3BB8">
      <w:pPr>
        <w:rPr>
          <w:sz w:val="24"/>
          <w:szCs w:val="24"/>
        </w:rPr>
      </w:pPr>
      <w:r w:rsidRPr="00290971">
        <w:rPr>
          <w:b/>
          <w:sz w:val="24"/>
          <w:szCs w:val="24"/>
          <w:lang w:val="en-US"/>
        </w:rPr>
        <w:t>III</w:t>
      </w:r>
      <w:r w:rsidRPr="00290971">
        <w:rPr>
          <w:b/>
          <w:sz w:val="24"/>
          <w:szCs w:val="24"/>
        </w:rPr>
        <w:t xml:space="preserve">. Используя справочные материалы определите падение и уклон следующих рек: </w:t>
      </w:r>
      <w:r w:rsidRPr="00290971">
        <w:rPr>
          <w:sz w:val="24"/>
          <w:szCs w:val="24"/>
        </w:rPr>
        <w:t>Ангара, Енисей, Нева.</w:t>
      </w:r>
    </w:p>
    <w:p w:rsidR="00AF3BB8" w:rsidRPr="00290971" w:rsidRDefault="00AF3BB8" w:rsidP="00AF3BB8">
      <w:pPr>
        <w:rPr>
          <w:b/>
          <w:sz w:val="24"/>
          <w:szCs w:val="24"/>
        </w:rPr>
      </w:pPr>
      <w:r w:rsidRPr="00290971">
        <w:rPr>
          <w:b/>
          <w:sz w:val="24"/>
          <w:szCs w:val="24"/>
          <w:lang w:val="en-US"/>
        </w:rPr>
        <w:t>IV</w:t>
      </w:r>
      <w:r w:rsidRPr="00290971">
        <w:rPr>
          <w:b/>
          <w:sz w:val="24"/>
          <w:szCs w:val="24"/>
        </w:rPr>
        <w:t>. Установите соответствия между объектами и явлениями:</w:t>
      </w:r>
    </w:p>
    <w:p w:rsidR="00AF3BB8" w:rsidRPr="00290971" w:rsidRDefault="00AF3BB8" w:rsidP="00AF3BB8">
      <w:pPr>
        <w:rPr>
          <w:sz w:val="24"/>
          <w:szCs w:val="24"/>
        </w:rPr>
      </w:pPr>
      <w:r w:rsidRPr="00290971">
        <w:rPr>
          <w:sz w:val="24"/>
          <w:szCs w:val="24"/>
        </w:rPr>
        <w:t>1. Установите соответствие:</w:t>
      </w:r>
    </w:p>
    <w:p w:rsidR="00AF3BB8" w:rsidRPr="00290971" w:rsidRDefault="00AF3BB8" w:rsidP="00AF3BB8">
      <w:pPr>
        <w:rPr>
          <w:i/>
          <w:sz w:val="24"/>
          <w:szCs w:val="24"/>
        </w:rPr>
      </w:pPr>
      <w:r w:rsidRPr="00290971">
        <w:rPr>
          <w:i/>
          <w:sz w:val="24"/>
          <w:szCs w:val="24"/>
        </w:rPr>
        <w:t>Бассейн океана</w:t>
      </w:r>
      <w:r w:rsidRPr="00290971">
        <w:rPr>
          <w:i/>
          <w:sz w:val="24"/>
          <w:szCs w:val="24"/>
        </w:rPr>
        <w:tab/>
      </w:r>
      <w:r w:rsidRPr="00290971">
        <w:rPr>
          <w:i/>
          <w:sz w:val="24"/>
          <w:szCs w:val="24"/>
        </w:rPr>
        <w:tab/>
      </w:r>
      <w:r w:rsidRPr="00290971">
        <w:rPr>
          <w:i/>
          <w:sz w:val="24"/>
          <w:szCs w:val="24"/>
        </w:rPr>
        <w:tab/>
      </w:r>
      <w:r w:rsidRPr="00290971">
        <w:rPr>
          <w:i/>
          <w:sz w:val="24"/>
          <w:szCs w:val="24"/>
        </w:rPr>
        <w:tab/>
      </w:r>
      <w:r w:rsidRPr="00290971">
        <w:rPr>
          <w:i/>
          <w:sz w:val="24"/>
          <w:szCs w:val="24"/>
        </w:rPr>
        <w:tab/>
        <w:t>Река</w:t>
      </w:r>
    </w:p>
    <w:p w:rsidR="00AF3BB8" w:rsidRPr="00290971" w:rsidRDefault="00AF3BB8" w:rsidP="00AF3BB8">
      <w:pPr>
        <w:rPr>
          <w:sz w:val="24"/>
          <w:szCs w:val="24"/>
        </w:rPr>
      </w:pPr>
      <w:r w:rsidRPr="00290971">
        <w:rPr>
          <w:sz w:val="24"/>
          <w:szCs w:val="24"/>
        </w:rPr>
        <w:t xml:space="preserve">А. Тихий </w:t>
      </w:r>
      <w:r w:rsidRPr="00290971">
        <w:rPr>
          <w:sz w:val="24"/>
          <w:szCs w:val="24"/>
        </w:rPr>
        <w:tab/>
      </w:r>
      <w:r w:rsidRPr="00290971">
        <w:rPr>
          <w:sz w:val="24"/>
          <w:szCs w:val="24"/>
        </w:rPr>
        <w:tab/>
      </w:r>
      <w:r w:rsidRPr="00290971">
        <w:rPr>
          <w:sz w:val="24"/>
          <w:szCs w:val="24"/>
        </w:rPr>
        <w:tab/>
      </w:r>
      <w:r w:rsidRPr="00290971">
        <w:rPr>
          <w:sz w:val="24"/>
          <w:szCs w:val="24"/>
        </w:rPr>
        <w:tab/>
        <w:t>1. Енисей</w:t>
      </w:r>
    </w:p>
    <w:p w:rsidR="00AF3BB8" w:rsidRPr="00290971" w:rsidRDefault="00AF3BB8" w:rsidP="00AF3BB8">
      <w:pPr>
        <w:rPr>
          <w:sz w:val="24"/>
          <w:szCs w:val="24"/>
        </w:rPr>
      </w:pPr>
      <w:r w:rsidRPr="00290971">
        <w:rPr>
          <w:sz w:val="24"/>
          <w:szCs w:val="24"/>
        </w:rPr>
        <w:t xml:space="preserve">Б. Северный Ледовитый </w:t>
      </w:r>
      <w:r w:rsidRPr="00290971">
        <w:rPr>
          <w:sz w:val="24"/>
          <w:szCs w:val="24"/>
        </w:rPr>
        <w:tab/>
        <w:t xml:space="preserve"> </w:t>
      </w:r>
      <w:r w:rsidRPr="00290971">
        <w:rPr>
          <w:sz w:val="24"/>
          <w:szCs w:val="24"/>
        </w:rPr>
        <w:tab/>
        <w:t>2. Амур</w:t>
      </w:r>
    </w:p>
    <w:p w:rsidR="00AF3BB8" w:rsidRPr="00290971" w:rsidRDefault="00AF3BB8" w:rsidP="00AF3BB8">
      <w:pPr>
        <w:rPr>
          <w:sz w:val="24"/>
          <w:szCs w:val="24"/>
        </w:rPr>
      </w:pPr>
      <w:r w:rsidRPr="00290971">
        <w:rPr>
          <w:sz w:val="24"/>
          <w:szCs w:val="24"/>
        </w:rPr>
        <w:t>В. Атлантический</w:t>
      </w:r>
      <w:r w:rsidRPr="00290971">
        <w:rPr>
          <w:sz w:val="24"/>
          <w:szCs w:val="24"/>
        </w:rPr>
        <w:tab/>
      </w:r>
      <w:r w:rsidRPr="00290971">
        <w:rPr>
          <w:sz w:val="24"/>
          <w:szCs w:val="24"/>
        </w:rPr>
        <w:tab/>
      </w:r>
      <w:r w:rsidRPr="00290971">
        <w:rPr>
          <w:sz w:val="24"/>
          <w:szCs w:val="24"/>
        </w:rPr>
        <w:tab/>
        <w:t>3. Дон</w:t>
      </w:r>
    </w:p>
    <w:p w:rsidR="00AF3BB8" w:rsidRPr="00290971" w:rsidRDefault="00AF3BB8" w:rsidP="00AF3BB8">
      <w:pPr>
        <w:rPr>
          <w:sz w:val="24"/>
          <w:szCs w:val="24"/>
        </w:rPr>
      </w:pPr>
      <w:r w:rsidRPr="00290971">
        <w:rPr>
          <w:sz w:val="24"/>
          <w:szCs w:val="24"/>
        </w:rPr>
        <w:lastRenderedPageBreak/>
        <w:tab/>
      </w:r>
      <w:r w:rsidRPr="00290971">
        <w:rPr>
          <w:sz w:val="24"/>
          <w:szCs w:val="24"/>
        </w:rPr>
        <w:tab/>
      </w:r>
      <w:r w:rsidRPr="00290971">
        <w:rPr>
          <w:sz w:val="24"/>
          <w:szCs w:val="24"/>
        </w:rPr>
        <w:tab/>
      </w:r>
      <w:r w:rsidRPr="00290971">
        <w:rPr>
          <w:sz w:val="24"/>
          <w:szCs w:val="24"/>
        </w:rPr>
        <w:tab/>
      </w:r>
      <w:r w:rsidRPr="00290971">
        <w:rPr>
          <w:sz w:val="24"/>
          <w:szCs w:val="24"/>
        </w:rPr>
        <w:tab/>
        <w:t>4. Лена</w:t>
      </w:r>
    </w:p>
    <w:p w:rsidR="00AF3BB8" w:rsidRPr="00290971" w:rsidRDefault="00AF3BB8" w:rsidP="00AF3BB8">
      <w:pPr>
        <w:rPr>
          <w:sz w:val="24"/>
          <w:szCs w:val="24"/>
        </w:rPr>
      </w:pPr>
      <w:r w:rsidRPr="00290971">
        <w:rPr>
          <w:sz w:val="24"/>
          <w:szCs w:val="24"/>
        </w:rPr>
        <w:tab/>
      </w:r>
      <w:r w:rsidRPr="00290971">
        <w:rPr>
          <w:sz w:val="24"/>
          <w:szCs w:val="24"/>
        </w:rPr>
        <w:tab/>
      </w:r>
      <w:r w:rsidRPr="00290971">
        <w:rPr>
          <w:sz w:val="24"/>
          <w:szCs w:val="24"/>
        </w:rPr>
        <w:tab/>
      </w:r>
      <w:r w:rsidRPr="00290971">
        <w:rPr>
          <w:sz w:val="24"/>
          <w:szCs w:val="24"/>
        </w:rPr>
        <w:tab/>
      </w:r>
      <w:r w:rsidRPr="00290971">
        <w:rPr>
          <w:sz w:val="24"/>
          <w:szCs w:val="24"/>
        </w:rPr>
        <w:tab/>
        <w:t>5. Волга</w:t>
      </w:r>
    </w:p>
    <w:p w:rsidR="00AF3BB8" w:rsidRPr="00290971" w:rsidRDefault="00AF3BB8" w:rsidP="00AF3BB8">
      <w:pPr>
        <w:rPr>
          <w:sz w:val="24"/>
          <w:szCs w:val="24"/>
        </w:rPr>
      </w:pPr>
      <w:r w:rsidRPr="00290971">
        <w:rPr>
          <w:sz w:val="24"/>
          <w:szCs w:val="24"/>
        </w:rPr>
        <w:tab/>
      </w:r>
      <w:r w:rsidRPr="00290971">
        <w:rPr>
          <w:sz w:val="24"/>
          <w:szCs w:val="24"/>
        </w:rPr>
        <w:tab/>
      </w:r>
      <w:r w:rsidRPr="00290971">
        <w:rPr>
          <w:sz w:val="24"/>
          <w:szCs w:val="24"/>
        </w:rPr>
        <w:tab/>
      </w:r>
      <w:r w:rsidRPr="00290971">
        <w:rPr>
          <w:sz w:val="24"/>
          <w:szCs w:val="24"/>
        </w:rPr>
        <w:tab/>
      </w:r>
      <w:r w:rsidRPr="00290971">
        <w:rPr>
          <w:sz w:val="24"/>
          <w:szCs w:val="24"/>
        </w:rPr>
        <w:tab/>
        <w:t>6. Нева</w:t>
      </w:r>
    </w:p>
    <w:p w:rsidR="00AF3BB8" w:rsidRPr="00290971" w:rsidRDefault="00AF3BB8" w:rsidP="00AF3BB8">
      <w:pPr>
        <w:rPr>
          <w:sz w:val="24"/>
          <w:szCs w:val="24"/>
        </w:rPr>
      </w:pPr>
      <w:r w:rsidRPr="00290971">
        <w:rPr>
          <w:sz w:val="24"/>
          <w:szCs w:val="24"/>
        </w:rPr>
        <w:t>2. Установите соответствие:</w:t>
      </w:r>
    </w:p>
    <w:p w:rsidR="00AF3BB8" w:rsidRPr="00290971" w:rsidRDefault="00AF3BB8" w:rsidP="00AF3BB8">
      <w:pPr>
        <w:rPr>
          <w:i/>
          <w:sz w:val="24"/>
          <w:szCs w:val="24"/>
        </w:rPr>
      </w:pPr>
      <w:r w:rsidRPr="00290971">
        <w:rPr>
          <w:i/>
          <w:sz w:val="24"/>
          <w:szCs w:val="24"/>
        </w:rPr>
        <w:t>Происхождение котловины</w:t>
      </w:r>
      <w:r w:rsidRPr="00290971">
        <w:rPr>
          <w:i/>
          <w:sz w:val="24"/>
          <w:szCs w:val="24"/>
        </w:rPr>
        <w:tab/>
      </w:r>
      <w:r w:rsidRPr="00290971">
        <w:rPr>
          <w:i/>
          <w:sz w:val="24"/>
          <w:szCs w:val="24"/>
        </w:rPr>
        <w:tab/>
        <w:t xml:space="preserve">             Озёра</w:t>
      </w:r>
    </w:p>
    <w:p w:rsidR="00AF3BB8" w:rsidRPr="00290971" w:rsidRDefault="00AF3BB8" w:rsidP="00AF3BB8">
      <w:pPr>
        <w:rPr>
          <w:sz w:val="24"/>
          <w:szCs w:val="24"/>
        </w:rPr>
      </w:pPr>
      <w:r w:rsidRPr="00290971">
        <w:rPr>
          <w:sz w:val="24"/>
          <w:szCs w:val="24"/>
        </w:rPr>
        <w:t>А. Тектоническое</w:t>
      </w:r>
      <w:r w:rsidRPr="00290971">
        <w:rPr>
          <w:sz w:val="24"/>
          <w:szCs w:val="24"/>
        </w:rPr>
        <w:tab/>
      </w:r>
      <w:r w:rsidRPr="00290971">
        <w:rPr>
          <w:sz w:val="24"/>
          <w:szCs w:val="24"/>
        </w:rPr>
        <w:tab/>
      </w:r>
      <w:r w:rsidRPr="00290971">
        <w:rPr>
          <w:sz w:val="24"/>
          <w:szCs w:val="24"/>
        </w:rPr>
        <w:tab/>
        <w:t>1. Байкал</w:t>
      </w:r>
    </w:p>
    <w:p w:rsidR="00AF3BB8" w:rsidRPr="00290971" w:rsidRDefault="00AF3BB8" w:rsidP="00AF3BB8">
      <w:pPr>
        <w:rPr>
          <w:sz w:val="24"/>
          <w:szCs w:val="24"/>
        </w:rPr>
      </w:pPr>
      <w:r w:rsidRPr="00290971">
        <w:rPr>
          <w:sz w:val="24"/>
          <w:szCs w:val="24"/>
        </w:rPr>
        <w:t>Б. Осадочное</w:t>
      </w:r>
      <w:r w:rsidRPr="00290971">
        <w:rPr>
          <w:sz w:val="24"/>
          <w:szCs w:val="24"/>
        </w:rPr>
        <w:tab/>
      </w:r>
      <w:r w:rsidRPr="00290971">
        <w:rPr>
          <w:sz w:val="24"/>
          <w:szCs w:val="24"/>
        </w:rPr>
        <w:tab/>
      </w:r>
      <w:r w:rsidRPr="00290971">
        <w:rPr>
          <w:sz w:val="24"/>
          <w:szCs w:val="24"/>
        </w:rPr>
        <w:tab/>
      </w:r>
      <w:r w:rsidRPr="00290971">
        <w:rPr>
          <w:sz w:val="24"/>
          <w:szCs w:val="24"/>
        </w:rPr>
        <w:tab/>
        <w:t>2. Каспий</w:t>
      </w:r>
    </w:p>
    <w:p w:rsidR="00AF3BB8" w:rsidRPr="00290971" w:rsidRDefault="00AF3BB8" w:rsidP="00AF3BB8">
      <w:pPr>
        <w:rPr>
          <w:sz w:val="24"/>
          <w:szCs w:val="24"/>
        </w:rPr>
      </w:pPr>
      <w:r w:rsidRPr="00290971">
        <w:rPr>
          <w:sz w:val="24"/>
          <w:szCs w:val="24"/>
        </w:rPr>
        <w:t>В. Ледниково-тектоническое</w:t>
      </w:r>
      <w:r w:rsidRPr="00290971">
        <w:rPr>
          <w:sz w:val="24"/>
          <w:szCs w:val="24"/>
        </w:rPr>
        <w:tab/>
      </w:r>
      <w:r w:rsidRPr="00290971">
        <w:rPr>
          <w:sz w:val="24"/>
          <w:szCs w:val="24"/>
        </w:rPr>
        <w:tab/>
        <w:t>3. Онежское</w:t>
      </w:r>
    </w:p>
    <w:p w:rsidR="00AF3BB8" w:rsidRPr="00290971" w:rsidRDefault="00AF3BB8" w:rsidP="00AF3BB8">
      <w:pPr>
        <w:rPr>
          <w:sz w:val="24"/>
          <w:szCs w:val="24"/>
        </w:rPr>
      </w:pPr>
      <w:r w:rsidRPr="00290971">
        <w:rPr>
          <w:sz w:val="24"/>
          <w:szCs w:val="24"/>
        </w:rPr>
        <w:t>Г. Вулканическое</w:t>
      </w:r>
      <w:r w:rsidRPr="00290971">
        <w:rPr>
          <w:sz w:val="24"/>
          <w:szCs w:val="24"/>
        </w:rPr>
        <w:tab/>
      </w:r>
      <w:r w:rsidRPr="00290971">
        <w:rPr>
          <w:sz w:val="24"/>
          <w:szCs w:val="24"/>
        </w:rPr>
        <w:tab/>
      </w:r>
      <w:r w:rsidRPr="00290971">
        <w:rPr>
          <w:sz w:val="24"/>
          <w:szCs w:val="24"/>
        </w:rPr>
        <w:tab/>
        <w:t>4. Ладожское</w:t>
      </w:r>
    </w:p>
    <w:p w:rsidR="00AF3BB8" w:rsidRPr="00290971" w:rsidRDefault="00AF3BB8" w:rsidP="00AF3BB8">
      <w:pPr>
        <w:rPr>
          <w:b/>
          <w:sz w:val="24"/>
          <w:szCs w:val="24"/>
        </w:rPr>
      </w:pPr>
      <w:r w:rsidRPr="00290971">
        <w:rPr>
          <w:b/>
          <w:sz w:val="24"/>
          <w:szCs w:val="24"/>
          <w:lang w:val="en-US"/>
        </w:rPr>
        <w:t>V</w:t>
      </w:r>
      <w:r w:rsidRPr="00290971">
        <w:rPr>
          <w:b/>
          <w:sz w:val="24"/>
          <w:szCs w:val="24"/>
        </w:rPr>
        <w:t>. Используя карты атласа дайте характеристику реки Енисей по следующему плану:</w:t>
      </w:r>
    </w:p>
    <w:p w:rsidR="00AF3BB8" w:rsidRPr="00290971" w:rsidRDefault="00AF3BB8" w:rsidP="00AF3BB8">
      <w:pPr>
        <w:rPr>
          <w:sz w:val="24"/>
          <w:szCs w:val="24"/>
        </w:rPr>
      </w:pPr>
      <w:r w:rsidRPr="00290971">
        <w:rPr>
          <w:sz w:val="24"/>
          <w:szCs w:val="24"/>
        </w:rPr>
        <w:t>1. В какой части страны протекает?</w:t>
      </w:r>
    </w:p>
    <w:p w:rsidR="00AF3BB8" w:rsidRPr="00290971" w:rsidRDefault="00AF3BB8" w:rsidP="00AF3BB8">
      <w:pPr>
        <w:rPr>
          <w:sz w:val="24"/>
          <w:szCs w:val="24"/>
        </w:rPr>
      </w:pPr>
      <w:r w:rsidRPr="00290971">
        <w:rPr>
          <w:sz w:val="24"/>
          <w:szCs w:val="24"/>
        </w:rPr>
        <w:t>2. Где её исток?</w:t>
      </w:r>
    </w:p>
    <w:p w:rsidR="00AF3BB8" w:rsidRPr="00290971" w:rsidRDefault="00AF3BB8" w:rsidP="00AF3BB8">
      <w:pPr>
        <w:rPr>
          <w:sz w:val="24"/>
          <w:szCs w:val="24"/>
        </w:rPr>
      </w:pPr>
      <w:r w:rsidRPr="00290971">
        <w:rPr>
          <w:sz w:val="24"/>
          <w:szCs w:val="24"/>
        </w:rPr>
        <w:t>3. Куда впадает (бассейн океана, моря)?</w:t>
      </w:r>
    </w:p>
    <w:p w:rsidR="00AF3BB8" w:rsidRPr="00290971" w:rsidRDefault="00AF3BB8" w:rsidP="00AF3BB8">
      <w:pPr>
        <w:rPr>
          <w:sz w:val="24"/>
          <w:szCs w:val="24"/>
        </w:rPr>
      </w:pPr>
      <w:r w:rsidRPr="00290971">
        <w:rPr>
          <w:sz w:val="24"/>
          <w:szCs w:val="24"/>
        </w:rPr>
        <w:t>4. В каком направлении течёт?</w:t>
      </w:r>
    </w:p>
    <w:p w:rsidR="00AF3BB8" w:rsidRPr="00290971" w:rsidRDefault="00AF3BB8" w:rsidP="00AF3BB8">
      <w:pPr>
        <w:rPr>
          <w:sz w:val="24"/>
          <w:szCs w:val="24"/>
        </w:rPr>
      </w:pPr>
      <w:r w:rsidRPr="00290971">
        <w:rPr>
          <w:sz w:val="24"/>
          <w:szCs w:val="24"/>
        </w:rPr>
        <w:t>5. Характер течения.</w:t>
      </w:r>
    </w:p>
    <w:p w:rsidR="00AF3BB8" w:rsidRPr="00290971" w:rsidRDefault="00AF3BB8" w:rsidP="00AF3BB8">
      <w:pPr>
        <w:rPr>
          <w:sz w:val="24"/>
          <w:szCs w:val="24"/>
        </w:rPr>
      </w:pPr>
      <w:r w:rsidRPr="00290971">
        <w:rPr>
          <w:sz w:val="24"/>
          <w:szCs w:val="24"/>
        </w:rPr>
        <w:t>6. Питание и режим реки.</w:t>
      </w:r>
    </w:p>
    <w:p w:rsidR="00AF3BB8" w:rsidRPr="00290971" w:rsidRDefault="00AF3BB8" w:rsidP="00AF3BB8">
      <w:pPr>
        <w:rPr>
          <w:sz w:val="24"/>
          <w:szCs w:val="24"/>
        </w:rPr>
      </w:pPr>
      <w:r w:rsidRPr="00290971">
        <w:rPr>
          <w:sz w:val="24"/>
          <w:szCs w:val="24"/>
        </w:rPr>
        <w:t>7. Крупные притоки.</w:t>
      </w:r>
    </w:p>
    <w:p w:rsidR="00AF3BB8" w:rsidRPr="00290971" w:rsidRDefault="00AF3BB8" w:rsidP="00AF3BB8">
      <w:pPr>
        <w:jc w:val="center"/>
        <w:rPr>
          <w:b/>
          <w:sz w:val="24"/>
          <w:szCs w:val="24"/>
        </w:rPr>
      </w:pPr>
      <w:r w:rsidRPr="00290971">
        <w:rPr>
          <w:b/>
          <w:sz w:val="24"/>
          <w:szCs w:val="24"/>
        </w:rPr>
        <w:t>Контрольная работа по теме «Внутренние воды и водные ресурсы России»</w:t>
      </w:r>
    </w:p>
    <w:p w:rsidR="00AF3BB8" w:rsidRPr="00290971" w:rsidRDefault="00AF3BB8" w:rsidP="00AF3BB8">
      <w:pPr>
        <w:rPr>
          <w:b/>
          <w:sz w:val="24"/>
          <w:szCs w:val="24"/>
        </w:rPr>
      </w:pPr>
      <w:r w:rsidRPr="00290971">
        <w:rPr>
          <w:b/>
          <w:sz w:val="24"/>
          <w:szCs w:val="24"/>
        </w:rPr>
        <w:t>ВАРИАНТ 2.</w:t>
      </w:r>
    </w:p>
    <w:p w:rsidR="00AF3BB8" w:rsidRPr="00290971" w:rsidRDefault="00AF3BB8" w:rsidP="00AF3BB8">
      <w:pPr>
        <w:rPr>
          <w:b/>
          <w:sz w:val="24"/>
          <w:szCs w:val="24"/>
        </w:rPr>
      </w:pPr>
      <w:r w:rsidRPr="00290971">
        <w:rPr>
          <w:b/>
          <w:sz w:val="24"/>
          <w:szCs w:val="24"/>
          <w:lang w:val="en-US"/>
        </w:rPr>
        <w:t>I</w:t>
      </w:r>
      <w:r w:rsidRPr="00290971">
        <w:rPr>
          <w:b/>
          <w:sz w:val="24"/>
          <w:szCs w:val="24"/>
        </w:rPr>
        <w:t>. Выполните тест:</w:t>
      </w:r>
    </w:p>
    <w:p w:rsidR="00AF3BB8" w:rsidRPr="00290971" w:rsidRDefault="00AF3BB8" w:rsidP="00AF3BB8">
      <w:pPr>
        <w:shd w:val="clear" w:color="auto" w:fill="FFFFFF"/>
        <w:rPr>
          <w:sz w:val="24"/>
          <w:szCs w:val="24"/>
        </w:rPr>
      </w:pPr>
      <w:r w:rsidRPr="00290971">
        <w:rPr>
          <w:color w:val="000000"/>
          <w:sz w:val="24"/>
          <w:szCs w:val="24"/>
        </w:rPr>
        <w:t>1.  Наиболее низкий уровень воды в реке - это</w:t>
      </w:r>
    </w:p>
    <w:p w:rsidR="00AF3BB8" w:rsidRPr="00290971" w:rsidRDefault="00AF3BB8" w:rsidP="00AF3BB8">
      <w:pPr>
        <w:shd w:val="clear" w:color="auto" w:fill="FFFFFF"/>
        <w:rPr>
          <w:sz w:val="24"/>
          <w:szCs w:val="24"/>
        </w:rPr>
      </w:pPr>
      <w:r w:rsidRPr="00290971">
        <w:rPr>
          <w:color w:val="000000"/>
          <w:sz w:val="24"/>
          <w:szCs w:val="24"/>
        </w:rPr>
        <w:t>а) половодье;</w:t>
      </w:r>
      <w:r w:rsidRPr="00290971">
        <w:rPr>
          <w:sz w:val="24"/>
          <w:szCs w:val="24"/>
        </w:rPr>
        <w:tab/>
      </w:r>
      <w:r w:rsidRPr="00290971">
        <w:rPr>
          <w:sz w:val="24"/>
          <w:szCs w:val="24"/>
        </w:rPr>
        <w:tab/>
      </w:r>
      <w:r w:rsidRPr="00290971">
        <w:rPr>
          <w:color w:val="000000"/>
          <w:sz w:val="24"/>
          <w:szCs w:val="24"/>
        </w:rPr>
        <w:t>б) межень;</w:t>
      </w:r>
      <w:r w:rsidRPr="00290971">
        <w:rPr>
          <w:sz w:val="24"/>
          <w:szCs w:val="24"/>
        </w:rPr>
        <w:t xml:space="preserve">             </w:t>
      </w:r>
      <w:r w:rsidRPr="00290971">
        <w:rPr>
          <w:color w:val="000000"/>
          <w:sz w:val="24"/>
          <w:szCs w:val="24"/>
        </w:rPr>
        <w:t>в) паводок.</w:t>
      </w:r>
    </w:p>
    <w:p w:rsidR="00AF3BB8" w:rsidRPr="00290971" w:rsidRDefault="00AF3BB8" w:rsidP="00AF3BB8">
      <w:pPr>
        <w:shd w:val="clear" w:color="auto" w:fill="FFFFFF"/>
        <w:rPr>
          <w:sz w:val="24"/>
          <w:szCs w:val="24"/>
        </w:rPr>
      </w:pPr>
      <w:r w:rsidRPr="00290971">
        <w:rPr>
          <w:color w:val="000000"/>
          <w:sz w:val="24"/>
          <w:szCs w:val="24"/>
        </w:rPr>
        <w:t>2.  Большинство рек России имеют питание:</w:t>
      </w:r>
    </w:p>
    <w:p w:rsidR="00AF3BB8" w:rsidRPr="00290971" w:rsidRDefault="00AF3BB8" w:rsidP="00AF3BB8">
      <w:pPr>
        <w:shd w:val="clear" w:color="auto" w:fill="FFFFFF"/>
        <w:rPr>
          <w:sz w:val="24"/>
          <w:szCs w:val="24"/>
        </w:rPr>
      </w:pPr>
      <w:r w:rsidRPr="00290971">
        <w:rPr>
          <w:color w:val="000000"/>
          <w:sz w:val="24"/>
          <w:szCs w:val="24"/>
        </w:rPr>
        <w:t xml:space="preserve">а) дождевое; </w:t>
      </w:r>
      <w:r w:rsidRPr="00290971">
        <w:rPr>
          <w:color w:val="000000"/>
          <w:sz w:val="24"/>
          <w:szCs w:val="24"/>
        </w:rPr>
        <w:tab/>
        <w:t xml:space="preserve"> б) ледниковое; </w:t>
      </w:r>
      <w:r w:rsidRPr="00290971">
        <w:rPr>
          <w:color w:val="000000"/>
          <w:sz w:val="24"/>
          <w:szCs w:val="24"/>
        </w:rPr>
        <w:tab/>
        <w:t xml:space="preserve">      в) снеговое;        г) смешанное.</w:t>
      </w:r>
    </w:p>
    <w:p w:rsidR="00AF3BB8" w:rsidRPr="00290971" w:rsidRDefault="00AF3BB8" w:rsidP="00AF3BB8">
      <w:pPr>
        <w:shd w:val="clear" w:color="auto" w:fill="FFFFFF"/>
        <w:rPr>
          <w:sz w:val="24"/>
          <w:szCs w:val="24"/>
        </w:rPr>
      </w:pPr>
      <w:r w:rsidRPr="00290971">
        <w:rPr>
          <w:color w:val="000000"/>
          <w:sz w:val="24"/>
          <w:szCs w:val="24"/>
        </w:rPr>
        <w:t>3.  От климата зависит:</w:t>
      </w:r>
    </w:p>
    <w:p w:rsidR="00AF3BB8" w:rsidRPr="00290971" w:rsidRDefault="00AF3BB8" w:rsidP="00AF3BB8">
      <w:pPr>
        <w:shd w:val="clear" w:color="auto" w:fill="FFFFFF"/>
        <w:rPr>
          <w:sz w:val="24"/>
          <w:szCs w:val="24"/>
        </w:rPr>
      </w:pPr>
      <w:r w:rsidRPr="00290971">
        <w:rPr>
          <w:color w:val="000000"/>
          <w:sz w:val="24"/>
          <w:szCs w:val="24"/>
        </w:rPr>
        <w:t>а) режим реки;</w:t>
      </w:r>
      <w:r w:rsidRPr="00290971">
        <w:rPr>
          <w:sz w:val="24"/>
          <w:szCs w:val="24"/>
        </w:rPr>
        <w:tab/>
      </w:r>
      <w:r w:rsidRPr="00290971">
        <w:rPr>
          <w:sz w:val="24"/>
          <w:szCs w:val="24"/>
        </w:rPr>
        <w:tab/>
      </w:r>
      <w:r w:rsidRPr="00290971">
        <w:rPr>
          <w:color w:val="000000"/>
          <w:sz w:val="24"/>
          <w:szCs w:val="24"/>
        </w:rPr>
        <w:t>б) скорость течения;</w:t>
      </w:r>
      <w:r w:rsidRPr="00290971">
        <w:rPr>
          <w:sz w:val="24"/>
          <w:szCs w:val="24"/>
        </w:rPr>
        <w:tab/>
      </w:r>
      <w:r w:rsidRPr="00290971">
        <w:rPr>
          <w:sz w:val="24"/>
          <w:szCs w:val="24"/>
        </w:rPr>
        <w:tab/>
      </w:r>
      <w:r w:rsidRPr="00290971">
        <w:rPr>
          <w:color w:val="000000"/>
          <w:sz w:val="24"/>
          <w:szCs w:val="24"/>
        </w:rPr>
        <w:t>в) направление течения.</w:t>
      </w:r>
    </w:p>
    <w:p w:rsidR="00AF3BB8" w:rsidRPr="00290971" w:rsidRDefault="00AF3BB8" w:rsidP="00AF3BB8">
      <w:pPr>
        <w:rPr>
          <w:color w:val="000000"/>
          <w:sz w:val="24"/>
          <w:szCs w:val="24"/>
        </w:rPr>
      </w:pPr>
      <w:r w:rsidRPr="00290971">
        <w:rPr>
          <w:color w:val="000000"/>
          <w:sz w:val="24"/>
          <w:szCs w:val="24"/>
        </w:rPr>
        <w:t>4. Если уклон реки 20 см на 1 км, то река имеет:</w:t>
      </w:r>
    </w:p>
    <w:p w:rsidR="00AF3BB8" w:rsidRPr="00290971" w:rsidRDefault="00AF3BB8" w:rsidP="00AF3BB8">
      <w:pPr>
        <w:rPr>
          <w:color w:val="000000"/>
          <w:sz w:val="24"/>
          <w:szCs w:val="24"/>
        </w:rPr>
      </w:pPr>
      <w:r w:rsidRPr="00290971">
        <w:rPr>
          <w:color w:val="000000"/>
          <w:sz w:val="24"/>
          <w:szCs w:val="24"/>
        </w:rPr>
        <w:t xml:space="preserve"> а) спокойное течение;</w:t>
      </w:r>
      <w:r w:rsidRPr="00290971">
        <w:rPr>
          <w:color w:val="000000"/>
          <w:sz w:val="24"/>
          <w:szCs w:val="24"/>
        </w:rPr>
        <w:tab/>
      </w:r>
      <w:r w:rsidRPr="00290971">
        <w:rPr>
          <w:color w:val="000000"/>
          <w:sz w:val="24"/>
          <w:szCs w:val="24"/>
        </w:rPr>
        <w:tab/>
        <w:t>б) бурное течение;</w:t>
      </w:r>
    </w:p>
    <w:p w:rsidR="00AF3BB8" w:rsidRPr="00290971" w:rsidRDefault="00AF3BB8" w:rsidP="00AF3BB8">
      <w:pPr>
        <w:shd w:val="clear" w:color="auto" w:fill="FFFFFF"/>
        <w:rPr>
          <w:sz w:val="24"/>
          <w:szCs w:val="24"/>
        </w:rPr>
      </w:pPr>
      <w:r w:rsidRPr="00290971">
        <w:rPr>
          <w:color w:val="000000"/>
          <w:sz w:val="24"/>
          <w:szCs w:val="24"/>
        </w:rPr>
        <w:t>в) пороги и водопады.</w:t>
      </w:r>
    </w:p>
    <w:p w:rsidR="00AF3BB8" w:rsidRPr="00290971" w:rsidRDefault="00AF3BB8" w:rsidP="00AF3BB8">
      <w:pPr>
        <w:shd w:val="clear" w:color="auto" w:fill="FFFFFF"/>
        <w:rPr>
          <w:sz w:val="24"/>
          <w:szCs w:val="24"/>
        </w:rPr>
      </w:pPr>
      <w:r w:rsidRPr="00290971">
        <w:rPr>
          <w:bCs/>
          <w:color w:val="000000"/>
          <w:sz w:val="24"/>
          <w:szCs w:val="24"/>
        </w:rPr>
        <w:t>5. Чем</w:t>
      </w:r>
      <w:r w:rsidRPr="00290971">
        <w:rPr>
          <w:b/>
          <w:bCs/>
          <w:color w:val="000000"/>
          <w:sz w:val="24"/>
          <w:szCs w:val="24"/>
        </w:rPr>
        <w:t xml:space="preserve"> </w:t>
      </w:r>
      <w:r w:rsidRPr="00290971">
        <w:rPr>
          <w:color w:val="000000"/>
          <w:sz w:val="24"/>
          <w:szCs w:val="24"/>
        </w:rPr>
        <w:t>больше падение реки, тем:</w:t>
      </w:r>
    </w:p>
    <w:p w:rsidR="00AF3BB8" w:rsidRPr="00290971" w:rsidRDefault="00AF3BB8" w:rsidP="00AF3BB8">
      <w:pPr>
        <w:shd w:val="clear" w:color="auto" w:fill="FFFFFF"/>
        <w:rPr>
          <w:sz w:val="24"/>
          <w:szCs w:val="24"/>
        </w:rPr>
      </w:pPr>
      <w:r w:rsidRPr="00290971">
        <w:rPr>
          <w:color w:val="000000"/>
          <w:sz w:val="24"/>
          <w:szCs w:val="24"/>
        </w:rPr>
        <w:t>а) больше скорость течения реки;</w:t>
      </w:r>
      <w:r w:rsidRPr="00290971">
        <w:rPr>
          <w:sz w:val="24"/>
          <w:szCs w:val="24"/>
        </w:rPr>
        <w:tab/>
      </w:r>
      <w:r w:rsidRPr="00290971">
        <w:rPr>
          <w:sz w:val="24"/>
          <w:szCs w:val="24"/>
        </w:rPr>
        <w:tab/>
      </w:r>
      <w:r w:rsidRPr="00290971">
        <w:rPr>
          <w:sz w:val="24"/>
          <w:szCs w:val="24"/>
        </w:rPr>
        <w:tab/>
      </w:r>
      <w:r w:rsidRPr="00290971">
        <w:rPr>
          <w:color w:val="000000"/>
          <w:sz w:val="24"/>
          <w:szCs w:val="24"/>
        </w:rPr>
        <w:t>б) больше годовой сток;</w:t>
      </w:r>
    </w:p>
    <w:p w:rsidR="00AF3BB8" w:rsidRPr="00290971" w:rsidRDefault="00AF3BB8" w:rsidP="00AF3BB8">
      <w:pPr>
        <w:shd w:val="clear" w:color="auto" w:fill="FFFFFF"/>
        <w:rPr>
          <w:sz w:val="24"/>
          <w:szCs w:val="24"/>
        </w:rPr>
      </w:pPr>
      <w:r w:rsidRPr="00290971">
        <w:rPr>
          <w:color w:val="000000"/>
          <w:sz w:val="24"/>
          <w:szCs w:val="24"/>
        </w:rPr>
        <w:t>в) больше площадь бассейна реки.</w:t>
      </w:r>
    </w:p>
    <w:p w:rsidR="00AF3BB8" w:rsidRPr="00290971" w:rsidRDefault="00AF3BB8" w:rsidP="00AF3BB8">
      <w:pPr>
        <w:rPr>
          <w:sz w:val="24"/>
          <w:szCs w:val="24"/>
        </w:rPr>
      </w:pPr>
      <w:r w:rsidRPr="00290971">
        <w:rPr>
          <w:b/>
          <w:sz w:val="24"/>
          <w:szCs w:val="24"/>
          <w:lang w:val="en-US"/>
        </w:rPr>
        <w:t>II</w:t>
      </w:r>
      <w:r w:rsidRPr="00290971">
        <w:rPr>
          <w:b/>
          <w:sz w:val="24"/>
          <w:szCs w:val="24"/>
        </w:rPr>
        <w:t xml:space="preserve">. Дайте определения следующим понятиям: </w:t>
      </w:r>
      <w:r w:rsidRPr="00290971">
        <w:rPr>
          <w:sz w:val="24"/>
          <w:szCs w:val="24"/>
        </w:rPr>
        <w:t>половодье, водные ресурсы, многолетняя мерзлота, болото, водохранилище.</w:t>
      </w:r>
    </w:p>
    <w:p w:rsidR="00AF3BB8" w:rsidRPr="00290971" w:rsidRDefault="00AF3BB8" w:rsidP="00AF3BB8">
      <w:pPr>
        <w:rPr>
          <w:sz w:val="24"/>
          <w:szCs w:val="24"/>
        </w:rPr>
      </w:pPr>
      <w:r w:rsidRPr="00290971">
        <w:rPr>
          <w:b/>
          <w:sz w:val="24"/>
          <w:szCs w:val="24"/>
          <w:lang w:val="en-US"/>
        </w:rPr>
        <w:lastRenderedPageBreak/>
        <w:t>III</w:t>
      </w:r>
      <w:r w:rsidRPr="00290971">
        <w:rPr>
          <w:b/>
          <w:sz w:val="24"/>
          <w:szCs w:val="24"/>
        </w:rPr>
        <w:t xml:space="preserve">. Используя справочные материалы определите падение и уклон следующих рек: </w:t>
      </w:r>
      <w:r w:rsidRPr="00290971">
        <w:rPr>
          <w:sz w:val="24"/>
          <w:szCs w:val="24"/>
        </w:rPr>
        <w:t>Индигирка, Амур, Урал.</w:t>
      </w:r>
    </w:p>
    <w:p w:rsidR="00AF3BB8" w:rsidRPr="00290971" w:rsidRDefault="00AF3BB8" w:rsidP="00AF3BB8">
      <w:pPr>
        <w:rPr>
          <w:b/>
          <w:sz w:val="24"/>
          <w:szCs w:val="24"/>
        </w:rPr>
      </w:pPr>
      <w:r w:rsidRPr="00290971">
        <w:rPr>
          <w:b/>
          <w:sz w:val="24"/>
          <w:szCs w:val="24"/>
          <w:lang w:val="en-US"/>
        </w:rPr>
        <w:t>IV</w:t>
      </w:r>
      <w:r w:rsidRPr="00290971">
        <w:rPr>
          <w:b/>
          <w:sz w:val="24"/>
          <w:szCs w:val="24"/>
        </w:rPr>
        <w:t>. Установите соответствия между объектами и явлениями:</w:t>
      </w:r>
    </w:p>
    <w:p w:rsidR="00AF3BB8" w:rsidRPr="00290971" w:rsidRDefault="00AF3BB8" w:rsidP="00AF3BB8">
      <w:pPr>
        <w:rPr>
          <w:sz w:val="24"/>
          <w:szCs w:val="24"/>
        </w:rPr>
      </w:pPr>
      <w:r w:rsidRPr="00290971">
        <w:rPr>
          <w:sz w:val="24"/>
          <w:szCs w:val="24"/>
        </w:rPr>
        <w:t>1. Установите соответствие:</w:t>
      </w:r>
    </w:p>
    <w:p w:rsidR="00AF3BB8" w:rsidRPr="00290971" w:rsidRDefault="00AF3BB8" w:rsidP="00AF3BB8">
      <w:pPr>
        <w:rPr>
          <w:i/>
          <w:sz w:val="24"/>
          <w:szCs w:val="24"/>
        </w:rPr>
      </w:pPr>
      <w:r w:rsidRPr="00290971">
        <w:rPr>
          <w:i/>
          <w:sz w:val="24"/>
          <w:szCs w:val="24"/>
        </w:rPr>
        <w:t>Время наступления половодья</w:t>
      </w:r>
      <w:r w:rsidRPr="00290971">
        <w:rPr>
          <w:i/>
          <w:sz w:val="24"/>
          <w:szCs w:val="24"/>
        </w:rPr>
        <w:tab/>
      </w:r>
      <w:r w:rsidRPr="00290971">
        <w:rPr>
          <w:i/>
          <w:sz w:val="24"/>
          <w:szCs w:val="24"/>
        </w:rPr>
        <w:tab/>
        <w:t>Река</w:t>
      </w:r>
    </w:p>
    <w:p w:rsidR="00AF3BB8" w:rsidRPr="00290971" w:rsidRDefault="00AF3BB8" w:rsidP="00AF3BB8">
      <w:pPr>
        <w:rPr>
          <w:sz w:val="24"/>
          <w:szCs w:val="24"/>
        </w:rPr>
      </w:pPr>
      <w:r w:rsidRPr="00290971">
        <w:rPr>
          <w:sz w:val="24"/>
          <w:szCs w:val="24"/>
        </w:rPr>
        <w:t>А. Лето</w:t>
      </w:r>
      <w:r w:rsidRPr="00290971">
        <w:rPr>
          <w:sz w:val="24"/>
          <w:szCs w:val="24"/>
        </w:rPr>
        <w:tab/>
      </w:r>
      <w:r w:rsidRPr="00290971">
        <w:rPr>
          <w:sz w:val="24"/>
          <w:szCs w:val="24"/>
        </w:rPr>
        <w:tab/>
      </w:r>
      <w:r w:rsidRPr="00290971">
        <w:rPr>
          <w:sz w:val="24"/>
          <w:szCs w:val="24"/>
        </w:rPr>
        <w:tab/>
      </w:r>
      <w:r w:rsidRPr="00290971">
        <w:rPr>
          <w:sz w:val="24"/>
          <w:szCs w:val="24"/>
        </w:rPr>
        <w:tab/>
      </w:r>
      <w:r w:rsidRPr="00290971">
        <w:rPr>
          <w:sz w:val="24"/>
          <w:szCs w:val="24"/>
        </w:rPr>
        <w:tab/>
        <w:t>1. Обь</w:t>
      </w:r>
    </w:p>
    <w:p w:rsidR="00AF3BB8" w:rsidRPr="00290971" w:rsidRDefault="00AF3BB8" w:rsidP="00AF3BB8">
      <w:pPr>
        <w:rPr>
          <w:sz w:val="24"/>
          <w:szCs w:val="24"/>
        </w:rPr>
      </w:pPr>
      <w:r w:rsidRPr="00290971">
        <w:rPr>
          <w:sz w:val="24"/>
          <w:szCs w:val="24"/>
        </w:rPr>
        <w:t>Б. Весна</w:t>
      </w:r>
      <w:r w:rsidRPr="00290971">
        <w:rPr>
          <w:sz w:val="24"/>
          <w:szCs w:val="24"/>
        </w:rPr>
        <w:tab/>
      </w:r>
      <w:r w:rsidRPr="00290971">
        <w:rPr>
          <w:sz w:val="24"/>
          <w:szCs w:val="24"/>
        </w:rPr>
        <w:tab/>
        <w:t xml:space="preserve"> </w:t>
      </w:r>
      <w:r w:rsidRPr="00290971">
        <w:rPr>
          <w:sz w:val="24"/>
          <w:szCs w:val="24"/>
        </w:rPr>
        <w:tab/>
        <w:t xml:space="preserve"> </w:t>
      </w:r>
      <w:r w:rsidRPr="00290971">
        <w:rPr>
          <w:sz w:val="24"/>
          <w:szCs w:val="24"/>
        </w:rPr>
        <w:tab/>
        <w:t>2. Амур</w:t>
      </w:r>
    </w:p>
    <w:p w:rsidR="00AF3BB8" w:rsidRPr="00290971" w:rsidRDefault="00AF3BB8" w:rsidP="00AF3BB8">
      <w:pPr>
        <w:rPr>
          <w:sz w:val="24"/>
          <w:szCs w:val="24"/>
        </w:rPr>
      </w:pPr>
      <w:r w:rsidRPr="00290971">
        <w:rPr>
          <w:sz w:val="24"/>
          <w:szCs w:val="24"/>
        </w:rPr>
        <w:tab/>
      </w:r>
      <w:r w:rsidRPr="00290971">
        <w:rPr>
          <w:sz w:val="24"/>
          <w:szCs w:val="24"/>
        </w:rPr>
        <w:tab/>
      </w:r>
      <w:r w:rsidRPr="00290971">
        <w:rPr>
          <w:sz w:val="24"/>
          <w:szCs w:val="24"/>
        </w:rPr>
        <w:tab/>
      </w:r>
      <w:r w:rsidRPr="00290971">
        <w:rPr>
          <w:sz w:val="24"/>
          <w:szCs w:val="24"/>
        </w:rPr>
        <w:tab/>
      </w:r>
      <w:r w:rsidRPr="00290971">
        <w:rPr>
          <w:sz w:val="24"/>
          <w:szCs w:val="24"/>
        </w:rPr>
        <w:tab/>
        <w:t>3. Волга</w:t>
      </w:r>
    </w:p>
    <w:p w:rsidR="00AF3BB8" w:rsidRPr="00290971" w:rsidRDefault="00AF3BB8" w:rsidP="00AF3BB8">
      <w:pPr>
        <w:rPr>
          <w:sz w:val="24"/>
          <w:szCs w:val="24"/>
        </w:rPr>
      </w:pPr>
      <w:r w:rsidRPr="00290971">
        <w:rPr>
          <w:sz w:val="24"/>
          <w:szCs w:val="24"/>
        </w:rPr>
        <w:tab/>
      </w:r>
      <w:r w:rsidRPr="00290971">
        <w:rPr>
          <w:sz w:val="24"/>
          <w:szCs w:val="24"/>
        </w:rPr>
        <w:tab/>
      </w:r>
      <w:r w:rsidRPr="00290971">
        <w:rPr>
          <w:sz w:val="24"/>
          <w:szCs w:val="24"/>
        </w:rPr>
        <w:tab/>
      </w:r>
      <w:r w:rsidRPr="00290971">
        <w:rPr>
          <w:sz w:val="24"/>
          <w:szCs w:val="24"/>
        </w:rPr>
        <w:tab/>
      </w:r>
      <w:r w:rsidRPr="00290971">
        <w:rPr>
          <w:sz w:val="24"/>
          <w:szCs w:val="24"/>
        </w:rPr>
        <w:tab/>
        <w:t>4. Лена</w:t>
      </w:r>
    </w:p>
    <w:p w:rsidR="00AF3BB8" w:rsidRPr="00290971" w:rsidRDefault="00AF3BB8" w:rsidP="00AF3BB8">
      <w:pPr>
        <w:rPr>
          <w:sz w:val="24"/>
          <w:szCs w:val="24"/>
        </w:rPr>
      </w:pPr>
      <w:r w:rsidRPr="00290971">
        <w:rPr>
          <w:sz w:val="24"/>
          <w:szCs w:val="24"/>
        </w:rPr>
        <w:t>2. Установите соответствие:</w:t>
      </w:r>
    </w:p>
    <w:p w:rsidR="00AF3BB8" w:rsidRPr="00290971" w:rsidRDefault="00AF3BB8" w:rsidP="00AF3BB8">
      <w:pPr>
        <w:rPr>
          <w:i/>
          <w:sz w:val="24"/>
          <w:szCs w:val="24"/>
        </w:rPr>
      </w:pPr>
      <w:r w:rsidRPr="00290971">
        <w:rPr>
          <w:i/>
          <w:sz w:val="24"/>
          <w:szCs w:val="24"/>
        </w:rPr>
        <w:t>Происхождение котловины</w:t>
      </w:r>
      <w:r w:rsidRPr="00290971">
        <w:rPr>
          <w:i/>
          <w:sz w:val="24"/>
          <w:szCs w:val="24"/>
        </w:rPr>
        <w:tab/>
      </w:r>
      <w:r w:rsidRPr="00290971">
        <w:rPr>
          <w:i/>
          <w:sz w:val="24"/>
          <w:szCs w:val="24"/>
        </w:rPr>
        <w:tab/>
        <w:t xml:space="preserve">             Вид озера</w:t>
      </w:r>
    </w:p>
    <w:p w:rsidR="00AF3BB8" w:rsidRPr="00290971" w:rsidRDefault="00AF3BB8" w:rsidP="00AF3BB8">
      <w:pPr>
        <w:rPr>
          <w:sz w:val="24"/>
          <w:szCs w:val="24"/>
        </w:rPr>
      </w:pPr>
      <w:r w:rsidRPr="00290971">
        <w:rPr>
          <w:sz w:val="24"/>
          <w:szCs w:val="24"/>
        </w:rPr>
        <w:t>А. Тектоническое</w:t>
      </w:r>
      <w:r w:rsidRPr="00290971">
        <w:rPr>
          <w:sz w:val="24"/>
          <w:szCs w:val="24"/>
        </w:rPr>
        <w:tab/>
        <w:t xml:space="preserve">      1. Большая площадь и линейные размеры котловины</w:t>
      </w:r>
    </w:p>
    <w:p w:rsidR="00AF3BB8" w:rsidRPr="00290971" w:rsidRDefault="00AF3BB8" w:rsidP="00AF3BB8">
      <w:pPr>
        <w:rPr>
          <w:sz w:val="24"/>
          <w:szCs w:val="24"/>
        </w:rPr>
      </w:pPr>
      <w:r w:rsidRPr="00290971">
        <w:rPr>
          <w:sz w:val="24"/>
          <w:szCs w:val="24"/>
        </w:rPr>
        <w:t>Б. Осадочное</w:t>
      </w:r>
      <w:r w:rsidRPr="00290971">
        <w:rPr>
          <w:sz w:val="24"/>
          <w:szCs w:val="24"/>
        </w:rPr>
        <w:tab/>
      </w:r>
      <w:r w:rsidRPr="00290971">
        <w:rPr>
          <w:sz w:val="24"/>
          <w:szCs w:val="24"/>
        </w:rPr>
        <w:tab/>
        <w:t xml:space="preserve">      2. Длина котловины значительно превосходит ширину </w:t>
      </w:r>
    </w:p>
    <w:p w:rsidR="00AF3BB8" w:rsidRPr="00290971" w:rsidRDefault="00AF3BB8" w:rsidP="00AF3BB8">
      <w:pPr>
        <w:rPr>
          <w:sz w:val="24"/>
          <w:szCs w:val="24"/>
        </w:rPr>
      </w:pPr>
      <w:r w:rsidRPr="00290971">
        <w:rPr>
          <w:sz w:val="24"/>
          <w:szCs w:val="24"/>
        </w:rPr>
        <w:t>В. Ледниковое</w:t>
      </w:r>
      <w:r w:rsidRPr="00290971">
        <w:rPr>
          <w:sz w:val="24"/>
          <w:szCs w:val="24"/>
        </w:rPr>
        <w:tab/>
        <w:t xml:space="preserve">                    3. Солёная вода</w:t>
      </w:r>
    </w:p>
    <w:p w:rsidR="00AF3BB8" w:rsidRPr="00290971" w:rsidRDefault="00AF3BB8" w:rsidP="00AF3BB8">
      <w:pPr>
        <w:rPr>
          <w:sz w:val="24"/>
          <w:szCs w:val="24"/>
        </w:rPr>
      </w:pPr>
      <w:r w:rsidRPr="00290971">
        <w:rPr>
          <w:sz w:val="24"/>
          <w:szCs w:val="24"/>
        </w:rPr>
        <w:t>Г. Вулканическое</w:t>
      </w:r>
      <w:r w:rsidRPr="00290971">
        <w:rPr>
          <w:sz w:val="24"/>
          <w:szCs w:val="24"/>
        </w:rPr>
        <w:tab/>
        <w:t xml:space="preserve">      4. Округлая форма котловины</w:t>
      </w:r>
    </w:p>
    <w:p w:rsidR="00AF3BB8" w:rsidRPr="00290971" w:rsidRDefault="00AF3BB8" w:rsidP="00AF3BB8">
      <w:pPr>
        <w:rPr>
          <w:sz w:val="24"/>
          <w:szCs w:val="24"/>
        </w:rPr>
      </w:pPr>
      <w:r w:rsidRPr="00290971">
        <w:rPr>
          <w:sz w:val="24"/>
          <w:szCs w:val="24"/>
        </w:rPr>
        <w:t>Д. Старицы</w:t>
      </w:r>
      <w:r w:rsidRPr="00290971">
        <w:rPr>
          <w:sz w:val="24"/>
          <w:szCs w:val="24"/>
        </w:rPr>
        <w:tab/>
      </w:r>
      <w:r w:rsidRPr="00290971">
        <w:rPr>
          <w:sz w:val="24"/>
          <w:szCs w:val="24"/>
        </w:rPr>
        <w:tab/>
        <w:t xml:space="preserve">      5. Крутые обрывистые берега, большие глубины</w:t>
      </w:r>
    </w:p>
    <w:p w:rsidR="00AF3BB8" w:rsidRPr="00290971" w:rsidRDefault="00AF3BB8" w:rsidP="00AF3BB8">
      <w:pPr>
        <w:rPr>
          <w:sz w:val="24"/>
          <w:szCs w:val="24"/>
        </w:rPr>
      </w:pPr>
      <w:r w:rsidRPr="00290971">
        <w:rPr>
          <w:sz w:val="24"/>
          <w:szCs w:val="24"/>
        </w:rPr>
        <w:tab/>
      </w:r>
      <w:r w:rsidRPr="00290971">
        <w:rPr>
          <w:sz w:val="24"/>
          <w:szCs w:val="24"/>
        </w:rPr>
        <w:tab/>
        <w:t xml:space="preserve">                    6. Незначительная глубина, изрезанная форма котловины</w:t>
      </w:r>
    </w:p>
    <w:p w:rsidR="00AF3BB8" w:rsidRPr="00290971" w:rsidRDefault="00AF3BB8" w:rsidP="00AF3BB8">
      <w:pPr>
        <w:rPr>
          <w:sz w:val="24"/>
          <w:szCs w:val="24"/>
        </w:rPr>
      </w:pPr>
      <w:r w:rsidRPr="00290971">
        <w:rPr>
          <w:sz w:val="24"/>
          <w:szCs w:val="24"/>
        </w:rPr>
        <w:tab/>
      </w:r>
      <w:r w:rsidRPr="00290971">
        <w:rPr>
          <w:sz w:val="24"/>
          <w:szCs w:val="24"/>
        </w:rPr>
        <w:tab/>
      </w:r>
      <w:r w:rsidRPr="00290971">
        <w:rPr>
          <w:sz w:val="24"/>
          <w:szCs w:val="24"/>
        </w:rPr>
        <w:tab/>
        <w:t xml:space="preserve">      7. Котловина серповидной формы</w:t>
      </w:r>
    </w:p>
    <w:p w:rsidR="00AF3BB8" w:rsidRPr="00290971" w:rsidRDefault="00AF3BB8" w:rsidP="00AF3BB8">
      <w:pPr>
        <w:rPr>
          <w:b/>
          <w:sz w:val="24"/>
          <w:szCs w:val="24"/>
        </w:rPr>
      </w:pPr>
      <w:r w:rsidRPr="00290971">
        <w:rPr>
          <w:b/>
          <w:sz w:val="24"/>
          <w:szCs w:val="24"/>
          <w:lang w:val="en-US"/>
        </w:rPr>
        <w:t>V</w:t>
      </w:r>
      <w:r w:rsidRPr="00290971">
        <w:rPr>
          <w:b/>
          <w:sz w:val="24"/>
          <w:szCs w:val="24"/>
        </w:rPr>
        <w:t>. Используя карты атласа дайте характеристику реки Ангара по следующему плану:</w:t>
      </w:r>
    </w:p>
    <w:p w:rsidR="00AF3BB8" w:rsidRPr="00290971" w:rsidRDefault="00AF3BB8" w:rsidP="00AF3BB8">
      <w:pPr>
        <w:rPr>
          <w:sz w:val="24"/>
          <w:szCs w:val="24"/>
        </w:rPr>
      </w:pPr>
      <w:r w:rsidRPr="00290971">
        <w:rPr>
          <w:sz w:val="24"/>
          <w:szCs w:val="24"/>
        </w:rPr>
        <w:t>1. В какой части страны протекает?</w:t>
      </w:r>
    </w:p>
    <w:p w:rsidR="00AF3BB8" w:rsidRPr="00290971" w:rsidRDefault="00AF3BB8" w:rsidP="00AF3BB8">
      <w:pPr>
        <w:rPr>
          <w:sz w:val="24"/>
          <w:szCs w:val="24"/>
        </w:rPr>
      </w:pPr>
      <w:r w:rsidRPr="00290971">
        <w:rPr>
          <w:sz w:val="24"/>
          <w:szCs w:val="24"/>
        </w:rPr>
        <w:t>2. Где её исток?</w:t>
      </w:r>
    </w:p>
    <w:p w:rsidR="00AF3BB8" w:rsidRPr="00290971" w:rsidRDefault="00AF3BB8" w:rsidP="00AF3BB8">
      <w:pPr>
        <w:rPr>
          <w:sz w:val="24"/>
          <w:szCs w:val="24"/>
        </w:rPr>
      </w:pPr>
      <w:r w:rsidRPr="00290971">
        <w:rPr>
          <w:sz w:val="24"/>
          <w:szCs w:val="24"/>
        </w:rPr>
        <w:t>3. Куда впадает (бассейн океана, моря)?</w:t>
      </w:r>
    </w:p>
    <w:p w:rsidR="00AF3BB8" w:rsidRPr="00290971" w:rsidRDefault="00AF3BB8" w:rsidP="00AF3BB8">
      <w:pPr>
        <w:rPr>
          <w:sz w:val="24"/>
          <w:szCs w:val="24"/>
        </w:rPr>
      </w:pPr>
      <w:r w:rsidRPr="00290971">
        <w:rPr>
          <w:sz w:val="24"/>
          <w:szCs w:val="24"/>
        </w:rPr>
        <w:t>4. В каком направлении течёт?</w:t>
      </w:r>
    </w:p>
    <w:p w:rsidR="00AF3BB8" w:rsidRPr="00290971" w:rsidRDefault="00AF3BB8" w:rsidP="00AF3BB8">
      <w:pPr>
        <w:rPr>
          <w:sz w:val="24"/>
          <w:szCs w:val="24"/>
        </w:rPr>
      </w:pPr>
      <w:r w:rsidRPr="00290971">
        <w:rPr>
          <w:sz w:val="24"/>
          <w:szCs w:val="24"/>
        </w:rPr>
        <w:t>5. Характер течения.</w:t>
      </w:r>
    </w:p>
    <w:p w:rsidR="00AF3BB8" w:rsidRPr="00290971" w:rsidRDefault="00AF3BB8" w:rsidP="00AF3BB8">
      <w:pPr>
        <w:rPr>
          <w:sz w:val="24"/>
          <w:szCs w:val="24"/>
        </w:rPr>
      </w:pPr>
      <w:r w:rsidRPr="00290971">
        <w:rPr>
          <w:sz w:val="24"/>
          <w:szCs w:val="24"/>
        </w:rPr>
        <w:t>6. Питание и режим реки.</w:t>
      </w:r>
    </w:p>
    <w:p w:rsidR="00AF3BB8" w:rsidRPr="00290971" w:rsidRDefault="00AF3BB8" w:rsidP="00AF3BB8">
      <w:pPr>
        <w:rPr>
          <w:b/>
          <w:sz w:val="24"/>
          <w:szCs w:val="24"/>
        </w:rPr>
      </w:pPr>
      <w:r w:rsidRPr="00290971">
        <w:rPr>
          <w:sz w:val="24"/>
          <w:szCs w:val="24"/>
        </w:rPr>
        <w:t>7. Крупные притоки.</w:t>
      </w:r>
    </w:p>
    <w:p w:rsidR="00AF3BB8" w:rsidRPr="00290971" w:rsidRDefault="00AF3BB8" w:rsidP="00AF3BB8">
      <w:pPr>
        <w:jc w:val="center"/>
        <w:rPr>
          <w:b/>
          <w:sz w:val="24"/>
          <w:szCs w:val="24"/>
        </w:rPr>
      </w:pPr>
      <w:r w:rsidRPr="00290971">
        <w:rPr>
          <w:b/>
          <w:sz w:val="24"/>
          <w:szCs w:val="24"/>
        </w:rPr>
        <w:t>Контрольная работа по теме «Внутренние воды и водные ресурсы России»</w:t>
      </w:r>
    </w:p>
    <w:p w:rsidR="00AF3BB8" w:rsidRPr="00290971" w:rsidRDefault="00AF3BB8" w:rsidP="00AF3BB8">
      <w:pPr>
        <w:rPr>
          <w:b/>
          <w:sz w:val="24"/>
          <w:szCs w:val="24"/>
        </w:rPr>
      </w:pPr>
      <w:r w:rsidRPr="00290971">
        <w:rPr>
          <w:b/>
          <w:sz w:val="24"/>
          <w:szCs w:val="24"/>
        </w:rPr>
        <w:t>ВАРИАНТ 3.</w:t>
      </w:r>
    </w:p>
    <w:p w:rsidR="00AF3BB8" w:rsidRPr="00290971" w:rsidRDefault="00AF3BB8" w:rsidP="00AF3BB8">
      <w:pPr>
        <w:rPr>
          <w:b/>
          <w:sz w:val="24"/>
          <w:szCs w:val="24"/>
        </w:rPr>
      </w:pPr>
      <w:r w:rsidRPr="00290971">
        <w:rPr>
          <w:b/>
          <w:sz w:val="24"/>
          <w:szCs w:val="24"/>
          <w:lang w:val="en-US"/>
        </w:rPr>
        <w:t>I</w:t>
      </w:r>
      <w:r w:rsidRPr="00290971">
        <w:rPr>
          <w:b/>
          <w:sz w:val="24"/>
          <w:szCs w:val="24"/>
        </w:rPr>
        <w:t>. Выполните тест:</w:t>
      </w:r>
    </w:p>
    <w:p w:rsidR="00AF3BB8" w:rsidRPr="00290971" w:rsidRDefault="00AF3BB8" w:rsidP="00AF3BB8">
      <w:pPr>
        <w:shd w:val="clear" w:color="auto" w:fill="FFFFFF"/>
        <w:rPr>
          <w:sz w:val="24"/>
          <w:szCs w:val="24"/>
        </w:rPr>
      </w:pPr>
      <w:r w:rsidRPr="00290971">
        <w:rPr>
          <w:color w:val="000000"/>
          <w:sz w:val="24"/>
          <w:szCs w:val="24"/>
        </w:rPr>
        <w:t>1.  В нашей стране преобладают реки:</w:t>
      </w:r>
    </w:p>
    <w:p w:rsidR="00AF3BB8" w:rsidRPr="00290971" w:rsidRDefault="00AF3BB8" w:rsidP="00AF3BB8">
      <w:pPr>
        <w:shd w:val="clear" w:color="auto" w:fill="FFFFFF"/>
        <w:rPr>
          <w:sz w:val="24"/>
          <w:szCs w:val="24"/>
        </w:rPr>
      </w:pPr>
      <w:r w:rsidRPr="00290971">
        <w:rPr>
          <w:color w:val="000000"/>
          <w:sz w:val="24"/>
          <w:szCs w:val="24"/>
        </w:rPr>
        <w:t>а) с весенним половодьем</w:t>
      </w:r>
      <w:r w:rsidRPr="00290971">
        <w:rPr>
          <w:sz w:val="24"/>
          <w:szCs w:val="24"/>
        </w:rPr>
        <w:tab/>
      </w:r>
      <w:r w:rsidRPr="00290971">
        <w:rPr>
          <w:sz w:val="24"/>
          <w:szCs w:val="24"/>
        </w:rPr>
        <w:tab/>
      </w:r>
      <w:r w:rsidRPr="00290971">
        <w:rPr>
          <w:sz w:val="24"/>
          <w:szCs w:val="24"/>
        </w:rPr>
        <w:tab/>
      </w:r>
      <w:r w:rsidRPr="00290971">
        <w:rPr>
          <w:color w:val="000000"/>
          <w:sz w:val="24"/>
          <w:szCs w:val="24"/>
        </w:rPr>
        <w:t>б) с летним половодьем</w:t>
      </w:r>
    </w:p>
    <w:p w:rsidR="00AF3BB8" w:rsidRPr="00290971" w:rsidRDefault="00AF3BB8" w:rsidP="00AF3BB8">
      <w:pPr>
        <w:shd w:val="clear" w:color="auto" w:fill="FFFFFF"/>
        <w:rPr>
          <w:sz w:val="24"/>
          <w:szCs w:val="24"/>
        </w:rPr>
      </w:pPr>
      <w:r w:rsidRPr="00290971">
        <w:rPr>
          <w:color w:val="000000"/>
          <w:sz w:val="24"/>
          <w:szCs w:val="24"/>
        </w:rPr>
        <w:t>в) с паводочным режимом.</w:t>
      </w:r>
    </w:p>
    <w:p w:rsidR="00AF3BB8" w:rsidRPr="00290971" w:rsidRDefault="00AF3BB8" w:rsidP="00AF3BB8">
      <w:pPr>
        <w:shd w:val="clear" w:color="auto" w:fill="FFFFFF"/>
        <w:rPr>
          <w:sz w:val="24"/>
          <w:szCs w:val="24"/>
        </w:rPr>
      </w:pPr>
      <w:r w:rsidRPr="00290971">
        <w:rPr>
          <w:color w:val="000000"/>
          <w:sz w:val="24"/>
          <w:szCs w:val="24"/>
        </w:rPr>
        <w:t>2.  Горной рекой является река</w:t>
      </w:r>
    </w:p>
    <w:p w:rsidR="00AF3BB8" w:rsidRPr="00290971" w:rsidRDefault="00AF3BB8" w:rsidP="00AF3BB8">
      <w:pPr>
        <w:shd w:val="clear" w:color="auto" w:fill="FFFFFF"/>
        <w:rPr>
          <w:sz w:val="24"/>
          <w:szCs w:val="24"/>
        </w:rPr>
      </w:pPr>
      <w:r w:rsidRPr="00290971">
        <w:rPr>
          <w:color w:val="000000"/>
          <w:sz w:val="24"/>
          <w:szCs w:val="24"/>
        </w:rPr>
        <w:t>а) Урал;</w:t>
      </w:r>
      <w:r w:rsidRPr="00290971">
        <w:rPr>
          <w:sz w:val="24"/>
          <w:szCs w:val="24"/>
        </w:rPr>
        <w:tab/>
      </w:r>
      <w:r w:rsidRPr="00290971">
        <w:rPr>
          <w:sz w:val="24"/>
          <w:szCs w:val="24"/>
        </w:rPr>
        <w:tab/>
      </w:r>
      <w:r w:rsidRPr="00290971">
        <w:rPr>
          <w:sz w:val="24"/>
          <w:szCs w:val="24"/>
        </w:rPr>
        <w:tab/>
      </w:r>
      <w:r w:rsidRPr="00290971">
        <w:rPr>
          <w:sz w:val="24"/>
          <w:szCs w:val="24"/>
        </w:rPr>
        <w:tab/>
      </w:r>
      <w:r w:rsidRPr="00290971">
        <w:rPr>
          <w:sz w:val="24"/>
          <w:szCs w:val="24"/>
        </w:rPr>
        <w:tab/>
      </w:r>
      <w:r w:rsidRPr="00290971">
        <w:rPr>
          <w:color w:val="000000"/>
          <w:sz w:val="24"/>
          <w:szCs w:val="24"/>
        </w:rPr>
        <w:t>б) Печора;</w:t>
      </w:r>
    </w:p>
    <w:p w:rsidR="00AF3BB8" w:rsidRPr="00290971" w:rsidRDefault="00AF3BB8" w:rsidP="00AF3BB8">
      <w:pPr>
        <w:shd w:val="clear" w:color="auto" w:fill="FFFFFF"/>
        <w:rPr>
          <w:sz w:val="24"/>
          <w:szCs w:val="24"/>
        </w:rPr>
      </w:pPr>
      <w:r w:rsidRPr="00290971">
        <w:rPr>
          <w:color w:val="000000"/>
          <w:sz w:val="24"/>
          <w:szCs w:val="24"/>
        </w:rPr>
        <w:lastRenderedPageBreak/>
        <w:t>в) Ока;</w:t>
      </w:r>
      <w:r w:rsidRPr="00290971">
        <w:rPr>
          <w:sz w:val="24"/>
          <w:szCs w:val="24"/>
        </w:rPr>
        <w:tab/>
      </w:r>
      <w:r w:rsidRPr="00290971">
        <w:rPr>
          <w:sz w:val="24"/>
          <w:szCs w:val="24"/>
        </w:rPr>
        <w:tab/>
      </w:r>
      <w:r w:rsidRPr="00290971">
        <w:rPr>
          <w:sz w:val="24"/>
          <w:szCs w:val="24"/>
        </w:rPr>
        <w:tab/>
      </w:r>
      <w:r w:rsidRPr="00290971">
        <w:rPr>
          <w:sz w:val="24"/>
          <w:szCs w:val="24"/>
        </w:rPr>
        <w:tab/>
      </w:r>
      <w:r w:rsidRPr="00290971">
        <w:rPr>
          <w:sz w:val="24"/>
          <w:szCs w:val="24"/>
        </w:rPr>
        <w:tab/>
      </w:r>
      <w:r w:rsidRPr="00290971">
        <w:rPr>
          <w:color w:val="000000"/>
          <w:sz w:val="24"/>
          <w:szCs w:val="24"/>
        </w:rPr>
        <w:t>г) Терек.</w:t>
      </w:r>
    </w:p>
    <w:p w:rsidR="00AF3BB8" w:rsidRPr="00290971" w:rsidRDefault="00AF3BB8" w:rsidP="00AF3BB8">
      <w:pPr>
        <w:shd w:val="clear" w:color="auto" w:fill="FFFFFF"/>
        <w:rPr>
          <w:sz w:val="24"/>
          <w:szCs w:val="24"/>
        </w:rPr>
      </w:pPr>
      <w:r w:rsidRPr="00290971">
        <w:rPr>
          <w:color w:val="000000"/>
          <w:sz w:val="24"/>
          <w:szCs w:val="24"/>
        </w:rPr>
        <w:t>3. На режим рек наибольшее влияние оказывает:</w:t>
      </w:r>
    </w:p>
    <w:p w:rsidR="00AF3BB8" w:rsidRPr="00290971" w:rsidRDefault="00AF3BB8" w:rsidP="00AF3BB8">
      <w:pPr>
        <w:shd w:val="clear" w:color="auto" w:fill="FFFFFF"/>
        <w:rPr>
          <w:sz w:val="24"/>
          <w:szCs w:val="24"/>
        </w:rPr>
      </w:pPr>
      <w:r w:rsidRPr="00290971">
        <w:rPr>
          <w:color w:val="000000"/>
          <w:sz w:val="24"/>
          <w:szCs w:val="24"/>
        </w:rPr>
        <w:t>а) рельеф;</w:t>
      </w:r>
      <w:r w:rsidRPr="00290971">
        <w:rPr>
          <w:sz w:val="24"/>
          <w:szCs w:val="24"/>
        </w:rPr>
        <w:tab/>
      </w:r>
      <w:r w:rsidRPr="00290971">
        <w:rPr>
          <w:sz w:val="24"/>
          <w:szCs w:val="24"/>
        </w:rPr>
        <w:tab/>
      </w:r>
      <w:r w:rsidRPr="00290971">
        <w:rPr>
          <w:color w:val="000000"/>
          <w:sz w:val="24"/>
          <w:szCs w:val="24"/>
        </w:rPr>
        <w:t>б) климат;</w:t>
      </w:r>
      <w:r w:rsidRPr="00290971">
        <w:rPr>
          <w:sz w:val="24"/>
          <w:szCs w:val="24"/>
        </w:rPr>
        <w:tab/>
      </w:r>
      <w:r w:rsidRPr="00290971">
        <w:rPr>
          <w:sz w:val="24"/>
          <w:szCs w:val="24"/>
        </w:rPr>
        <w:tab/>
      </w:r>
      <w:r w:rsidRPr="00290971">
        <w:rPr>
          <w:color w:val="000000"/>
          <w:sz w:val="24"/>
          <w:szCs w:val="24"/>
        </w:rPr>
        <w:t>в) растительность.</w:t>
      </w:r>
    </w:p>
    <w:p w:rsidR="00AF3BB8" w:rsidRPr="00290971" w:rsidRDefault="00AF3BB8" w:rsidP="00AF3BB8">
      <w:pPr>
        <w:shd w:val="clear" w:color="auto" w:fill="FFFFFF"/>
        <w:rPr>
          <w:sz w:val="24"/>
          <w:szCs w:val="24"/>
        </w:rPr>
      </w:pPr>
      <w:r w:rsidRPr="00290971">
        <w:rPr>
          <w:color w:val="000000"/>
          <w:sz w:val="24"/>
          <w:szCs w:val="24"/>
        </w:rPr>
        <w:t>4. Если для рек характерно весеннее половодье, зимняя и летняя ме</w:t>
      </w:r>
      <w:r w:rsidRPr="00290971">
        <w:rPr>
          <w:color w:val="000000"/>
          <w:sz w:val="24"/>
          <w:szCs w:val="24"/>
        </w:rPr>
        <w:softHyphen/>
        <w:t>жень и летне-осенние дождевые паводки, то питание этих рек:</w:t>
      </w:r>
    </w:p>
    <w:p w:rsidR="00AF3BB8" w:rsidRPr="00290971" w:rsidRDefault="00AF3BB8" w:rsidP="00AF3BB8">
      <w:pPr>
        <w:shd w:val="clear" w:color="auto" w:fill="FFFFFF"/>
        <w:rPr>
          <w:sz w:val="24"/>
          <w:szCs w:val="24"/>
        </w:rPr>
      </w:pPr>
      <w:r w:rsidRPr="00290971">
        <w:rPr>
          <w:color w:val="000000"/>
          <w:sz w:val="24"/>
          <w:szCs w:val="24"/>
        </w:rPr>
        <w:t>а) смешанное с преобладанием снегового;</w:t>
      </w:r>
    </w:p>
    <w:p w:rsidR="00AF3BB8" w:rsidRPr="00290971" w:rsidRDefault="00AF3BB8" w:rsidP="00AF3BB8">
      <w:pPr>
        <w:shd w:val="clear" w:color="auto" w:fill="FFFFFF"/>
        <w:rPr>
          <w:sz w:val="24"/>
          <w:szCs w:val="24"/>
        </w:rPr>
      </w:pPr>
      <w:r w:rsidRPr="00290971">
        <w:rPr>
          <w:color w:val="000000"/>
          <w:sz w:val="24"/>
          <w:szCs w:val="24"/>
        </w:rPr>
        <w:t>б) ледниковое;</w:t>
      </w:r>
      <w:r w:rsidRPr="00290971">
        <w:rPr>
          <w:sz w:val="24"/>
          <w:szCs w:val="24"/>
        </w:rPr>
        <w:tab/>
      </w:r>
      <w:r w:rsidRPr="00290971">
        <w:rPr>
          <w:sz w:val="24"/>
          <w:szCs w:val="24"/>
        </w:rPr>
        <w:tab/>
      </w:r>
      <w:r w:rsidRPr="00290971">
        <w:rPr>
          <w:sz w:val="24"/>
          <w:szCs w:val="24"/>
        </w:rPr>
        <w:tab/>
      </w:r>
      <w:r w:rsidRPr="00290971">
        <w:rPr>
          <w:sz w:val="24"/>
          <w:szCs w:val="24"/>
        </w:rPr>
        <w:tab/>
      </w:r>
      <w:r w:rsidRPr="00290971">
        <w:rPr>
          <w:color w:val="000000"/>
          <w:sz w:val="24"/>
          <w:szCs w:val="24"/>
        </w:rPr>
        <w:t>в) дождевое.</w:t>
      </w:r>
    </w:p>
    <w:p w:rsidR="00AF3BB8" w:rsidRPr="00290971" w:rsidRDefault="00AF3BB8" w:rsidP="00AF3BB8">
      <w:pPr>
        <w:shd w:val="clear" w:color="auto" w:fill="FFFFFF"/>
        <w:rPr>
          <w:sz w:val="24"/>
          <w:szCs w:val="24"/>
        </w:rPr>
      </w:pPr>
      <w:r w:rsidRPr="00290971">
        <w:rPr>
          <w:color w:val="000000"/>
          <w:sz w:val="24"/>
          <w:szCs w:val="24"/>
        </w:rPr>
        <w:t>5.  Внезапный подъем уровня воды в реке - это:</w:t>
      </w:r>
    </w:p>
    <w:p w:rsidR="00AF3BB8" w:rsidRPr="00290971" w:rsidRDefault="00AF3BB8" w:rsidP="00AF3BB8">
      <w:pPr>
        <w:shd w:val="clear" w:color="auto" w:fill="FFFFFF"/>
        <w:rPr>
          <w:sz w:val="24"/>
          <w:szCs w:val="24"/>
        </w:rPr>
      </w:pPr>
      <w:r w:rsidRPr="00290971">
        <w:rPr>
          <w:color w:val="000000"/>
          <w:sz w:val="24"/>
          <w:szCs w:val="24"/>
        </w:rPr>
        <w:t>а) половодье;</w:t>
      </w:r>
      <w:r w:rsidRPr="00290971">
        <w:rPr>
          <w:sz w:val="24"/>
          <w:szCs w:val="24"/>
        </w:rPr>
        <w:tab/>
      </w:r>
      <w:r w:rsidRPr="00290971">
        <w:rPr>
          <w:sz w:val="24"/>
          <w:szCs w:val="24"/>
        </w:rPr>
        <w:tab/>
      </w:r>
      <w:r w:rsidRPr="00290971">
        <w:rPr>
          <w:sz w:val="24"/>
          <w:szCs w:val="24"/>
        </w:rPr>
        <w:tab/>
      </w:r>
      <w:r w:rsidRPr="00290971">
        <w:rPr>
          <w:sz w:val="24"/>
          <w:szCs w:val="24"/>
        </w:rPr>
        <w:tab/>
      </w:r>
      <w:r w:rsidRPr="00290971">
        <w:rPr>
          <w:color w:val="000000"/>
          <w:sz w:val="24"/>
          <w:szCs w:val="24"/>
        </w:rPr>
        <w:t>б) межень;</w:t>
      </w:r>
    </w:p>
    <w:p w:rsidR="00AF3BB8" w:rsidRPr="00290971" w:rsidRDefault="00AF3BB8" w:rsidP="00AF3BB8">
      <w:pPr>
        <w:shd w:val="clear" w:color="auto" w:fill="FFFFFF"/>
        <w:rPr>
          <w:sz w:val="24"/>
          <w:szCs w:val="24"/>
        </w:rPr>
      </w:pPr>
      <w:r w:rsidRPr="00290971">
        <w:rPr>
          <w:color w:val="000000"/>
          <w:sz w:val="24"/>
          <w:szCs w:val="24"/>
        </w:rPr>
        <w:t>в) паводок.</w:t>
      </w:r>
    </w:p>
    <w:p w:rsidR="00AF3BB8" w:rsidRPr="00290971" w:rsidRDefault="00AF3BB8" w:rsidP="00AF3BB8">
      <w:pPr>
        <w:rPr>
          <w:sz w:val="24"/>
          <w:szCs w:val="24"/>
        </w:rPr>
      </w:pPr>
      <w:r w:rsidRPr="00290971">
        <w:rPr>
          <w:b/>
          <w:sz w:val="24"/>
          <w:szCs w:val="24"/>
          <w:lang w:val="en-US"/>
        </w:rPr>
        <w:t>II</w:t>
      </w:r>
      <w:r w:rsidRPr="00290971">
        <w:rPr>
          <w:b/>
          <w:sz w:val="24"/>
          <w:szCs w:val="24"/>
        </w:rPr>
        <w:t>. Дайте определения следующим понятиям:</w:t>
      </w:r>
      <w:r w:rsidRPr="00290971">
        <w:rPr>
          <w:sz w:val="24"/>
          <w:szCs w:val="24"/>
        </w:rPr>
        <w:t xml:space="preserve"> уклон реки, ледник, снеговая линия, подземные воды, артезианский колодец.</w:t>
      </w:r>
    </w:p>
    <w:p w:rsidR="00AF3BB8" w:rsidRPr="00290971" w:rsidRDefault="00AF3BB8" w:rsidP="00AF3BB8">
      <w:pPr>
        <w:rPr>
          <w:sz w:val="24"/>
          <w:szCs w:val="24"/>
        </w:rPr>
      </w:pPr>
      <w:r w:rsidRPr="00290971">
        <w:rPr>
          <w:b/>
          <w:sz w:val="24"/>
          <w:szCs w:val="24"/>
          <w:lang w:val="en-US"/>
        </w:rPr>
        <w:t>III</w:t>
      </w:r>
      <w:r w:rsidRPr="00290971">
        <w:rPr>
          <w:b/>
          <w:sz w:val="24"/>
          <w:szCs w:val="24"/>
        </w:rPr>
        <w:t xml:space="preserve">. Используя справочные материалы определите падение и уклон следующих рек: </w:t>
      </w:r>
      <w:r w:rsidRPr="00290971">
        <w:rPr>
          <w:sz w:val="24"/>
          <w:szCs w:val="24"/>
        </w:rPr>
        <w:t>Волга, Колыма, Нева.</w:t>
      </w:r>
    </w:p>
    <w:p w:rsidR="00AF3BB8" w:rsidRPr="00290971" w:rsidRDefault="00AF3BB8" w:rsidP="00AF3BB8">
      <w:pPr>
        <w:rPr>
          <w:b/>
          <w:sz w:val="24"/>
          <w:szCs w:val="24"/>
        </w:rPr>
      </w:pPr>
      <w:r w:rsidRPr="00290971">
        <w:rPr>
          <w:b/>
          <w:sz w:val="24"/>
          <w:szCs w:val="24"/>
          <w:lang w:val="en-US"/>
        </w:rPr>
        <w:t>IV</w:t>
      </w:r>
      <w:r w:rsidRPr="00290971">
        <w:rPr>
          <w:b/>
          <w:sz w:val="24"/>
          <w:szCs w:val="24"/>
        </w:rPr>
        <w:t>. Установите соответствия между объектами и явлениями:</w:t>
      </w:r>
    </w:p>
    <w:p w:rsidR="00AF3BB8" w:rsidRPr="00290971" w:rsidRDefault="00AF3BB8" w:rsidP="00AF3BB8">
      <w:pPr>
        <w:rPr>
          <w:sz w:val="24"/>
          <w:szCs w:val="24"/>
        </w:rPr>
      </w:pPr>
      <w:r w:rsidRPr="00290971">
        <w:rPr>
          <w:sz w:val="24"/>
          <w:szCs w:val="24"/>
        </w:rPr>
        <w:t>1. Установите соответствие:</w:t>
      </w:r>
    </w:p>
    <w:p w:rsidR="00AF3BB8" w:rsidRPr="00290971" w:rsidRDefault="00AF3BB8" w:rsidP="00AF3BB8">
      <w:pPr>
        <w:rPr>
          <w:i/>
          <w:sz w:val="24"/>
          <w:szCs w:val="24"/>
        </w:rPr>
      </w:pPr>
      <w:r w:rsidRPr="00290971">
        <w:rPr>
          <w:i/>
          <w:sz w:val="24"/>
          <w:szCs w:val="24"/>
        </w:rPr>
        <w:t>Время наступления половодья</w:t>
      </w:r>
      <w:r w:rsidRPr="00290971">
        <w:rPr>
          <w:i/>
          <w:sz w:val="24"/>
          <w:szCs w:val="24"/>
        </w:rPr>
        <w:tab/>
      </w:r>
      <w:r w:rsidRPr="00290971">
        <w:rPr>
          <w:i/>
          <w:sz w:val="24"/>
          <w:szCs w:val="24"/>
        </w:rPr>
        <w:tab/>
        <w:t>Река</w:t>
      </w:r>
    </w:p>
    <w:p w:rsidR="00AF3BB8" w:rsidRPr="00290971" w:rsidRDefault="00AF3BB8" w:rsidP="00AF3BB8">
      <w:pPr>
        <w:rPr>
          <w:sz w:val="24"/>
          <w:szCs w:val="24"/>
        </w:rPr>
      </w:pPr>
      <w:r w:rsidRPr="00290971">
        <w:rPr>
          <w:sz w:val="24"/>
          <w:szCs w:val="24"/>
        </w:rPr>
        <w:t>А. Лето</w:t>
      </w:r>
      <w:r w:rsidRPr="00290971">
        <w:rPr>
          <w:sz w:val="24"/>
          <w:szCs w:val="24"/>
        </w:rPr>
        <w:tab/>
      </w:r>
      <w:r w:rsidRPr="00290971">
        <w:rPr>
          <w:sz w:val="24"/>
          <w:szCs w:val="24"/>
        </w:rPr>
        <w:tab/>
      </w:r>
      <w:r w:rsidRPr="00290971">
        <w:rPr>
          <w:sz w:val="24"/>
          <w:szCs w:val="24"/>
        </w:rPr>
        <w:tab/>
      </w:r>
      <w:r w:rsidRPr="00290971">
        <w:rPr>
          <w:sz w:val="24"/>
          <w:szCs w:val="24"/>
        </w:rPr>
        <w:tab/>
      </w:r>
      <w:r w:rsidRPr="00290971">
        <w:rPr>
          <w:sz w:val="24"/>
          <w:szCs w:val="24"/>
        </w:rPr>
        <w:tab/>
        <w:t>1. Енисей</w:t>
      </w:r>
    </w:p>
    <w:p w:rsidR="00AF3BB8" w:rsidRPr="00290971" w:rsidRDefault="00AF3BB8" w:rsidP="00AF3BB8">
      <w:pPr>
        <w:rPr>
          <w:sz w:val="24"/>
          <w:szCs w:val="24"/>
        </w:rPr>
      </w:pPr>
      <w:r w:rsidRPr="00290971">
        <w:rPr>
          <w:sz w:val="24"/>
          <w:szCs w:val="24"/>
        </w:rPr>
        <w:t>Б. Весна</w:t>
      </w:r>
      <w:r w:rsidRPr="00290971">
        <w:rPr>
          <w:sz w:val="24"/>
          <w:szCs w:val="24"/>
        </w:rPr>
        <w:tab/>
      </w:r>
      <w:r w:rsidRPr="00290971">
        <w:rPr>
          <w:sz w:val="24"/>
          <w:szCs w:val="24"/>
        </w:rPr>
        <w:tab/>
        <w:t xml:space="preserve"> </w:t>
      </w:r>
      <w:r w:rsidRPr="00290971">
        <w:rPr>
          <w:sz w:val="24"/>
          <w:szCs w:val="24"/>
        </w:rPr>
        <w:tab/>
        <w:t xml:space="preserve"> </w:t>
      </w:r>
      <w:r w:rsidRPr="00290971">
        <w:rPr>
          <w:sz w:val="24"/>
          <w:szCs w:val="24"/>
        </w:rPr>
        <w:tab/>
        <w:t xml:space="preserve">2. Колыма </w:t>
      </w:r>
    </w:p>
    <w:p w:rsidR="00AF3BB8" w:rsidRPr="00290971" w:rsidRDefault="00AF3BB8" w:rsidP="00AF3BB8">
      <w:pPr>
        <w:rPr>
          <w:sz w:val="24"/>
          <w:szCs w:val="24"/>
        </w:rPr>
      </w:pPr>
      <w:r w:rsidRPr="00290971">
        <w:rPr>
          <w:sz w:val="24"/>
          <w:szCs w:val="24"/>
        </w:rPr>
        <w:tab/>
      </w:r>
      <w:r w:rsidRPr="00290971">
        <w:rPr>
          <w:sz w:val="24"/>
          <w:szCs w:val="24"/>
        </w:rPr>
        <w:tab/>
      </w:r>
      <w:r w:rsidRPr="00290971">
        <w:rPr>
          <w:sz w:val="24"/>
          <w:szCs w:val="24"/>
        </w:rPr>
        <w:tab/>
      </w:r>
      <w:r w:rsidRPr="00290971">
        <w:rPr>
          <w:sz w:val="24"/>
          <w:szCs w:val="24"/>
        </w:rPr>
        <w:tab/>
      </w:r>
      <w:r w:rsidRPr="00290971">
        <w:rPr>
          <w:sz w:val="24"/>
          <w:szCs w:val="24"/>
        </w:rPr>
        <w:tab/>
        <w:t>3. Волга</w:t>
      </w:r>
    </w:p>
    <w:p w:rsidR="00AF3BB8" w:rsidRPr="00290971" w:rsidRDefault="00AF3BB8" w:rsidP="00AF3BB8">
      <w:pPr>
        <w:rPr>
          <w:sz w:val="24"/>
          <w:szCs w:val="24"/>
        </w:rPr>
      </w:pPr>
      <w:r w:rsidRPr="00290971">
        <w:rPr>
          <w:sz w:val="24"/>
          <w:szCs w:val="24"/>
        </w:rPr>
        <w:tab/>
      </w:r>
      <w:r w:rsidRPr="00290971">
        <w:rPr>
          <w:sz w:val="24"/>
          <w:szCs w:val="24"/>
        </w:rPr>
        <w:tab/>
      </w:r>
      <w:r w:rsidRPr="00290971">
        <w:rPr>
          <w:sz w:val="24"/>
          <w:szCs w:val="24"/>
        </w:rPr>
        <w:tab/>
      </w:r>
      <w:r w:rsidRPr="00290971">
        <w:rPr>
          <w:sz w:val="24"/>
          <w:szCs w:val="24"/>
        </w:rPr>
        <w:tab/>
      </w:r>
      <w:r w:rsidRPr="00290971">
        <w:rPr>
          <w:sz w:val="24"/>
          <w:szCs w:val="24"/>
        </w:rPr>
        <w:tab/>
        <w:t>4. Амур</w:t>
      </w:r>
    </w:p>
    <w:p w:rsidR="00AF3BB8" w:rsidRPr="00290971" w:rsidRDefault="00AF3BB8" w:rsidP="00AF3BB8">
      <w:pPr>
        <w:rPr>
          <w:sz w:val="24"/>
          <w:szCs w:val="24"/>
        </w:rPr>
      </w:pPr>
      <w:r w:rsidRPr="00290971">
        <w:rPr>
          <w:sz w:val="24"/>
          <w:szCs w:val="24"/>
        </w:rPr>
        <w:t>2. Установите соответствие:</w:t>
      </w:r>
    </w:p>
    <w:p w:rsidR="00AF3BB8" w:rsidRPr="00290971" w:rsidRDefault="00AF3BB8" w:rsidP="00AF3BB8">
      <w:pPr>
        <w:rPr>
          <w:i/>
          <w:sz w:val="24"/>
          <w:szCs w:val="24"/>
        </w:rPr>
      </w:pPr>
      <w:r w:rsidRPr="00290971">
        <w:rPr>
          <w:i/>
          <w:sz w:val="24"/>
          <w:szCs w:val="24"/>
        </w:rPr>
        <w:t>Происхождение котловины</w:t>
      </w:r>
      <w:r w:rsidRPr="00290971">
        <w:rPr>
          <w:i/>
          <w:sz w:val="24"/>
          <w:szCs w:val="24"/>
        </w:rPr>
        <w:tab/>
      </w:r>
      <w:r w:rsidRPr="00290971">
        <w:rPr>
          <w:i/>
          <w:sz w:val="24"/>
          <w:szCs w:val="24"/>
        </w:rPr>
        <w:tab/>
        <w:t xml:space="preserve">             Озёра</w:t>
      </w:r>
    </w:p>
    <w:p w:rsidR="00AF3BB8" w:rsidRPr="00290971" w:rsidRDefault="00AF3BB8" w:rsidP="00AF3BB8">
      <w:pPr>
        <w:rPr>
          <w:sz w:val="24"/>
          <w:szCs w:val="24"/>
        </w:rPr>
      </w:pPr>
      <w:r w:rsidRPr="00290971">
        <w:rPr>
          <w:sz w:val="24"/>
          <w:szCs w:val="24"/>
        </w:rPr>
        <w:t>А. Ледниково-тектоническое</w:t>
      </w:r>
      <w:r w:rsidRPr="00290971">
        <w:rPr>
          <w:sz w:val="24"/>
          <w:szCs w:val="24"/>
        </w:rPr>
        <w:tab/>
      </w:r>
      <w:r w:rsidRPr="00290971">
        <w:rPr>
          <w:sz w:val="24"/>
          <w:szCs w:val="24"/>
        </w:rPr>
        <w:tab/>
        <w:t xml:space="preserve">1. Онежское </w:t>
      </w:r>
    </w:p>
    <w:p w:rsidR="00AF3BB8" w:rsidRPr="00290971" w:rsidRDefault="00AF3BB8" w:rsidP="00AF3BB8">
      <w:pPr>
        <w:rPr>
          <w:sz w:val="24"/>
          <w:szCs w:val="24"/>
        </w:rPr>
      </w:pPr>
      <w:r w:rsidRPr="00290971">
        <w:rPr>
          <w:sz w:val="24"/>
          <w:szCs w:val="24"/>
        </w:rPr>
        <w:t>Б. Тектоническое</w:t>
      </w:r>
      <w:r w:rsidRPr="00290971">
        <w:rPr>
          <w:sz w:val="24"/>
          <w:szCs w:val="24"/>
        </w:rPr>
        <w:tab/>
      </w:r>
      <w:r w:rsidRPr="00290971">
        <w:rPr>
          <w:sz w:val="24"/>
          <w:szCs w:val="24"/>
        </w:rPr>
        <w:tab/>
      </w:r>
      <w:r w:rsidRPr="00290971">
        <w:rPr>
          <w:sz w:val="24"/>
          <w:szCs w:val="24"/>
        </w:rPr>
        <w:tab/>
        <w:t>2. Каспий</w:t>
      </w:r>
    </w:p>
    <w:p w:rsidR="00AF3BB8" w:rsidRPr="00290971" w:rsidRDefault="00AF3BB8" w:rsidP="00AF3BB8">
      <w:pPr>
        <w:rPr>
          <w:sz w:val="24"/>
          <w:szCs w:val="24"/>
        </w:rPr>
      </w:pPr>
      <w:r w:rsidRPr="00290971">
        <w:rPr>
          <w:sz w:val="24"/>
          <w:szCs w:val="24"/>
        </w:rPr>
        <w:t>В. Осадочное</w:t>
      </w:r>
      <w:r w:rsidRPr="00290971">
        <w:rPr>
          <w:sz w:val="24"/>
          <w:szCs w:val="24"/>
        </w:rPr>
        <w:tab/>
      </w:r>
      <w:r w:rsidRPr="00290971">
        <w:rPr>
          <w:sz w:val="24"/>
          <w:szCs w:val="24"/>
        </w:rPr>
        <w:tab/>
      </w:r>
      <w:r w:rsidRPr="00290971">
        <w:rPr>
          <w:sz w:val="24"/>
          <w:szCs w:val="24"/>
        </w:rPr>
        <w:tab/>
      </w:r>
      <w:r w:rsidRPr="00290971">
        <w:rPr>
          <w:sz w:val="24"/>
          <w:szCs w:val="24"/>
        </w:rPr>
        <w:tab/>
        <w:t>3. Байкал</w:t>
      </w:r>
    </w:p>
    <w:p w:rsidR="00AF3BB8" w:rsidRPr="00290971" w:rsidRDefault="00AF3BB8" w:rsidP="00AF3BB8">
      <w:pPr>
        <w:rPr>
          <w:sz w:val="24"/>
          <w:szCs w:val="24"/>
        </w:rPr>
      </w:pPr>
      <w:r w:rsidRPr="00290971">
        <w:rPr>
          <w:sz w:val="24"/>
          <w:szCs w:val="24"/>
        </w:rPr>
        <w:t>Г. Вулканическое</w:t>
      </w:r>
      <w:r w:rsidRPr="00290971">
        <w:rPr>
          <w:sz w:val="24"/>
          <w:szCs w:val="24"/>
        </w:rPr>
        <w:tab/>
      </w:r>
      <w:r w:rsidRPr="00290971">
        <w:rPr>
          <w:sz w:val="24"/>
          <w:szCs w:val="24"/>
        </w:rPr>
        <w:tab/>
      </w:r>
      <w:r w:rsidRPr="00290971">
        <w:rPr>
          <w:sz w:val="24"/>
          <w:szCs w:val="24"/>
        </w:rPr>
        <w:tab/>
        <w:t>4. Ладожское</w:t>
      </w:r>
    </w:p>
    <w:p w:rsidR="00AF3BB8" w:rsidRPr="00290971" w:rsidRDefault="00AF3BB8" w:rsidP="00AF3BB8">
      <w:pPr>
        <w:rPr>
          <w:b/>
          <w:sz w:val="24"/>
          <w:szCs w:val="24"/>
        </w:rPr>
      </w:pPr>
      <w:r w:rsidRPr="00290971">
        <w:rPr>
          <w:b/>
          <w:sz w:val="24"/>
          <w:szCs w:val="24"/>
          <w:lang w:val="en-US"/>
        </w:rPr>
        <w:t>V</w:t>
      </w:r>
      <w:r w:rsidRPr="00290971">
        <w:rPr>
          <w:b/>
          <w:sz w:val="24"/>
          <w:szCs w:val="24"/>
        </w:rPr>
        <w:t>. Используя карты атласа дайте характеристику реки Дон по следующему плану:</w:t>
      </w:r>
    </w:p>
    <w:p w:rsidR="00AF3BB8" w:rsidRPr="00290971" w:rsidRDefault="00AF3BB8" w:rsidP="00AF3BB8">
      <w:pPr>
        <w:rPr>
          <w:sz w:val="24"/>
          <w:szCs w:val="24"/>
        </w:rPr>
      </w:pPr>
      <w:r w:rsidRPr="00290971">
        <w:rPr>
          <w:sz w:val="24"/>
          <w:szCs w:val="24"/>
        </w:rPr>
        <w:t>1. В какой части страны протекает?</w:t>
      </w:r>
    </w:p>
    <w:p w:rsidR="00AF3BB8" w:rsidRPr="00290971" w:rsidRDefault="00AF3BB8" w:rsidP="00AF3BB8">
      <w:pPr>
        <w:rPr>
          <w:sz w:val="24"/>
          <w:szCs w:val="24"/>
        </w:rPr>
      </w:pPr>
      <w:r w:rsidRPr="00290971">
        <w:rPr>
          <w:sz w:val="24"/>
          <w:szCs w:val="24"/>
        </w:rPr>
        <w:t>2. Где её исток?</w:t>
      </w:r>
    </w:p>
    <w:p w:rsidR="00AF3BB8" w:rsidRPr="00290971" w:rsidRDefault="00AF3BB8" w:rsidP="00AF3BB8">
      <w:pPr>
        <w:rPr>
          <w:sz w:val="24"/>
          <w:szCs w:val="24"/>
        </w:rPr>
      </w:pPr>
      <w:r w:rsidRPr="00290971">
        <w:rPr>
          <w:sz w:val="24"/>
          <w:szCs w:val="24"/>
        </w:rPr>
        <w:t>3. Куда впадает (бассейн океана, моря)?</w:t>
      </w:r>
    </w:p>
    <w:p w:rsidR="00AF3BB8" w:rsidRPr="00290971" w:rsidRDefault="00AF3BB8" w:rsidP="00AF3BB8">
      <w:pPr>
        <w:rPr>
          <w:sz w:val="24"/>
          <w:szCs w:val="24"/>
        </w:rPr>
      </w:pPr>
      <w:r w:rsidRPr="00290971">
        <w:rPr>
          <w:sz w:val="24"/>
          <w:szCs w:val="24"/>
        </w:rPr>
        <w:t>4. В каком направлении течёт?</w:t>
      </w:r>
    </w:p>
    <w:p w:rsidR="00AF3BB8" w:rsidRPr="00290971" w:rsidRDefault="00AF3BB8" w:rsidP="00AF3BB8">
      <w:pPr>
        <w:rPr>
          <w:sz w:val="24"/>
          <w:szCs w:val="24"/>
        </w:rPr>
      </w:pPr>
      <w:r w:rsidRPr="00290971">
        <w:rPr>
          <w:sz w:val="24"/>
          <w:szCs w:val="24"/>
        </w:rPr>
        <w:t>5. Характер течения.</w:t>
      </w:r>
    </w:p>
    <w:p w:rsidR="00AF3BB8" w:rsidRPr="00290971" w:rsidRDefault="00AF3BB8" w:rsidP="00AF3BB8">
      <w:pPr>
        <w:rPr>
          <w:sz w:val="24"/>
          <w:szCs w:val="24"/>
        </w:rPr>
      </w:pPr>
      <w:r w:rsidRPr="00290971">
        <w:rPr>
          <w:sz w:val="24"/>
          <w:szCs w:val="24"/>
        </w:rPr>
        <w:t>6. Питание и режим реки.</w:t>
      </w:r>
    </w:p>
    <w:p w:rsidR="00AF3BB8" w:rsidRPr="00290971" w:rsidRDefault="00AF3BB8" w:rsidP="00AF3BB8">
      <w:pPr>
        <w:rPr>
          <w:b/>
          <w:sz w:val="24"/>
          <w:szCs w:val="24"/>
        </w:rPr>
      </w:pPr>
      <w:r w:rsidRPr="00290971">
        <w:rPr>
          <w:sz w:val="24"/>
          <w:szCs w:val="24"/>
        </w:rPr>
        <w:t>7. Крупные притоки.</w:t>
      </w:r>
    </w:p>
    <w:p w:rsidR="00AF3BB8" w:rsidRPr="00290971" w:rsidRDefault="00AF3BB8" w:rsidP="00AF3BB8">
      <w:pPr>
        <w:jc w:val="center"/>
        <w:rPr>
          <w:b/>
          <w:sz w:val="24"/>
          <w:szCs w:val="24"/>
        </w:rPr>
      </w:pPr>
      <w:r w:rsidRPr="00290971">
        <w:rPr>
          <w:b/>
          <w:sz w:val="24"/>
          <w:szCs w:val="24"/>
        </w:rPr>
        <w:t>Контрольная работа по теме «Внутренние воды и водные ресурсы России»</w:t>
      </w:r>
    </w:p>
    <w:p w:rsidR="00AF3BB8" w:rsidRPr="00290971" w:rsidRDefault="00AF3BB8" w:rsidP="00AF3BB8">
      <w:pPr>
        <w:rPr>
          <w:b/>
          <w:sz w:val="24"/>
          <w:szCs w:val="24"/>
        </w:rPr>
      </w:pPr>
      <w:r w:rsidRPr="00290971">
        <w:rPr>
          <w:b/>
          <w:sz w:val="24"/>
          <w:szCs w:val="24"/>
        </w:rPr>
        <w:lastRenderedPageBreak/>
        <w:t>ВАРИАНТ 4.</w:t>
      </w:r>
    </w:p>
    <w:p w:rsidR="00AF3BB8" w:rsidRPr="00290971" w:rsidRDefault="00AF3BB8" w:rsidP="00AF3BB8">
      <w:pPr>
        <w:rPr>
          <w:b/>
          <w:sz w:val="24"/>
          <w:szCs w:val="24"/>
        </w:rPr>
      </w:pPr>
      <w:r w:rsidRPr="00290971">
        <w:rPr>
          <w:b/>
          <w:sz w:val="24"/>
          <w:szCs w:val="24"/>
          <w:lang w:val="en-US"/>
        </w:rPr>
        <w:t>I</w:t>
      </w:r>
      <w:r w:rsidRPr="00290971">
        <w:rPr>
          <w:b/>
          <w:sz w:val="24"/>
          <w:szCs w:val="24"/>
        </w:rPr>
        <w:t>. Выполните тест:</w:t>
      </w:r>
    </w:p>
    <w:p w:rsidR="00AF3BB8" w:rsidRPr="00290971" w:rsidRDefault="00AF3BB8" w:rsidP="00AF3BB8">
      <w:pPr>
        <w:shd w:val="clear" w:color="auto" w:fill="FFFFFF"/>
        <w:rPr>
          <w:sz w:val="24"/>
          <w:szCs w:val="24"/>
        </w:rPr>
      </w:pPr>
      <w:r w:rsidRPr="00290971">
        <w:rPr>
          <w:color w:val="000000"/>
          <w:sz w:val="24"/>
          <w:szCs w:val="24"/>
        </w:rPr>
        <w:t>1. Причинами половодья являются:</w:t>
      </w:r>
    </w:p>
    <w:p w:rsidR="00AF3BB8" w:rsidRPr="00290971" w:rsidRDefault="00AF3BB8" w:rsidP="00AF3BB8">
      <w:pPr>
        <w:shd w:val="clear" w:color="auto" w:fill="FFFFFF"/>
        <w:rPr>
          <w:sz w:val="24"/>
          <w:szCs w:val="24"/>
        </w:rPr>
      </w:pPr>
      <w:r w:rsidRPr="00290971">
        <w:rPr>
          <w:color w:val="000000"/>
          <w:sz w:val="24"/>
          <w:szCs w:val="24"/>
        </w:rPr>
        <w:t>а) весеннее таяние снега на равнине;</w:t>
      </w:r>
      <w:r w:rsidRPr="00290971">
        <w:rPr>
          <w:sz w:val="24"/>
          <w:szCs w:val="24"/>
        </w:rPr>
        <w:tab/>
      </w:r>
      <w:r w:rsidRPr="00290971">
        <w:rPr>
          <w:color w:val="000000"/>
          <w:sz w:val="24"/>
          <w:szCs w:val="24"/>
        </w:rPr>
        <w:t>б) летнее таяние снежников в горах;</w:t>
      </w:r>
    </w:p>
    <w:p w:rsidR="00AF3BB8" w:rsidRPr="00290971" w:rsidRDefault="00AF3BB8" w:rsidP="00AF3BB8">
      <w:pPr>
        <w:shd w:val="clear" w:color="auto" w:fill="FFFFFF"/>
        <w:rPr>
          <w:sz w:val="24"/>
          <w:szCs w:val="24"/>
        </w:rPr>
      </w:pPr>
      <w:r w:rsidRPr="00290971">
        <w:rPr>
          <w:color w:val="000000"/>
          <w:sz w:val="24"/>
          <w:szCs w:val="24"/>
        </w:rPr>
        <w:t>в) выпадение ливневых дождей.</w:t>
      </w:r>
    </w:p>
    <w:p w:rsidR="00AF3BB8" w:rsidRPr="00290971" w:rsidRDefault="00AF3BB8" w:rsidP="00AF3BB8">
      <w:pPr>
        <w:shd w:val="clear" w:color="auto" w:fill="FFFFFF"/>
        <w:rPr>
          <w:sz w:val="24"/>
          <w:szCs w:val="24"/>
        </w:rPr>
      </w:pPr>
      <w:r w:rsidRPr="00290971">
        <w:rPr>
          <w:color w:val="000000"/>
          <w:sz w:val="24"/>
          <w:szCs w:val="24"/>
        </w:rPr>
        <w:t>2. Наводнения чаще бывают на реках, текущих</w:t>
      </w:r>
    </w:p>
    <w:p w:rsidR="00AF3BB8" w:rsidRPr="00290971" w:rsidRDefault="00AF3BB8" w:rsidP="00AF3BB8">
      <w:pPr>
        <w:shd w:val="clear" w:color="auto" w:fill="FFFFFF"/>
        <w:rPr>
          <w:sz w:val="24"/>
          <w:szCs w:val="24"/>
        </w:rPr>
      </w:pPr>
      <w:r w:rsidRPr="00290971">
        <w:rPr>
          <w:color w:val="000000"/>
          <w:sz w:val="24"/>
          <w:szCs w:val="24"/>
        </w:rPr>
        <w:t>а) с севера на юг;</w:t>
      </w:r>
      <w:r w:rsidRPr="00290971">
        <w:rPr>
          <w:sz w:val="24"/>
          <w:szCs w:val="24"/>
        </w:rPr>
        <w:tab/>
      </w:r>
      <w:r w:rsidRPr="00290971">
        <w:rPr>
          <w:sz w:val="24"/>
          <w:szCs w:val="24"/>
        </w:rPr>
        <w:tab/>
      </w:r>
      <w:r w:rsidRPr="00290971">
        <w:rPr>
          <w:sz w:val="24"/>
          <w:szCs w:val="24"/>
        </w:rPr>
        <w:tab/>
      </w:r>
      <w:r w:rsidRPr="00290971">
        <w:rPr>
          <w:color w:val="000000"/>
          <w:sz w:val="24"/>
          <w:szCs w:val="24"/>
        </w:rPr>
        <w:t>б) с юга на север.</w:t>
      </w:r>
    </w:p>
    <w:p w:rsidR="00AF3BB8" w:rsidRPr="00290971" w:rsidRDefault="00AF3BB8" w:rsidP="00AF3BB8">
      <w:pPr>
        <w:shd w:val="clear" w:color="auto" w:fill="FFFFFF"/>
        <w:rPr>
          <w:sz w:val="24"/>
          <w:szCs w:val="24"/>
        </w:rPr>
      </w:pPr>
      <w:r w:rsidRPr="00290971">
        <w:rPr>
          <w:color w:val="000000"/>
          <w:sz w:val="24"/>
          <w:szCs w:val="24"/>
        </w:rPr>
        <w:t>3. Количество воды, которое река выносит за год, называется:</w:t>
      </w:r>
    </w:p>
    <w:p w:rsidR="00AF3BB8" w:rsidRPr="00290971" w:rsidRDefault="00AF3BB8" w:rsidP="00AF3BB8">
      <w:pPr>
        <w:shd w:val="clear" w:color="auto" w:fill="FFFFFF"/>
        <w:rPr>
          <w:sz w:val="24"/>
          <w:szCs w:val="24"/>
        </w:rPr>
      </w:pPr>
      <w:r w:rsidRPr="00290971">
        <w:rPr>
          <w:color w:val="000000"/>
          <w:sz w:val="24"/>
          <w:szCs w:val="24"/>
        </w:rPr>
        <w:t>а) твердым стоком;</w:t>
      </w:r>
      <w:r w:rsidRPr="00290971">
        <w:rPr>
          <w:sz w:val="24"/>
          <w:szCs w:val="24"/>
        </w:rPr>
        <w:tab/>
      </w:r>
      <w:r w:rsidRPr="00290971">
        <w:rPr>
          <w:color w:val="000000"/>
          <w:sz w:val="24"/>
          <w:szCs w:val="24"/>
        </w:rPr>
        <w:t>б) годовым стоком;</w:t>
      </w:r>
      <w:r w:rsidRPr="00290971">
        <w:rPr>
          <w:sz w:val="24"/>
          <w:szCs w:val="24"/>
        </w:rPr>
        <w:tab/>
      </w:r>
      <w:r w:rsidRPr="00290971">
        <w:rPr>
          <w:color w:val="000000"/>
          <w:sz w:val="24"/>
          <w:szCs w:val="24"/>
        </w:rPr>
        <w:t>в) расходом воды.</w:t>
      </w:r>
    </w:p>
    <w:p w:rsidR="00AF3BB8" w:rsidRPr="00290971" w:rsidRDefault="00AF3BB8" w:rsidP="00AF3BB8">
      <w:pPr>
        <w:shd w:val="clear" w:color="auto" w:fill="FFFFFF"/>
        <w:rPr>
          <w:sz w:val="24"/>
          <w:szCs w:val="24"/>
        </w:rPr>
      </w:pPr>
      <w:r w:rsidRPr="00290971">
        <w:rPr>
          <w:color w:val="000000"/>
          <w:sz w:val="24"/>
          <w:szCs w:val="24"/>
        </w:rPr>
        <w:t>4. Уровень воды в Ладожском озере 4 метра, а уровень Финского зали</w:t>
      </w:r>
      <w:r w:rsidRPr="00290971">
        <w:rPr>
          <w:color w:val="000000"/>
          <w:sz w:val="24"/>
          <w:szCs w:val="24"/>
        </w:rPr>
        <w:softHyphen/>
        <w:t>ва - 0 м, падение реки Невы равно:</w:t>
      </w:r>
    </w:p>
    <w:p w:rsidR="00AF3BB8" w:rsidRPr="00290971" w:rsidRDefault="00AF3BB8" w:rsidP="00AF3BB8">
      <w:pPr>
        <w:shd w:val="clear" w:color="auto" w:fill="FFFFFF"/>
        <w:rPr>
          <w:sz w:val="24"/>
          <w:szCs w:val="24"/>
        </w:rPr>
      </w:pPr>
      <w:r w:rsidRPr="00290971">
        <w:rPr>
          <w:color w:val="000000"/>
          <w:sz w:val="24"/>
          <w:szCs w:val="24"/>
        </w:rPr>
        <w:t>а) 0 м;</w:t>
      </w:r>
      <w:r w:rsidRPr="00290971">
        <w:rPr>
          <w:sz w:val="24"/>
          <w:szCs w:val="24"/>
        </w:rPr>
        <w:tab/>
      </w:r>
      <w:r w:rsidRPr="00290971">
        <w:rPr>
          <w:sz w:val="24"/>
          <w:szCs w:val="24"/>
        </w:rPr>
        <w:tab/>
      </w:r>
      <w:r w:rsidRPr="00290971">
        <w:rPr>
          <w:sz w:val="24"/>
          <w:szCs w:val="24"/>
        </w:rPr>
        <w:tab/>
      </w:r>
      <w:r w:rsidRPr="00290971">
        <w:rPr>
          <w:color w:val="000000"/>
          <w:sz w:val="24"/>
          <w:szCs w:val="24"/>
        </w:rPr>
        <w:t>б) 4м;</w:t>
      </w:r>
      <w:r w:rsidRPr="00290971">
        <w:rPr>
          <w:sz w:val="24"/>
          <w:szCs w:val="24"/>
        </w:rPr>
        <w:tab/>
      </w:r>
      <w:r w:rsidRPr="00290971">
        <w:rPr>
          <w:sz w:val="24"/>
          <w:szCs w:val="24"/>
        </w:rPr>
        <w:tab/>
      </w:r>
      <w:r w:rsidRPr="00290971">
        <w:rPr>
          <w:sz w:val="24"/>
          <w:szCs w:val="24"/>
        </w:rPr>
        <w:tab/>
      </w:r>
      <w:r w:rsidRPr="00290971">
        <w:rPr>
          <w:color w:val="000000"/>
          <w:sz w:val="24"/>
          <w:szCs w:val="24"/>
        </w:rPr>
        <w:t xml:space="preserve">в) </w:t>
      </w:r>
      <w:r w:rsidRPr="00290971">
        <w:rPr>
          <w:iCs/>
          <w:color w:val="000000"/>
          <w:sz w:val="24"/>
          <w:szCs w:val="24"/>
        </w:rPr>
        <w:t>-4</w:t>
      </w:r>
      <w:r w:rsidRPr="00290971">
        <w:rPr>
          <w:color w:val="000000"/>
          <w:sz w:val="24"/>
          <w:szCs w:val="24"/>
        </w:rPr>
        <w:t>м.</w:t>
      </w:r>
    </w:p>
    <w:p w:rsidR="00AF3BB8" w:rsidRPr="00290971" w:rsidRDefault="00AF3BB8" w:rsidP="00AF3BB8">
      <w:pPr>
        <w:shd w:val="clear" w:color="auto" w:fill="FFFFFF"/>
        <w:rPr>
          <w:sz w:val="24"/>
          <w:szCs w:val="24"/>
        </w:rPr>
      </w:pPr>
      <w:r w:rsidRPr="00290971">
        <w:rPr>
          <w:bCs/>
          <w:color w:val="000000"/>
          <w:sz w:val="24"/>
          <w:szCs w:val="24"/>
        </w:rPr>
        <w:t>5</w:t>
      </w:r>
      <w:r w:rsidRPr="00290971">
        <w:rPr>
          <w:b/>
          <w:bCs/>
          <w:color w:val="000000"/>
          <w:sz w:val="24"/>
          <w:szCs w:val="24"/>
        </w:rPr>
        <w:t xml:space="preserve">. </w:t>
      </w:r>
      <w:r w:rsidRPr="00290971">
        <w:rPr>
          <w:color w:val="000000"/>
          <w:sz w:val="24"/>
          <w:szCs w:val="24"/>
        </w:rPr>
        <w:t>Самая многоводная река России:</w:t>
      </w:r>
    </w:p>
    <w:p w:rsidR="00AF3BB8" w:rsidRPr="00290971" w:rsidRDefault="00AF3BB8" w:rsidP="00AF3BB8">
      <w:pPr>
        <w:shd w:val="clear" w:color="auto" w:fill="FFFFFF"/>
        <w:rPr>
          <w:sz w:val="24"/>
          <w:szCs w:val="24"/>
        </w:rPr>
      </w:pPr>
      <w:r w:rsidRPr="00290971">
        <w:rPr>
          <w:color w:val="000000"/>
          <w:sz w:val="24"/>
          <w:szCs w:val="24"/>
        </w:rPr>
        <w:t>а) Лена;</w:t>
      </w:r>
      <w:r w:rsidRPr="00290971">
        <w:rPr>
          <w:sz w:val="24"/>
          <w:szCs w:val="24"/>
        </w:rPr>
        <w:tab/>
      </w:r>
      <w:r w:rsidRPr="00290971">
        <w:rPr>
          <w:sz w:val="24"/>
          <w:szCs w:val="24"/>
        </w:rPr>
        <w:tab/>
      </w:r>
      <w:r w:rsidRPr="00290971">
        <w:rPr>
          <w:sz w:val="24"/>
          <w:szCs w:val="24"/>
        </w:rPr>
        <w:tab/>
      </w:r>
      <w:r w:rsidRPr="00290971">
        <w:rPr>
          <w:color w:val="000000"/>
          <w:sz w:val="24"/>
          <w:szCs w:val="24"/>
        </w:rPr>
        <w:t>б) Волга;</w:t>
      </w:r>
      <w:r w:rsidRPr="00290971">
        <w:rPr>
          <w:sz w:val="24"/>
          <w:szCs w:val="24"/>
        </w:rPr>
        <w:tab/>
      </w:r>
      <w:r w:rsidRPr="00290971">
        <w:rPr>
          <w:sz w:val="24"/>
          <w:szCs w:val="24"/>
        </w:rPr>
        <w:tab/>
      </w:r>
      <w:r w:rsidRPr="00290971">
        <w:rPr>
          <w:color w:val="000000"/>
          <w:sz w:val="24"/>
          <w:szCs w:val="24"/>
        </w:rPr>
        <w:t>в) Енисей;</w:t>
      </w:r>
      <w:r w:rsidRPr="00290971">
        <w:rPr>
          <w:sz w:val="24"/>
          <w:szCs w:val="24"/>
        </w:rPr>
        <w:tab/>
      </w:r>
      <w:r w:rsidRPr="00290971">
        <w:rPr>
          <w:sz w:val="24"/>
          <w:szCs w:val="24"/>
        </w:rPr>
        <w:tab/>
      </w:r>
      <w:r w:rsidRPr="00290971">
        <w:rPr>
          <w:color w:val="000000"/>
          <w:sz w:val="24"/>
          <w:szCs w:val="24"/>
        </w:rPr>
        <w:t>г) Амур.</w:t>
      </w:r>
    </w:p>
    <w:p w:rsidR="00AF3BB8" w:rsidRPr="00290971" w:rsidRDefault="00AF3BB8" w:rsidP="00AF3BB8">
      <w:pPr>
        <w:rPr>
          <w:sz w:val="24"/>
          <w:szCs w:val="24"/>
        </w:rPr>
      </w:pPr>
      <w:r w:rsidRPr="00290971">
        <w:rPr>
          <w:b/>
          <w:sz w:val="24"/>
          <w:szCs w:val="24"/>
          <w:lang w:val="en-US"/>
        </w:rPr>
        <w:t>II</w:t>
      </w:r>
      <w:r w:rsidRPr="00290971">
        <w:rPr>
          <w:b/>
          <w:sz w:val="24"/>
          <w:szCs w:val="24"/>
        </w:rPr>
        <w:t xml:space="preserve">. Дайте определения следующим понятиям: </w:t>
      </w:r>
      <w:r w:rsidRPr="00290971">
        <w:rPr>
          <w:sz w:val="24"/>
          <w:szCs w:val="24"/>
        </w:rPr>
        <w:t>твёрдый сток, паводок, ледостав, режим реки, исток.</w:t>
      </w:r>
    </w:p>
    <w:p w:rsidR="00AF3BB8" w:rsidRPr="00290971" w:rsidRDefault="00AF3BB8" w:rsidP="00AF3BB8">
      <w:pPr>
        <w:rPr>
          <w:sz w:val="24"/>
          <w:szCs w:val="24"/>
        </w:rPr>
      </w:pPr>
      <w:r w:rsidRPr="00290971">
        <w:rPr>
          <w:b/>
          <w:sz w:val="24"/>
          <w:szCs w:val="24"/>
          <w:lang w:val="en-US"/>
        </w:rPr>
        <w:t>III</w:t>
      </w:r>
      <w:r w:rsidRPr="00290971">
        <w:rPr>
          <w:b/>
          <w:sz w:val="24"/>
          <w:szCs w:val="24"/>
        </w:rPr>
        <w:t xml:space="preserve">. Используя справочные материалы определите падение и уклон следующих рек: </w:t>
      </w:r>
      <w:r w:rsidRPr="00290971">
        <w:rPr>
          <w:sz w:val="24"/>
          <w:szCs w:val="24"/>
        </w:rPr>
        <w:t>Дон, Енисей, Урал.</w:t>
      </w:r>
    </w:p>
    <w:p w:rsidR="00AF3BB8" w:rsidRPr="00290971" w:rsidRDefault="00AF3BB8" w:rsidP="00AF3BB8">
      <w:pPr>
        <w:rPr>
          <w:b/>
          <w:sz w:val="24"/>
          <w:szCs w:val="24"/>
        </w:rPr>
      </w:pPr>
      <w:r w:rsidRPr="00290971">
        <w:rPr>
          <w:b/>
          <w:sz w:val="24"/>
          <w:szCs w:val="24"/>
          <w:lang w:val="en-US"/>
        </w:rPr>
        <w:t>IV</w:t>
      </w:r>
      <w:r w:rsidRPr="00290971">
        <w:rPr>
          <w:b/>
          <w:sz w:val="24"/>
          <w:szCs w:val="24"/>
        </w:rPr>
        <w:t>. Установите соответствия между объектами и явлениями:</w:t>
      </w:r>
    </w:p>
    <w:p w:rsidR="00AF3BB8" w:rsidRPr="00290971" w:rsidRDefault="00AF3BB8" w:rsidP="00AF3BB8">
      <w:pPr>
        <w:rPr>
          <w:sz w:val="24"/>
          <w:szCs w:val="24"/>
        </w:rPr>
      </w:pPr>
      <w:r w:rsidRPr="00290971">
        <w:rPr>
          <w:sz w:val="24"/>
          <w:szCs w:val="24"/>
        </w:rPr>
        <w:t>1. Установите соответствие:</w:t>
      </w:r>
    </w:p>
    <w:p w:rsidR="00AF3BB8" w:rsidRPr="00290971" w:rsidRDefault="00AF3BB8" w:rsidP="00AF3BB8">
      <w:pPr>
        <w:rPr>
          <w:i/>
          <w:sz w:val="24"/>
          <w:szCs w:val="24"/>
        </w:rPr>
      </w:pPr>
      <w:r w:rsidRPr="00290971">
        <w:rPr>
          <w:i/>
          <w:sz w:val="24"/>
          <w:szCs w:val="24"/>
        </w:rPr>
        <w:t>Бассейн океана</w:t>
      </w:r>
      <w:r w:rsidRPr="00290971">
        <w:rPr>
          <w:i/>
          <w:sz w:val="24"/>
          <w:szCs w:val="24"/>
        </w:rPr>
        <w:tab/>
      </w:r>
      <w:r w:rsidRPr="00290971">
        <w:rPr>
          <w:i/>
          <w:sz w:val="24"/>
          <w:szCs w:val="24"/>
        </w:rPr>
        <w:tab/>
      </w:r>
      <w:r w:rsidRPr="00290971">
        <w:rPr>
          <w:i/>
          <w:sz w:val="24"/>
          <w:szCs w:val="24"/>
        </w:rPr>
        <w:tab/>
      </w:r>
      <w:r w:rsidRPr="00290971">
        <w:rPr>
          <w:i/>
          <w:sz w:val="24"/>
          <w:szCs w:val="24"/>
        </w:rPr>
        <w:tab/>
      </w:r>
      <w:r w:rsidRPr="00290971">
        <w:rPr>
          <w:i/>
          <w:sz w:val="24"/>
          <w:szCs w:val="24"/>
        </w:rPr>
        <w:tab/>
        <w:t>Река</w:t>
      </w:r>
    </w:p>
    <w:p w:rsidR="00AF3BB8" w:rsidRPr="00290971" w:rsidRDefault="00AF3BB8" w:rsidP="00AF3BB8">
      <w:pPr>
        <w:rPr>
          <w:sz w:val="24"/>
          <w:szCs w:val="24"/>
        </w:rPr>
      </w:pPr>
      <w:r w:rsidRPr="00290971">
        <w:rPr>
          <w:sz w:val="24"/>
          <w:szCs w:val="24"/>
        </w:rPr>
        <w:t xml:space="preserve">А. Северный Ледовитый </w:t>
      </w:r>
      <w:r w:rsidRPr="00290971">
        <w:rPr>
          <w:sz w:val="24"/>
          <w:szCs w:val="24"/>
        </w:rPr>
        <w:tab/>
        <w:t xml:space="preserve">                       1. Обь</w:t>
      </w:r>
    </w:p>
    <w:p w:rsidR="00AF3BB8" w:rsidRPr="00290971" w:rsidRDefault="00AF3BB8" w:rsidP="00AF3BB8">
      <w:pPr>
        <w:rPr>
          <w:sz w:val="24"/>
          <w:szCs w:val="24"/>
        </w:rPr>
      </w:pPr>
      <w:r w:rsidRPr="00290971">
        <w:rPr>
          <w:sz w:val="24"/>
          <w:szCs w:val="24"/>
        </w:rPr>
        <w:t>Б. Тихий</w:t>
      </w:r>
      <w:r w:rsidRPr="00290971">
        <w:rPr>
          <w:sz w:val="24"/>
          <w:szCs w:val="24"/>
        </w:rPr>
        <w:tab/>
        <w:t xml:space="preserve"> </w:t>
      </w:r>
      <w:r w:rsidRPr="00290971">
        <w:rPr>
          <w:sz w:val="24"/>
          <w:szCs w:val="24"/>
        </w:rPr>
        <w:tab/>
        <w:t xml:space="preserve">                                     2. Ангара</w:t>
      </w:r>
    </w:p>
    <w:p w:rsidR="00AF3BB8" w:rsidRPr="00290971" w:rsidRDefault="00AF3BB8" w:rsidP="00AF3BB8">
      <w:pPr>
        <w:rPr>
          <w:sz w:val="24"/>
          <w:szCs w:val="24"/>
        </w:rPr>
      </w:pPr>
      <w:r w:rsidRPr="00290971">
        <w:rPr>
          <w:sz w:val="24"/>
          <w:szCs w:val="24"/>
        </w:rPr>
        <w:t>В. Атлантический</w:t>
      </w:r>
      <w:r w:rsidRPr="00290971">
        <w:rPr>
          <w:sz w:val="24"/>
          <w:szCs w:val="24"/>
        </w:rPr>
        <w:tab/>
      </w:r>
      <w:r w:rsidRPr="00290971">
        <w:rPr>
          <w:sz w:val="24"/>
          <w:szCs w:val="24"/>
        </w:rPr>
        <w:tab/>
      </w:r>
      <w:r w:rsidRPr="00290971">
        <w:rPr>
          <w:sz w:val="24"/>
          <w:szCs w:val="24"/>
        </w:rPr>
        <w:tab/>
        <w:t xml:space="preserve">         3. Нева</w:t>
      </w:r>
    </w:p>
    <w:p w:rsidR="00AF3BB8" w:rsidRPr="00290971" w:rsidRDefault="00AF3BB8" w:rsidP="00AF3BB8">
      <w:pPr>
        <w:rPr>
          <w:sz w:val="24"/>
          <w:szCs w:val="24"/>
        </w:rPr>
      </w:pPr>
      <w:r w:rsidRPr="00290971">
        <w:rPr>
          <w:sz w:val="24"/>
          <w:szCs w:val="24"/>
        </w:rPr>
        <w:tab/>
      </w:r>
      <w:r w:rsidRPr="00290971">
        <w:rPr>
          <w:sz w:val="24"/>
          <w:szCs w:val="24"/>
        </w:rPr>
        <w:tab/>
      </w:r>
      <w:r w:rsidRPr="00290971">
        <w:rPr>
          <w:sz w:val="24"/>
          <w:szCs w:val="24"/>
        </w:rPr>
        <w:tab/>
      </w:r>
      <w:r w:rsidRPr="00290971">
        <w:rPr>
          <w:sz w:val="24"/>
          <w:szCs w:val="24"/>
        </w:rPr>
        <w:tab/>
      </w:r>
      <w:r w:rsidRPr="00290971">
        <w:rPr>
          <w:sz w:val="24"/>
          <w:szCs w:val="24"/>
        </w:rPr>
        <w:tab/>
        <w:t xml:space="preserve">         4. Печора</w:t>
      </w:r>
    </w:p>
    <w:p w:rsidR="00AF3BB8" w:rsidRPr="00290971" w:rsidRDefault="00AF3BB8" w:rsidP="00AF3BB8">
      <w:pPr>
        <w:rPr>
          <w:sz w:val="24"/>
          <w:szCs w:val="24"/>
        </w:rPr>
      </w:pPr>
      <w:r w:rsidRPr="00290971">
        <w:rPr>
          <w:sz w:val="24"/>
          <w:szCs w:val="24"/>
        </w:rPr>
        <w:tab/>
      </w:r>
      <w:r w:rsidRPr="00290971">
        <w:rPr>
          <w:sz w:val="24"/>
          <w:szCs w:val="24"/>
        </w:rPr>
        <w:tab/>
      </w:r>
      <w:r w:rsidRPr="00290971">
        <w:rPr>
          <w:sz w:val="24"/>
          <w:szCs w:val="24"/>
        </w:rPr>
        <w:tab/>
      </w:r>
      <w:r w:rsidRPr="00290971">
        <w:rPr>
          <w:sz w:val="24"/>
          <w:szCs w:val="24"/>
        </w:rPr>
        <w:tab/>
      </w:r>
      <w:r w:rsidRPr="00290971">
        <w:rPr>
          <w:sz w:val="24"/>
          <w:szCs w:val="24"/>
        </w:rPr>
        <w:tab/>
        <w:t xml:space="preserve">         5. Дон</w:t>
      </w:r>
    </w:p>
    <w:p w:rsidR="00AF3BB8" w:rsidRPr="00290971" w:rsidRDefault="00AF3BB8" w:rsidP="00AF3BB8">
      <w:pPr>
        <w:rPr>
          <w:sz w:val="24"/>
          <w:szCs w:val="24"/>
        </w:rPr>
      </w:pPr>
      <w:r w:rsidRPr="00290971">
        <w:rPr>
          <w:sz w:val="24"/>
          <w:szCs w:val="24"/>
        </w:rPr>
        <w:t>2. Установите соответствие:</w:t>
      </w:r>
    </w:p>
    <w:p w:rsidR="00AF3BB8" w:rsidRPr="00290971" w:rsidRDefault="00AF3BB8" w:rsidP="00AF3BB8">
      <w:pPr>
        <w:rPr>
          <w:i/>
          <w:sz w:val="24"/>
          <w:szCs w:val="24"/>
        </w:rPr>
      </w:pPr>
      <w:r w:rsidRPr="00290971">
        <w:rPr>
          <w:i/>
          <w:sz w:val="24"/>
          <w:szCs w:val="24"/>
        </w:rPr>
        <w:t>Происхождение котловины</w:t>
      </w:r>
      <w:r w:rsidRPr="00290971">
        <w:rPr>
          <w:i/>
          <w:sz w:val="24"/>
          <w:szCs w:val="24"/>
        </w:rPr>
        <w:tab/>
      </w:r>
      <w:r w:rsidRPr="00290971">
        <w:rPr>
          <w:i/>
          <w:sz w:val="24"/>
          <w:szCs w:val="24"/>
        </w:rPr>
        <w:tab/>
        <w:t xml:space="preserve">             Вид озера</w:t>
      </w:r>
    </w:p>
    <w:p w:rsidR="00AF3BB8" w:rsidRPr="00290971" w:rsidRDefault="00AF3BB8" w:rsidP="00AF3BB8">
      <w:pPr>
        <w:rPr>
          <w:sz w:val="24"/>
          <w:szCs w:val="24"/>
        </w:rPr>
      </w:pPr>
      <w:r w:rsidRPr="00290971">
        <w:rPr>
          <w:sz w:val="24"/>
          <w:szCs w:val="24"/>
        </w:rPr>
        <w:t>А. Тектоническое</w:t>
      </w:r>
      <w:r w:rsidRPr="00290971">
        <w:rPr>
          <w:sz w:val="24"/>
          <w:szCs w:val="24"/>
        </w:rPr>
        <w:tab/>
        <w:t xml:space="preserve">      1. Большая площадь и линейные размеры котловины</w:t>
      </w:r>
    </w:p>
    <w:p w:rsidR="00AF3BB8" w:rsidRPr="00290971" w:rsidRDefault="00AF3BB8" w:rsidP="00AF3BB8">
      <w:pPr>
        <w:rPr>
          <w:sz w:val="24"/>
          <w:szCs w:val="24"/>
        </w:rPr>
      </w:pPr>
      <w:r w:rsidRPr="00290971">
        <w:rPr>
          <w:sz w:val="24"/>
          <w:szCs w:val="24"/>
        </w:rPr>
        <w:t>Б. Осадочное</w:t>
      </w:r>
      <w:r w:rsidRPr="00290971">
        <w:rPr>
          <w:sz w:val="24"/>
          <w:szCs w:val="24"/>
        </w:rPr>
        <w:tab/>
      </w:r>
      <w:r w:rsidRPr="00290971">
        <w:rPr>
          <w:sz w:val="24"/>
          <w:szCs w:val="24"/>
        </w:rPr>
        <w:tab/>
        <w:t xml:space="preserve">      2. Длина котловины значительно превосходит ширину </w:t>
      </w:r>
    </w:p>
    <w:p w:rsidR="00AF3BB8" w:rsidRPr="00290971" w:rsidRDefault="00AF3BB8" w:rsidP="00AF3BB8">
      <w:pPr>
        <w:rPr>
          <w:sz w:val="24"/>
          <w:szCs w:val="24"/>
        </w:rPr>
      </w:pPr>
      <w:r w:rsidRPr="00290971">
        <w:rPr>
          <w:sz w:val="24"/>
          <w:szCs w:val="24"/>
        </w:rPr>
        <w:t>В. Ледниковое</w:t>
      </w:r>
      <w:r w:rsidRPr="00290971">
        <w:rPr>
          <w:sz w:val="24"/>
          <w:szCs w:val="24"/>
        </w:rPr>
        <w:tab/>
        <w:t xml:space="preserve">                    3. Котловина серповидной формы</w:t>
      </w:r>
    </w:p>
    <w:p w:rsidR="00AF3BB8" w:rsidRPr="00290971" w:rsidRDefault="00AF3BB8" w:rsidP="00AF3BB8">
      <w:pPr>
        <w:rPr>
          <w:sz w:val="24"/>
          <w:szCs w:val="24"/>
        </w:rPr>
      </w:pPr>
      <w:r w:rsidRPr="00290971">
        <w:rPr>
          <w:sz w:val="24"/>
          <w:szCs w:val="24"/>
        </w:rPr>
        <w:t>Г. Вулканическое</w:t>
      </w:r>
      <w:r w:rsidRPr="00290971">
        <w:rPr>
          <w:sz w:val="24"/>
          <w:szCs w:val="24"/>
        </w:rPr>
        <w:tab/>
        <w:t xml:space="preserve">      4. Округлая форма котловины</w:t>
      </w:r>
    </w:p>
    <w:p w:rsidR="00AF3BB8" w:rsidRPr="00290971" w:rsidRDefault="00AF3BB8" w:rsidP="00AF3BB8">
      <w:pPr>
        <w:rPr>
          <w:sz w:val="24"/>
          <w:szCs w:val="24"/>
        </w:rPr>
      </w:pPr>
      <w:r w:rsidRPr="00290971">
        <w:rPr>
          <w:sz w:val="24"/>
          <w:szCs w:val="24"/>
        </w:rPr>
        <w:t>Д. Старицы</w:t>
      </w:r>
      <w:r w:rsidRPr="00290971">
        <w:rPr>
          <w:sz w:val="24"/>
          <w:szCs w:val="24"/>
        </w:rPr>
        <w:tab/>
      </w:r>
      <w:r w:rsidRPr="00290971">
        <w:rPr>
          <w:sz w:val="24"/>
          <w:szCs w:val="24"/>
        </w:rPr>
        <w:tab/>
        <w:t xml:space="preserve">      5. Незначительная глубина, изрезанная форма котловины </w:t>
      </w:r>
    </w:p>
    <w:p w:rsidR="00AF3BB8" w:rsidRPr="00290971" w:rsidRDefault="00AF3BB8" w:rsidP="00AF3BB8">
      <w:pPr>
        <w:rPr>
          <w:sz w:val="24"/>
          <w:szCs w:val="24"/>
        </w:rPr>
      </w:pPr>
      <w:r w:rsidRPr="00290971">
        <w:rPr>
          <w:sz w:val="24"/>
          <w:szCs w:val="24"/>
        </w:rPr>
        <w:tab/>
      </w:r>
      <w:r w:rsidRPr="00290971">
        <w:rPr>
          <w:sz w:val="24"/>
          <w:szCs w:val="24"/>
        </w:rPr>
        <w:tab/>
        <w:t xml:space="preserve">                    6. Крутые обрывистые берега, большие глубины</w:t>
      </w:r>
    </w:p>
    <w:p w:rsidR="00AF3BB8" w:rsidRPr="00290971" w:rsidRDefault="00AF3BB8" w:rsidP="00AF3BB8">
      <w:pPr>
        <w:rPr>
          <w:b/>
          <w:sz w:val="24"/>
          <w:szCs w:val="24"/>
        </w:rPr>
      </w:pPr>
      <w:r w:rsidRPr="00290971">
        <w:rPr>
          <w:b/>
          <w:sz w:val="24"/>
          <w:szCs w:val="24"/>
          <w:lang w:val="en-US"/>
        </w:rPr>
        <w:t>V</w:t>
      </w:r>
      <w:r w:rsidRPr="00290971">
        <w:rPr>
          <w:b/>
          <w:sz w:val="24"/>
          <w:szCs w:val="24"/>
        </w:rPr>
        <w:t>. Используя карты атласа дайте характеристику реки Колыма по следующему плану:</w:t>
      </w:r>
    </w:p>
    <w:p w:rsidR="00AF3BB8" w:rsidRPr="00290971" w:rsidRDefault="00AF3BB8" w:rsidP="00AF3BB8">
      <w:pPr>
        <w:rPr>
          <w:sz w:val="24"/>
          <w:szCs w:val="24"/>
        </w:rPr>
      </w:pPr>
      <w:r w:rsidRPr="00290971">
        <w:rPr>
          <w:sz w:val="24"/>
          <w:szCs w:val="24"/>
        </w:rPr>
        <w:t>1. В какой части страны протекает?</w:t>
      </w:r>
    </w:p>
    <w:p w:rsidR="00AF3BB8" w:rsidRPr="00290971" w:rsidRDefault="00AF3BB8" w:rsidP="00AF3BB8">
      <w:pPr>
        <w:rPr>
          <w:sz w:val="24"/>
          <w:szCs w:val="24"/>
        </w:rPr>
      </w:pPr>
      <w:r w:rsidRPr="00290971">
        <w:rPr>
          <w:sz w:val="24"/>
          <w:szCs w:val="24"/>
        </w:rPr>
        <w:lastRenderedPageBreak/>
        <w:t>2. Где её исток?</w:t>
      </w:r>
    </w:p>
    <w:p w:rsidR="00AF3BB8" w:rsidRPr="00290971" w:rsidRDefault="00AF3BB8" w:rsidP="00AF3BB8">
      <w:pPr>
        <w:rPr>
          <w:sz w:val="24"/>
          <w:szCs w:val="24"/>
        </w:rPr>
      </w:pPr>
      <w:r w:rsidRPr="00290971">
        <w:rPr>
          <w:sz w:val="24"/>
          <w:szCs w:val="24"/>
        </w:rPr>
        <w:t>3. Куда впадает (бассейн океана, моря)?</w:t>
      </w:r>
    </w:p>
    <w:p w:rsidR="00AF3BB8" w:rsidRPr="00290971" w:rsidRDefault="00AF3BB8" w:rsidP="00AF3BB8">
      <w:pPr>
        <w:rPr>
          <w:sz w:val="24"/>
          <w:szCs w:val="24"/>
        </w:rPr>
      </w:pPr>
      <w:r w:rsidRPr="00290971">
        <w:rPr>
          <w:sz w:val="24"/>
          <w:szCs w:val="24"/>
        </w:rPr>
        <w:t>4. В каком направлении течёт?</w:t>
      </w:r>
    </w:p>
    <w:p w:rsidR="00AF3BB8" w:rsidRPr="00290971" w:rsidRDefault="00AF3BB8" w:rsidP="00AF3BB8">
      <w:pPr>
        <w:rPr>
          <w:sz w:val="24"/>
          <w:szCs w:val="24"/>
        </w:rPr>
      </w:pPr>
      <w:r w:rsidRPr="00290971">
        <w:rPr>
          <w:sz w:val="24"/>
          <w:szCs w:val="24"/>
        </w:rPr>
        <w:t>5. Характер течения.</w:t>
      </w:r>
    </w:p>
    <w:p w:rsidR="00AF3BB8" w:rsidRPr="00290971" w:rsidRDefault="00AF3BB8" w:rsidP="00AF3BB8">
      <w:pPr>
        <w:rPr>
          <w:sz w:val="24"/>
          <w:szCs w:val="24"/>
        </w:rPr>
      </w:pPr>
      <w:r w:rsidRPr="00290971">
        <w:rPr>
          <w:sz w:val="24"/>
          <w:szCs w:val="24"/>
        </w:rPr>
        <w:t>6. Питание и режим реки.</w:t>
      </w:r>
    </w:p>
    <w:p w:rsidR="00AF3BB8" w:rsidRPr="00290971" w:rsidRDefault="00AF3BB8" w:rsidP="00AF3BB8">
      <w:pPr>
        <w:rPr>
          <w:sz w:val="24"/>
          <w:szCs w:val="24"/>
        </w:rPr>
      </w:pPr>
      <w:r w:rsidRPr="00290971">
        <w:rPr>
          <w:sz w:val="24"/>
          <w:szCs w:val="24"/>
        </w:rPr>
        <w:t>7. Крупные притоки.</w:t>
      </w:r>
    </w:p>
    <w:p w:rsidR="00AF3BB8" w:rsidRPr="00290971" w:rsidRDefault="00AF3BB8" w:rsidP="00AF3BB8">
      <w:pPr>
        <w:rPr>
          <w:sz w:val="24"/>
          <w:szCs w:val="24"/>
        </w:rPr>
      </w:pPr>
    </w:p>
    <w:p w:rsidR="00AF3BB8" w:rsidRPr="00290971" w:rsidRDefault="00AF3BB8" w:rsidP="00AF3BB8">
      <w:pPr>
        <w:shd w:val="clear" w:color="auto" w:fill="FFFFFF"/>
        <w:jc w:val="center"/>
        <w:rPr>
          <w:b/>
          <w:bCs/>
          <w:iCs/>
          <w:color w:val="000000"/>
          <w:sz w:val="24"/>
          <w:szCs w:val="24"/>
        </w:rPr>
      </w:pPr>
      <w:r w:rsidRPr="00290971">
        <w:rPr>
          <w:b/>
          <w:bCs/>
          <w:iCs/>
          <w:color w:val="000000"/>
          <w:sz w:val="24"/>
          <w:szCs w:val="24"/>
        </w:rPr>
        <w:t xml:space="preserve">Контрольная работа№2 по теме </w:t>
      </w:r>
    </w:p>
    <w:p w:rsidR="00AF3BB8" w:rsidRPr="00290971" w:rsidRDefault="00AF3BB8" w:rsidP="00AF3BB8">
      <w:pPr>
        <w:shd w:val="clear" w:color="auto" w:fill="FFFFFF"/>
        <w:jc w:val="center"/>
        <w:rPr>
          <w:b/>
          <w:bCs/>
          <w:iCs/>
          <w:color w:val="000000"/>
          <w:sz w:val="24"/>
          <w:szCs w:val="24"/>
        </w:rPr>
      </w:pPr>
      <w:r w:rsidRPr="00290971">
        <w:rPr>
          <w:b/>
          <w:bCs/>
          <w:iCs/>
          <w:color w:val="000000"/>
          <w:sz w:val="24"/>
          <w:szCs w:val="24"/>
        </w:rPr>
        <w:t>«Почвы, растительный и животный мир России».</w:t>
      </w:r>
    </w:p>
    <w:p w:rsidR="00AF3BB8" w:rsidRPr="00290971" w:rsidRDefault="00AF3BB8" w:rsidP="00AF3BB8">
      <w:pPr>
        <w:shd w:val="clear" w:color="auto" w:fill="FFFFFF"/>
        <w:rPr>
          <w:b/>
          <w:bCs/>
          <w:iCs/>
          <w:color w:val="000000"/>
          <w:sz w:val="24"/>
          <w:szCs w:val="24"/>
        </w:rPr>
      </w:pPr>
    </w:p>
    <w:p w:rsidR="00AF3BB8" w:rsidRPr="00290971" w:rsidRDefault="00AF3BB8" w:rsidP="00AF3BB8">
      <w:pPr>
        <w:shd w:val="clear" w:color="auto" w:fill="FFFFFF"/>
        <w:rPr>
          <w:b/>
          <w:bCs/>
          <w:iCs/>
          <w:color w:val="000000"/>
          <w:sz w:val="24"/>
          <w:szCs w:val="24"/>
        </w:rPr>
      </w:pPr>
      <w:r w:rsidRPr="00290971">
        <w:rPr>
          <w:b/>
          <w:bCs/>
          <w:iCs/>
          <w:color w:val="000000"/>
          <w:sz w:val="24"/>
          <w:szCs w:val="24"/>
        </w:rPr>
        <w:t>ВАРИАНТ 1.</w:t>
      </w:r>
    </w:p>
    <w:p w:rsidR="00AF3BB8" w:rsidRPr="00290971" w:rsidRDefault="00AF3BB8" w:rsidP="00AF3BB8">
      <w:pPr>
        <w:shd w:val="clear" w:color="auto" w:fill="FFFFFF"/>
        <w:rPr>
          <w:b/>
          <w:bCs/>
          <w:iCs/>
          <w:color w:val="000000"/>
          <w:sz w:val="24"/>
          <w:szCs w:val="24"/>
        </w:rPr>
      </w:pPr>
      <w:r w:rsidRPr="00290971">
        <w:rPr>
          <w:b/>
          <w:bCs/>
          <w:iCs/>
          <w:color w:val="000000"/>
          <w:sz w:val="24"/>
          <w:szCs w:val="24"/>
          <w:lang w:val="en-US"/>
        </w:rPr>
        <w:t>I</w:t>
      </w:r>
      <w:r w:rsidRPr="00290971">
        <w:rPr>
          <w:b/>
          <w:bCs/>
          <w:iCs/>
          <w:color w:val="000000"/>
          <w:sz w:val="24"/>
          <w:szCs w:val="24"/>
        </w:rPr>
        <w:t>. Выполните тест:</w:t>
      </w:r>
    </w:p>
    <w:p w:rsidR="00AF3BB8" w:rsidRPr="00290971" w:rsidRDefault="00AF3BB8" w:rsidP="00AF3BB8">
      <w:pPr>
        <w:shd w:val="clear" w:color="auto" w:fill="FFFFFF"/>
        <w:rPr>
          <w:sz w:val="24"/>
          <w:szCs w:val="24"/>
        </w:rPr>
      </w:pPr>
      <w:r w:rsidRPr="00290971">
        <w:rPr>
          <w:color w:val="000000"/>
          <w:sz w:val="24"/>
          <w:szCs w:val="24"/>
        </w:rPr>
        <w:t>1. Почва отличается от горной породы:</w:t>
      </w:r>
    </w:p>
    <w:p w:rsidR="00AF3BB8" w:rsidRPr="00290971" w:rsidRDefault="00AF3BB8" w:rsidP="00AF3BB8">
      <w:pPr>
        <w:shd w:val="clear" w:color="auto" w:fill="FFFFFF"/>
        <w:rPr>
          <w:sz w:val="24"/>
          <w:szCs w:val="24"/>
        </w:rPr>
      </w:pPr>
      <w:r w:rsidRPr="00290971">
        <w:rPr>
          <w:color w:val="000000"/>
          <w:sz w:val="24"/>
          <w:szCs w:val="24"/>
        </w:rPr>
        <w:t xml:space="preserve">а) плодородием; </w:t>
      </w:r>
      <w:r w:rsidRPr="00290971">
        <w:rPr>
          <w:color w:val="000000"/>
          <w:sz w:val="24"/>
          <w:szCs w:val="24"/>
        </w:rPr>
        <w:tab/>
        <w:t xml:space="preserve">б) увлажнением; </w:t>
      </w:r>
      <w:r w:rsidRPr="00290971">
        <w:rPr>
          <w:color w:val="000000"/>
          <w:sz w:val="24"/>
          <w:szCs w:val="24"/>
        </w:rPr>
        <w:tab/>
        <w:t>в) твердостью.</w:t>
      </w:r>
    </w:p>
    <w:p w:rsidR="00AF3BB8" w:rsidRPr="00290971" w:rsidRDefault="00AF3BB8" w:rsidP="00AF3BB8">
      <w:pPr>
        <w:shd w:val="clear" w:color="auto" w:fill="FFFFFF"/>
        <w:rPr>
          <w:sz w:val="24"/>
          <w:szCs w:val="24"/>
        </w:rPr>
      </w:pPr>
      <w:r w:rsidRPr="00290971">
        <w:rPr>
          <w:color w:val="000000"/>
          <w:sz w:val="24"/>
          <w:szCs w:val="24"/>
        </w:rPr>
        <w:t>2. Горизонт вымывания имеет почвы:</w:t>
      </w:r>
    </w:p>
    <w:p w:rsidR="00AF3BB8" w:rsidRPr="00290971" w:rsidRDefault="00AF3BB8" w:rsidP="00AF3BB8">
      <w:pPr>
        <w:shd w:val="clear" w:color="auto" w:fill="FFFFFF"/>
        <w:rPr>
          <w:sz w:val="24"/>
          <w:szCs w:val="24"/>
        </w:rPr>
      </w:pPr>
      <w:r w:rsidRPr="00290971">
        <w:rPr>
          <w:color w:val="000000"/>
          <w:sz w:val="24"/>
          <w:szCs w:val="24"/>
        </w:rPr>
        <w:t xml:space="preserve">а) черноземы; </w:t>
      </w:r>
      <w:r w:rsidRPr="00290971">
        <w:rPr>
          <w:color w:val="000000"/>
          <w:sz w:val="24"/>
          <w:szCs w:val="24"/>
        </w:rPr>
        <w:tab/>
      </w:r>
      <w:r w:rsidRPr="00290971">
        <w:rPr>
          <w:color w:val="000000"/>
          <w:sz w:val="24"/>
          <w:szCs w:val="24"/>
        </w:rPr>
        <w:tab/>
        <w:t xml:space="preserve">б) подзолистые; </w:t>
      </w:r>
      <w:r w:rsidRPr="00290971">
        <w:rPr>
          <w:color w:val="000000"/>
          <w:sz w:val="24"/>
          <w:szCs w:val="24"/>
        </w:rPr>
        <w:tab/>
        <w:t>в) тундрово-глеевые.</w:t>
      </w:r>
    </w:p>
    <w:p w:rsidR="00AF3BB8" w:rsidRPr="00290971" w:rsidRDefault="00AF3BB8" w:rsidP="00AF3BB8">
      <w:pPr>
        <w:shd w:val="clear" w:color="auto" w:fill="FFFFFF"/>
        <w:rPr>
          <w:color w:val="000000"/>
          <w:sz w:val="24"/>
          <w:szCs w:val="24"/>
        </w:rPr>
      </w:pPr>
      <w:r w:rsidRPr="00290971">
        <w:rPr>
          <w:color w:val="000000"/>
          <w:sz w:val="24"/>
          <w:szCs w:val="24"/>
        </w:rPr>
        <w:t xml:space="preserve">3. Материнская порода - это горизонт: </w:t>
      </w:r>
    </w:p>
    <w:p w:rsidR="00AF3BB8" w:rsidRPr="00290971" w:rsidRDefault="00AF3BB8" w:rsidP="00AF3BB8">
      <w:pPr>
        <w:shd w:val="clear" w:color="auto" w:fill="FFFFFF"/>
        <w:rPr>
          <w:sz w:val="24"/>
          <w:szCs w:val="24"/>
        </w:rPr>
      </w:pPr>
      <w:r w:rsidRPr="00290971">
        <w:rPr>
          <w:color w:val="000000"/>
          <w:sz w:val="24"/>
          <w:szCs w:val="24"/>
        </w:rPr>
        <w:t>а)А</w:t>
      </w:r>
      <w:r w:rsidRPr="00290971">
        <w:rPr>
          <w:color w:val="000000"/>
          <w:sz w:val="24"/>
          <w:szCs w:val="24"/>
          <w:vertAlign w:val="subscript"/>
        </w:rPr>
        <w:t>1</w:t>
      </w:r>
      <w:r w:rsidRPr="00290971">
        <w:rPr>
          <w:color w:val="000000"/>
          <w:sz w:val="24"/>
          <w:szCs w:val="24"/>
        </w:rPr>
        <w:t xml:space="preserve"> </w:t>
      </w:r>
      <w:r w:rsidRPr="00290971">
        <w:rPr>
          <w:color w:val="000000"/>
          <w:sz w:val="24"/>
          <w:szCs w:val="24"/>
        </w:rPr>
        <w:tab/>
      </w:r>
      <w:r w:rsidRPr="00290971">
        <w:rPr>
          <w:color w:val="000000"/>
          <w:sz w:val="24"/>
          <w:szCs w:val="24"/>
        </w:rPr>
        <w:tab/>
        <w:t>б)А</w:t>
      </w:r>
      <w:r w:rsidRPr="00290971">
        <w:rPr>
          <w:color w:val="000000"/>
          <w:sz w:val="24"/>
          <w:szCs w:val="24"/>
          <w:vertAlign w:val="subscript"/>
        </w:rPr>
        <w:t>2</w:t>
      </w:r>
      <w:r w:rsidRPr="00290971">
        <w:rPr>
          <w:color w:val="000000"/>
          <w:sz w:val="24"/>
          <w:szCs w:val="24"/>
        </w:rPr>
        <w:t xml:space="preserve">; </w:t>
      </w:r>
      <w:r w:rsidRPr="00290971">
        <w:rPr>
          <w:color w:val="000000"/>
          <w:sz w:val="24"/>
          <w:szCs w:val="24"/>
        </w:rPr>
        <w:tab/>
      </w:r>
      <w:r w:rsidRPr="00290971">
        <w:rPr>
          <w:color w:val="000000"/>
          <w:sz w:val="24"/>
          <w:szCs w:val="24"/>
        </w:rPr>
        <w:tab/>
        <w:t xml:space="preserve">в) В;             </w:t>
      </w:r>
      <w:r w:rsidRPr="00290971">
        <w:rPr>
          <w:color w:val="000000"/>
          <w:sz w:val="24"/>
          <w:szCs w:val="24"/>
        </w:rPr>
        <w:tab/>
        <w:t>г) С.</w:t>
      </w:r>
    </w:p>
    <w:p w:rsidR="00AF3BB8" w:rsidRPr="00290971" w:rsidRDefault="00AF3BB8" w:rsidP="00AF3BB8">
      <w:pPr>
        <w:shd w:val="clear" w:color="auto" w:fill="FFFFFF"/>
        <w:rPr>
          <w:sz w:val="24"/>
          <w:szCs w:val="24"/>
        </w:rPr>
      </w:pPr>
      <w:r w:rsidRPr="00290971">
        <w:rPr>
          <w:color w:val="000000"/>
          <w:sz w:val="24"/>
          <w:szCs w:val="24"/>
        </w:rPr>
        <w:t>4. Поставщиком основной массы органического вещества в почву служат:</w:t>
      </w:r>
    </w:p>
    <w:p w:rsidR="00AF3BB8" w:rsidRPr="00290971" w:rsidRDefault="00AF3BB8" w:rsidP="00AF3BB8">
      <w:pPr>
        <w:shd w:val="clear" w:color="auto" w:fill="FFFFFF"/>
        <w:rPr>
          <w:sz w:val="24"/>
          <w:szCs w:val="24"/>
        </w:rPr>
      </w:pPr>
      <w:r w:rsidRPr="00290971">
        <w:rPr>
          <w:color w:val="000000"/>
          <w:sz w:val="24"/>
          <w:szCs w:val="24"/>
        </w:rPr>
        <w:t xml:space="preserve">а) растения; </w:t>
      </w:r>
      <w:r w:rsidRPr="00290971">
        <w:rPr>
          <w:color w:val="000000"/>
          <w:sz w:val="24"/>
          <w:szCs w:val="24"/>
        </w:rPr>
        <w:tab/>
      </w:r>
      <w:r w:rsidRPr="00290971">
        <w:rPr>
          <w:color w:val="000000"/>
          <w:sz w:val="24"/>
          <w:szCs w:val="24"/>
        </w:rPr>
        <w:tab/>
        <w:t xml:space="preserve">б) насекомые; </w:t>
      </w:r>
      <w:r w:rsidRPr="00290971">
        <w:rPr>
          <w:color w:val="000000"/>
          <w:sz w:val="24"/>
          <w:szCs w:val="24"/>
        </w:rPr>
        <w:tab/>
      </w:r>
      <w:r w:rsidRPr="00290971">
        <w:rPr>
          <w:color w:val="000000"/>
          <w:sz w:val="24"/>
          <w:szCs w:val="24"/>
        </w:rPr>
        <w:tab/>
        <w:t>в) млекопитающие.</w:t>
      </w:r>
    </w:p>
    <w:p w:rsidR="00AF3BB8" w:rsidRPr="00290971" w:rsidRDefault="00AF3BB8" w:rsidP="00AF3BB8">
      <w:pPr>
        <w:shd w:val="clear" w:color="auto" w:fill="FFFFFF"/>
        <w:rPr>
          <w:sz w:val="24"/>
          <w:szCs w:val="24"/>
        </w:rPr>
      </w:pPr>
      <w:r w:rsidRPr="00290971">
        <w:rPr>
          <w:color w:val="000000"/>
          <w:sz w:val="24"/>
          <w:szCs w:val="24"/>
        </w:rPr>
        <w:t>5. Плодородие почвы зависит от наличия в почве:</w:t>
      </w:r>
    </w:p>
    <w:p w:rsidR="00AF3BB8" w:rsidRPr="00290971" w:rsidRDefault="00AF3BB8" w:rsidP="00AF3BB8">
      <w:pPr>
        <w:shd w:val="clear" w:color="auto" w:fill="FFFFFF"/>
        <w:rPr>
          <w:sz w:val="24"/>
          <w:szCs w:val="24"/>
        </w:rPr>
      </w:pPr>
      <w:r w:rsidRPr="00290971">
        <w:rPr>
          <w:color w:val="000000"/>
          <w:sz w:val="24"/>
          <w:szCs w:val="24"/>
        </w:rPr>
        <w:t xml:space="preserve">а) влаги; </w:t>
      </w:r>
      <w:r w:rsidRPr="00290971">
        <w:rPr>
          <w:color w:val="000000"/>
          <w:sz w:val="24"/>
          <w:szCs w:val="24"/>
        </w:rPr>
        <w:tab/>
      </w:r>
      <w:r w:rsidRPr="00290971">
        <w:rPr>
          <w:color w:val="000000"/>
          <w:sz w:val="24"/>
          <w:szCs w:val="24"/>
        </w:rPr>
        <w:tab/>
      </w:r>
      <w:r w:rsidRPr="00290971">
        <w:rPr>
          <w:color w:val="000000"/>
          <w:sz w:val="24"/>
          <w:szCs w:val="24"/>
        </w:rPr>
        <w:tab/>
        <w:t>в) воздуха;</w:t>
      </w:r>
    </w:p>
    <w:p w:rsidR="00AF3BB8" w:rsidRPr="00290971" w:rsidRDefault="00AF3BB8" w:rsidP="00AF3BB8">
      <w:pPr>
        <w:shd w:val="clear" w:color="auto" w:fill="FFFFFF"/>
        <w:rPr>
          <w:sz w:val="24"/>
          <w:szCs w:val="24"/>
        </w:rPr>
      </w:pPr>
      <w:r w:rsidRPr="00290971">
        <w:rPr>
          <w:color w:val="000000"/>
          <w:sz w:val="24"/>
          <w:szCs w:val="24"/>
        </w:rPr>
        <w:t xml:space="preserve">б) минеральных солей; </w:t>
      </w:r>
      <w:r w:rsidRPr="00290971">
        <w:rPr>
          <w:color w:val="000000"/>
          <w:sz w:val="24"/>
          <w:szCs w:val="24"/>
        </w:rPr>
        <w:tab/>
      </w:r>
      <w:r w:rsidRPr="00290971">
        <w:rPr>
          <w:color w:val="000000"/>
          <w:sz w:val="24"/>
          <w:szCs w:val="24"/>
        </w:rPr>
        <w:tab/>
        <w:t>г) гумуса.</w:t>
      </w:r>
    </w:p>
    <w:p w:rsidR="00AF3BB8" w:rsidRPr="00290971" w:rsidRDefault="00AF3BB8" w:rsidP="00AF3BB8">
      <w:pPr>
        <w:shd w:val="clear" w:color="auto" w:fill="FFFFFF"/>
        <w:rPr>
          <w:b/>
          <w:bCs/>
          <w:iCs/>
          <w:color w:val="000000"/>
          <w:sz w:val="24"/>
          <w:szCs w:val="24"/>
        </w:rPr>
      </w:pPr>
    </w:p>
    <w:p w:rsidR="00AF3BB8" w:rsidRPr="00290971" w:rsidRDefault="00AF3BB8" w:rsidP="00AF3BB8">
      <w:pPr>
        <w:shd w:val="clear" w:color="auto" w:fill="FFFFFF"/>
        <w:rPr>
          <w:b/>
          <w:bCs/>
          <w:iCs/>
          <w:color w:val="000000"/>
          <w:sz w:val="24"/>
          <w:szCs w:val="24"/>
        </w:rPr>
      </w:pPr>
      <w:r w:rsidRPr="00290971">
        <w:rPr>
          <w:b/>
          <w:bCs/>
          <w:iCs/>
          <w:color w:val="000000"/>
          <w:sz w:val="24"/>
          <w:szCs w:val="24"/>
          <w:lang w:val="en-US"/>
        </w:rPr>
        <w:t>II</w:t>
      </w:r>
      <w:r w:rsidRPr="00290971">
        <w:rPr>
          <w:b/>
          <w:bCs/>
          <w:iCs/>
          <w:color w:val="000000"/>
          <w:sz w:val="24"/>
          <w:szCs w:val="24"/>
        </w:rPr>
        <w:t>. Ответьте на вопросы:</w:t>
      </w:r>
    </w:p>
    <w:p w:rsidR="00AF3BB8" w:rsidRPr="00290971" w:rsidRDefault="00AF3BB8" w:rsidP="00AF3BB8">
      <w:pPr>
        <w:shd w:val="clear" w:color="auto" w:fill="FFFFFF"/>
        <w:rPr>
          <w:sz w:val="24"/>
          <w:szCs w:val="24"/>
        </w:rPr>
      </w:pPr>
      <w:r w:rsidRPr="00290971">
        <w:rPr>
          <w:color w:val="000000"/>
          <w:sz w:val="24"/>
          <w:szCs w:val="24"/>
        </w:rPr>
        <w:t>1.  Назовите условия почвообразования.</w:t>
      </w:r>
    </w:p>
    <w:p w:rsidR="00AF3BB8" w:rsidRPr="00290971" w:rsidRDefault="00AF3BB8" w:rsidP="00AF3BB8">
      <w:pPr>
        <w:shd w:val="clear" w:color="auto" w:fill="FFFFFF"/>
        <w:rPr>
          <w:sz w:val="24"/>
          <w:szCs w:val="24"/>
        </w:rPr>
      </w:pPr>
      <w:r w:rsidRPr="00290971">
        <w:rPr>
          <w:color w:val="000000"/>
          <w:sz w:val="24"/>
          <w:szCs w:val="24"/>
        </w:rPr>
        <w:t>2.  Какие из них являются главными?</w:t>
      </w:r>
      <w:r w:rsidRPr="00290971">
        <w:rPr>
          <w:sz w:val="24"/>
          <w:szCs w:val="24"/>
        </w:rPr>
        <w:t xml:space="preserve"> Поясните.</w:t>
      </w:r>
    </w:p>
    <w:p w:rsidR="00AF3BB8" w:rsidRPr="00290971" w:rsidRDefault="00AF3BB8" w:rsidP="00AF3BB8">
      <w:pPr>
        <w:shd w:val="clear" w:color="auto" w:fill="FFFFFF"/>
        <w:rPr>
          <w:b/>
          <w:bCs/>
          <w:iCs/>
          <w:color w:val="000000"/>
          <w:sz w:val="24"/>
          <w:szCs w:val="24"/>
        </w:rPr>
      </w:pPr>
    </w:p>
    <w:p w:rsidR="00AF3BB8" w:rsidRPr="00290971" w:rsidRDefault="00AF3BB8" w:rsidP="00AF3BB8">
      <w:pPr>
        <w:shd w:val="clear" w:color="auto" w:fill="FFFFFF"/>
        <w:rPr>
          <w:b/>
          <w:bCs/>
          <w:iCs/>
          <w:color w:val="000000"/>
          <w:sz w:val="24"/>
          <w:szCs w:val="24"/>
        </w:rPr>
      </w:pPr>
      <w:r w:rsidRPr="00290971">
        <w:rPr>
          <w:b/>
          <w:bCs/>
          <w:iCs/>
          <w:color w:val="000000"/>
          <w:sz w:val="24"/>
          <w:szCs w:val="24"/>
          <w:lang w:val="en-US"/>
        </w:rPr>
        <w:t>III</w:t>
      </w:r>
      <w:r w:rsidRPr="00290971">
        <w:rPr>
          <w:b/>
          <w:bCs/>
          <w:iCs/>
          <w:color w:val="000000"/>
          <w:sz w:val="24"/>
          <w:szCs w:val="24"/>
        </w:rPr>
        <w:t>. Вставьте пропущенные слова.</w:t>
      </w:r>
    </w:p>
    <w:p w:rsidR="00AF3BB8" w:rsidRPr="00290971" w:rsidRDefault="00AF3BB8" w:rsidP="00AF3BB8">
      <w:pPr>
        <w:widowControl/>
        <w:numPr>
          <w:ilvl w:val="0"/>
          <w:numId w:val="26"/>
        </w:numPr>
        <w:shd w:val="clear" w:color="auto" w:fill="FFFFFF"/>
        <w:rPr>
          <w:bCs/>
          <w:iCs/>
          <w:color w:val="000000"/>
          <w:sz w:val="24"/>
          <w:szCs w:val="24"/>
        </w:rPr>
      </w:pPr>
      <w:r w:rsidRPr="00290971">
        <w:rPr>
          <w:bCs/>
          <w:iCs/>
          <w:color w:val="000000"/>
          <w:sz w:val="24"/>
          <w:szCs w:val="24"/>
        </w:rPr>
        <w:t>Главное в живой природе - …</w:t>
      </w:r>
    </w:p>
    <w:p w:rsidR="00AF3BB8" w:rsidRPr="00290971" w:rsidRDefault="00AF3BB8" w:rsidP="00AF3BB8">
      <w:pPr>
        <w:widowControl/>
        <w:numPr>
          <w:ilvl w:val="0"/>
          <w:numId w:val="26"/>
        </w:numPr>
        <w:shd w:val="clear" w:color="auto" w:fill="FFFFFF"/>
        <w:rPr>
          <w:bCs/>
          <w:iCs/>
          <w:color w:val="000000"/>
          <w:sz w:val="24"/>
          <w:szCs w:val="24"/>
        </w:rPr>
      </w:pPr>
      <w:r w:rsidRPr="00290971">
        <w:rPr>
          <w:bCs/>
          <w:iCs/>
          <w:color w:val="000000"/>
          <w:sz w:val="24"/>
          <w:szCs w:val="24"/>
        </w:rPr>
        <w:t>Богаче видовой состав - …</w:t>
      </w:r>
    </w:p>
    <w:p w:rsidR="00AF3BB8" w:rsidRPr="00290971" w:rsidRDefault="00AF3BB8" w:rsidP="00AF3BB8">
      <w:pPr>
        <w:widowControl/>
        <w:numPr>
          <w:ilvl w:val="0"/>
          <w:numId w:val="26"/>
        </w:numPr>
        <w:shd w:val="clear" w:color="auto" w:fill="FFFFFF"/>
        <w:rPr>
          <w:bCs/>
          <w:iCs/>
          <w:color w:val="000000"/>
          <w:sz w:val="24"/>
          <w:szCs w:val="24"/>
        </w:rPr>
      </w:pPr>
      <w:r w:rsidRPr="00290971">
        <w:rPr>
          <w:bCs/>
          <w:iCs/>
          <w:color w:val="000000"/>
          <w:sz w:val="24"/>
          <w:szCs w:val="24"/>
        </w:rPr>
        <w:t>Среди растений богаче видовой состав - …</w:t>
      </w:r>
    </w:p>
    <w:p w:rsidR="00AF3BB8" w:rsidRPr="00290971" w:rsidRDefault="00AF3BB8" w:rsidP="00AF3BB8">
      <w:pPr>
        <w:widowControl/>
        <w:numPr>
          <w:ilvl w:val="0"/>
          <w:numId w:val="26"/>
        </w:numPr>
        <w:shd w:val="clear" w:color="auto" w:fill="FFFFFF"/>
        <w:rPr>
          <w:bCs/>
          <w:iCs/>
          <w:color w:val="000000"/>
          <w:sz w:val="24"/>
          <w:szCs w:val="24"/>
        </w:rPr>
      </w:pPr>
      <w:r w:rsidRPr="00290971">
        <w:rPr>
          <w:bCs/>
          <w:iCs/>
          <w:color w:val="000000"/>
          <w:sz w:val="24"/>
          <w:szCs w:val="24"/>
        </w:rPr>
        <w:t>Среди животного мира преобладают - …</w:t>
      </w:r>
    </w:p>
    <w:p w:rsidR="00AF3BB8" w:rsidRPr="00290971" w:rsidRDefault="00AF3BB8" w:rsidP="00AF3BB8">
      <w:pPr>
        <w:widowControl/>
        <w:numPr>
          <w:ilvl w:val="0"/>
          <w:numId w:val="26"/>
        </w:numPr>
        <w:shd w:val="clear" w:color="auto" w:fill="FFFFFF"/>
        <w:rPr>
          <w:bCs/>
          <w:iCs/>
          <w:color w:val="000000"/>
          <w:sz w:val="24"/>
          <w:szCs w:val="24"/>
        </w:rPr>
      </w:pPr>
      <w:r w:rsidRPr="00290971">
        <w:rPr>
          <w:bCs/>
          <w:iCs/>
          <w:color w:val="000000"/>
          <w:sz w:val="24"/>
          <w:szCs w:val="24"/>
        </w:rPr>
        <w:lastRenderedPageBreak/>
        <w:t>На разнообразие флоры и фауны влияют - …</w:t>
      </w:r>
    </w:p>
    <w:p w:rsidR="00AF3BB8" w:rsidRPr="00290971" w:rsidRDefault="00AF3BB8" w:rsidP="00AF3BB8">
      <w:pPr>
        <w:widowControl/>
        <w:numPr>
          <w:ilvl w:val="0"/>
          <w:numId w:val="26"/>
        </w:numPr>
        <w:shd w:val="clear" w:color="auto" w:fill="FFFFFF"/>
        <w:rPr>
          <w:bCs/>
          <w:iCs/>
          <w:color w:val="000000"/>
          <w:sz w:val="24"/>
          <w:szCs w:val="24"/>
        </w:rPr>
      </w:pPr>
      <w:r w:rsidRPr="00290971">
        <w:rPr>
          <w:bCs/>
          <w:iCs/>
          <w:color w:val="000000"/>
          <w:sz w:val="24"/>
          <w:szCs w:val="24"/>
        </w:rPr>
        <w:t>Закономерности в размещении видов растений и животных - …</w:t>
      </w:r>
    </w:p>
    <w:p w:rsidR="00AF3BB8" w:rsidRPr="00290971" w:rsidRDefault="00AF3BB8" w:rsidP="00AF3BB8">
      <w:pPr>
        <w:shd w:val="clear" w:color="auto" w:fill="FFFFFF"/>
        <w:rPr>
          <w:b/>
          <w:bCs/>
          <w:iCs/>
          <w:color w:val="000000"/>
          <w:sz w:val="24"/>
          <w:szCs w:val="24"/>
        </w:rPr>
      </w:pPr>
    </w:p>
    <w:p w:rsidR="00AF3BB8" w:rsidRPr="00290971" w:rsidRDefault="00AF3BB8" w:rsidP="00AF3BB8">
      <w:pPr>
        <w:shd w:val="clear" w:color="auto" w:fill="FFFFFF"/>
        <w:rPr>
          <w:b/>
          <w:bCs/>
          <w:iCs/>
          <w:color w:val="000000"/>
          <w:sz w:val="24"/>
          <w:szCs w:val="24"/>
        </w:rPr>
      </w:pPr>
      <w:r w:rsidRPr="00290971">
        <w:rPr>
          <w:b/>
          <w:bCs/>
          <w:iCs/>
          <w:color w:val="000000"/>
          <w:sz w:val="24"/>
          <w:szCs w:val="24"/>
          <w:lang w:val="en-US"/>
        </w:rPr>
        <w:t>IV</w:t>
      </w:r>
      <w:r w:rsidRPr="00290971">
        <w:rPr>
          <w:b/>
          <w:bCs/>
          <w:iCs/>
          <w:color w:val="000000"/>
          <w:sz w:val="24"/>
          <w:szCs w:val="24"/>
        </w:rPr>
        <w:t>. Каким терминам даны определения:</w:t>
      </w:r>
    </w:p>
    <w:p w:rsidR="00AF3BB8" w:rsidRPr="00290971" w:rsidRDefault="00AF3BB8" w:rsidP="00AF3BB8">
      <w:pPr>
        <w:shd w:val="clear" w:color="auto" w:fill="FFFFFF"/>
        <w:rPr>
          <w:bCs/>
          <w:iCs/>
          <w:color w:val="000000"/>
          <w:sz w:val="24"/>
          <w:szCs w:val="24"/>
        </w:rPr>
      </w:pPr>
      <w:r w:rsidRPr="00290971">
        <w:rPr>
          <w:bCs/>
          <w:iCs/>
          <w:color w:val="000000"/>
          <w:sz w:val="24"/>
          <w:szCs w:val="24"/>
        </w:rPr>
        <w:t>1.Растительное сообщество с преобладанием хвойных деревьев.</w:t>
      </w:r>
    </w:p>
    <w:p w:rsidR="00AF3BB8" w:rsidRPr="00290971" w:rsidRDefault="00AF3BB8" w:rsidP="00AF3BB8">
      <w:pPr>
        <w:shd w:val="clear" w:color="auto" w:fill="FFFFFF"/>
        <w:rPr>
          <w:bCs/>
          <w:iCs/>
          <w:color w:val="000000"/>
          <w:sz w:val="24"/>
          <w:szCs w:val="24"/>
        </w:rPr>
      </w:pPr>
      <w:r w:rsidRPr="00290971">
        <w:rPr>
          <w:bCs/>
          <w:iCs/>
          <w:color w:val="000000"/>
          <w:sz w:val="24"/>
          <w:szCs w:val="24"/>
        </w:rPr>
        <w:t>2. Растительное сообщество состоящее из разнотравья, формируется на чернозёмах при недостаточном увлажнении.</w:t>
      </w:r>
    </w:p>
    <w:p w:rsidR="00AF3BB8" w:rsidRPr="00290971" w:rsidRDefault="00AF3BB8" w:rsidP="00AF3BB8">
      <w:pPr>
        <w:shd w:val="clear" w:color="auto" w:fill="FFFFFF"/>
        <w:rPr>
          <w:bCs/>
          <w:iCs/>
          <w:color w:val="000000"/>
          <w:sz w:val="24"/>
          <w:szCs w:val="24"/>
        </w:rPr>
      </w:pPr>
      <w:r w:rsidRPr="00290971">
        <w:rPr>
          <w:bCs/>
          <w:iCs/>
          <w:color w:val="000000"/>
          <w:sz w:val="24"/>
          <w:szCs w:val="24"/>
        </w:rPr>
        <w:t>3. Эти ресурсы делятся на ресурсы растительного и животного мира.</w:t>
      </w:r>
    </w:p>
    <w:p w:rsidR="00AF3BB8" w:rsidRPr="00290971" w:rsidRDefault="00AF3BB8" w:rsidP="00AF3BB8">
      <w:pPr>
        <w:shd w:val="clear" w:color="auto" w:fill="FFFFFF"/>
        <w:rPr>
          <w:bCs/>
          <w:iCs/>
          <w:color w:val="000000"/>
          <w:sz w:val="24"/>
          <w:szCs w:val="24"/>
        </w:rPr>
      </w:pPr>
      <w:r w:rsidRPr="00290971">
        <w:rPr>
          <w:bCs/>
          <w:iCs/>
          <w:color w:val="000000"/>
          <w:sz w:val="24"/>
          <w:szCs w:val="24"/>
        </w:rPr>
        <w:t>4. Природные богатства, которые использует человек в хозяйственной деятельности.</w:t>
      </w:r>
    </w:p>
    <w:p w:rsidR="00AF3BB8" w:rsidRPr="00290971" w:rsidRDefault="00AF3BB8" w:rsidP="00AF3BB8">
      <w:pPr>
        <w:shd w:val="clear" w:color="auto" w:fill="FFFFFF"/>
        <w:rPr>
          <w:bCs/>
          <w:iCs/>
          <w:color w:val="000000"/>
          <w:sz w:val="24"/>
          <w:szCs w:val="24"/>
        </w:rPr>
      </w:pPr>
      <w:r w:rsidRPr="00290971">
        <w:rPr>
          <w:bCs/>
          <w:iCs/>
          <w:color w:val="000000"/>
          <w:sz w:val="24"/>
          <w:szCs w:val="24"/>
        </w:rPr>
        <w:t>5. Ресурсы, способствующие восстановлению здоровья человека.</w:t>
      </w:r>
    </w:p>
    <w:p w:rsidR="00AF3BB8" w:rsidRPr="00290971" w:rsidRDefault="00AF3BB8" w:rsidP="00AF3BB8">
      <w:pPr>
        <w:shd w:val="clear" w:color="auto" w:fill="FFFFFF"/>
        <w:rPr>
          <w:b/>
          <w:bCs/>
          <w:iCs/>
          <w:color w:val="000000"/>
          <w:sz w:val="24"/>
          <w:szCs w:val="24"/>
        </w:rPr>
      </w:pPr>
    </w:p>
    <w:p w:rsidR="00AF3BB8" w:rsidRPr="00290971" w:rsidRDefault="00AF3BB8" w:rsidP="00AF3BB8">
      <w:pPr>
        <w:shd w:val="clear" w:color="auto" w:fill="FFFFFF"/>
        <w:rPr>
          <w:b/>
          <w:bCs/>
          <w:iCs/>
          <w:color w:val="000000"/>
          <w:sz w:val="24"/>
          <w:szCs w:val="24"/>
        </w:rPr>
      </w:pPr>
      <w:r w:rsidRPr="00290971">
        <w:rPr>
          <w:b/>
          <w:bCs/>
          <w:iCs/>
          <w:color w:val="000000"/>
          <w:sz w:val="24"/>
          <w:szCs w:val="24"/>
          <w:lang w:val="en-US"/>
        </w:rPr>
        <w:t>V</w:t>
      </w:r>
      <w:r w:rsidRPr="00290971">
        <w:rPr>
          <w:b/>
          <w:bCs/>
          <w:iCs/>
          <w:color w:val="000000"/>
          <w:sz w:val="24"/>
          <w:szCs w:val="24"/>
        </w:rPr>
        <w:t>. Ответьте на вопросы:</w:t>
      </w:r>
    </w:p>
    <w:p w:rsidR="00AF3BB8" w:rsidRPr="00290971" w:rsidRDefault="00AF3BB8" w:rsidP="00AF3BB8">
      <w:pPr>
        <w:shd w:val="clear" w:color="auto" w:fill="FFFFFF"/>
        <w:rPr>
          <w:bCs/>
          <w:iCs/>
          <w:color w:val="000000"/>
          <w:sz w:val="24"/>
          <w:szCs w:val="24"/>
        </w:rPr>
      </w:pPr>
      <w:r w:rsidRPr="00290971">
        <w:rPr>
          <w:bCs/>
          <w:iCs/>
          <w:color w:val="000000"/>
          <w:sz w:val="24"/>
          <w:szCs w:val="24"/>
        </w:rPr>
        <w:t>1. Каково значение растительных ресурсов в жизни человека?</w:t>
      </w:r>
    </w:p>
    <w:p w:rsidR="00AF3BB8" w:rsidRPr="00290971" w:rsidRDefault="00AF3BB8" w:rsidP="00AF3BB8">
      <w:pPr>
        <w:shd w:val="clear" w:color="auto" w:fill="FFFFFF"/>
        <w:rPr>
          <w:bCs/>
          <w:iCs/>
          <w:color w:val="000000"/>
          <w:sz w:val="24"/>
          <w:szCs w:val="24"/>
        </w:rPr>
      </w:pPr>
      <w:r w:rsidRPr="00290971">
        <w:rPr>
          <w:bCs/>
          <w:iCs/>
          <w:color w:val="000000"/>
          <w:sz w:val="24"/>
          <w:szCs w:val="24"/>
        </w:rPr>
        <w:t>2. Что относится к ресурсам животного мира?</w:t>
      </w:r>
    </w:p>
    <w:p w:rsidR="00AF3BB8" w:rsidRPr="00290971" w:rsidRDefault="00AF3BB8" w:rsidP="00AF3BB8">
      <w:pPr>
        <w:shd w:val="clear" w:color="auto" w:fill="FFFFFF"/>
        <w:rPr>
          <w:bCs/>
          <w:iCs/>
          <w:color w:val="000000"/>
          <w:sz w:val="24"/>
          <w:szCs w:val="24"/>
        </w:rPr>
      </w:pPr>
      <w:r w:rsidRPr="00290971">
        <w:rPr>
          <w:bCs/>
          <w:iCs/>
          <w:color w:val="000000"/>
          <w:sz w:val="24"/>
          <w:szCs w:val="24"/>
        </w:rPr>
        <w:t>3. Почему в тундре не растут деревья?</w:t>
      </w:r>
    </w:p>
    <w:p w:rsidR="00AF3BB8" w:rsidRPr="00290971" w:rsidRDefault="00AF3BB8" w:rsidP="00AF3BB8">
      <w:pPr>
        <w:shd w:val="clear" w:color="auto" w:fill="FFFFFF"/>
        <w:rPr>
          <w:b/>
          <w:bCs/>
          <w:iCs/>
          <w:color w:val="000000"/>
          <w:sz w:val="24"/>
          <w:szCs w:val="24"/>
        </w:rPr>
      </w:pPr>
    </w:p>
    <w:p w:rsidR="00AF3BB8" w:rsidRPr="00290971" w:rsidRDefault="00AF3BB8" w:rsidP="00AF3BB8">
      <w:pPr>
        <w:shd w:val="clear" w:color="auto" w:fill="FFFFFF"/>
        <w:rPr>
          <w:b/>
          <w:bCs/>
          <w:iCs/>
          <w:color w:val="000000"/>
          <w:sz w:val="24"/>
          <w:szCs w:val="24"/>
        </w:rPr>
      </w:pPr>
      <w:r w:rsidRPr="00290971">
        <w:rPr>
          <w:b/>
          <w:bCs/>
          <w:iCs/>
          <w:color w:val="000000"/>
          <w:sz w:val="24"/>
          <w:szCs w:val="24"/>
          <w:lang w:val="en-US"/>
        </w:rPr>
        <w:t>VI</w:t>
      </w:r>
      <w:r w:rsidRPr="00290971">
        <w:rPr>
          <w:b/>
          <w:bCs/>
          <w:iCs/>
          <w:color w:val="000000"/>
          <w:sz w:val="24"/>
          <w:szCs w:val="24"/>
        </w:rPr>
        <w:t>. Дайте определения понятиям:</w:t>
      </w:r>
    </w:p>
    <w:p w:rsidR="00AF3BB8" w:rsidRPr="00290971" w:rsidRDefault="00AF3BB8" w:rsidP="00AF3BB8">
      <w:pPr>
        <w:shd w:val="clear" w:color="auto" w:fill="FFFFFF"/>
        <w:rPr>
          <w:bCs/>
          <w:iCs/>
          <w:color w:val="000000"/>
          <w:sz w:val="24"/>
          <w:szCs w:val="24"/>
        </w:rPr>
      </w:pPr>
      <w:r w:rsidRPr="00290971">
        <w:rPr>
          <w:bCs/>
          <w:iCs/>
          <w:color w:val="000000"/>
          <w:sz w:val="24"/>
          <w:szCs w:val="24"/>
        </w:rPr>
        <w:t>Почва, почвенный разрез, плодородие, структура почвы, земельные ресурсы, мелиорация земель, почвенные ресурсы.</w:t>
      </w:r>
    </w:p>
    <w:p w:rsidR="00AF3BB8" w:rsidRPr="00290971" w:rsidRDefault="00AF3BB8" w:rsidP="00AF3BB8">
      <w:pPr>
        <w:shd w:val="clear" w:color="auto" w:fill="FFFFFF"/>
        <w:jc w:val="center"/>
        <w:rPr>
          <w:b/>
          <w:bCs/>
          <w:iCs/>
          <w:color w:val="000000"/>
          <w:sz w:val="24"/>
          <w:szCs w:val="24"/>
        </w:rPr>
      </w:pPr>
      <w:r w:rsidRPr="00290971">
        <w:rPr>
          <w:b/>
          <w:bCs/>
          <w:iCs/>
          <w:color w:val="000000"/>
          <w:sz w:val="24"/>
          <w:szCs w:val="24"/>
        </w:rPr>
        <w:t>Контрольная работа по теме</w:t>
      </w:r>
    </w:p>
    <w:p w:rsidR="00AF3BB8" w:rsidRPr="00290971" w:rsidRDefault="00AF3BB8" w:rsidP="00AF3BB8">
      <w:pPr>
        <w:shd w:val="clear" w:color="auto" w:fill="FFFFFF"/>
        <w:jc w:val="center"/>
        <w:rPr>
          <w:b/>
          <w:bCs/>
          <w:iCs/>
          <w:color w:val="000000"/>
          <w:sz w:val="24"/>
          <w:szCs w:val="24"/>
        </w:rPr>
      </w:pPr>
      <w:r w:rsidRPr="00290971">
        <w:rPr>
          <w:b/>
          <w:bCs/>
          <w:iCs/>
          <w:color w:val="000000"/>
          <w:sz w:val="24"/>
          <w:szCs w:val="24"/>
        </w:rPr>
        <w:t>«Почвы, растительный и животный мир России».</w:t>
      </w:r>
    </w:p>
    <w:p w:rsidR="00AF3BB8" w:rsidRPr="00290971" w:rsidRDefault="00AF3BB8" w:rsidP="00AF3BB8">
      <w:pPr>
        <w:shd w:val="clear" w:color="auto" w:fill="FFFFFF"/>
        <w:jc w:val="center"/>
        <w:rPr>
          <w:b/>
          <w:bCs/>
          <w:iCs/>
          <w:color w:val="000000"/>
          <w:sz w:val="24"/>
          <w:szCs w:val="24"/>
        </w:rPr>
      </w:pPr>
    </w:p>
    <w:p w:rsidR="00AF3BB8" w:rsidRPr="00290971" w:rsidRDefault="00AF3BB8" w:rsidP="00AF3BB8">
      <w:pPr>
        <w:shd w:val="clear" w:color="auto" w:fill="FFFFFF"/>
        <w:rPr>
          <w:b/>
          <w:bCs/>
          <w:iCs/>
          <w:color w:val="000000"/>
          <w:sz w:val="24"/>
          <w:szCs w:val="24"/>
        </w:rPr>
      </w:pPr>
      <w:r w:rsidRPr="00290971">
        <w:rPr>
          <w:b/>
          <w:bCs/>
          <w:iCs/>
          <w:color w:val="000000"/>
          <w:sz w:val="24"/>
          <w:szCs w:val="24"/>
        </w:rPr>
        <w:t>ВАРИАНТ 2.</w:t>
      </w:r>
    </w:p>
    <w:p w:rsidR="00AF3BB8" w:rsidRPr="00290971" w:rsidRDefault="00AF3BB8" w:rsidP="00AF3BB8">
      <w:pPr>
        <w:shd w:val="clear" w:color="auto" w:fill="FFFFFF"/>
        <w:rPr>
          <w:b/>
          <w:bCs/>
          <w:iCs/>
          <w:color w:val="000000"/>
          <w:sz w:val="24"/>
          <w:szCs w:val="24"/>
        </w:rPr>
      </w:pPr>
      <w:r w:rsidRPr="00290971">
        <w:rPr>
          <w:b/>
          <w:bCs/>
          <w:iCs/>
          <w:color w:val="000000"/>
          <w:sz w:val="24"/>
          <w:szCs w:val="24"/>
          <w:lang w:val="en-US"/>
        </w:rPr>
        <w:t>I</w:t>
      </w:r>
      <w:r w:rsidRPr="00290971">
        <w:rPr>
          <w:b/>
          <w:bCs/>
          <w:iCs/>
          <w:color w:val="000000"/>
          <w:sz w:val="24"/>
          <w:szCs w:val="24"/>
        </w:rPr>
        <w:t>. Выполните тест:</w:t>
      </w:r>
    </w:p>
    <w:p w:rsidR="00AF3BB8" w:rsidRPr="00290971" w:rsidRDefault="00AF3BB8" w:rsidP="00AF3BB8">
      <w:pPr>
        <w:shd w:val="clear" w:color="auto" w:fill="FFFFFF"/>
        <w:rPr>
          <w:sz w:val="24"/>
          <w:szCs w:val="24"/>
        </w:rPr>
      </w:pPr>
      <w:r w:rsidRPr="00290971">
        <w:rPr>
          <w:color w:val="000000"/>
          <w:sz w:val="24"/>
          <w:szCs w:val="24"/>
        </w:rPr>
        <w:t>1. Лучшей структурой почвы является:</w:t>
      </w:r>
    </w:p>
    <w:p w:rsidR="00AF3BB8" w:rsidRPr="00290971" w:rsidRDefault="00AF3BB8" w:rsidP="00AF3BB8">
      <w:pPr>
        <w:shd w:val="clear" w:color="auto" w:fill="FFFFFF"/>
        <w:rPr>
          <w:sz w:val="24"/>
          <w:szCs w:val="24"/>
        </w:rPr>
      </w:pPr>
      <w:r w:rsidRPr="00290971">
        <w:rPr>
          <w:color w:val="000000"/>
          <w:sz w:val="24"/>
          <w:szCs w:val="24"/>
        </w:rPr>
        <w:t xml:space="preserve">а) комковатая; </w:t>
      </w:r>
      <w:r w:rsidRPr="00290971">
        <w:rPr>
          <w:color w:val="000000"/>
          <w:sz w:val="24"/>
          <w:szCs w:val="24"/>
        </w:rPr>
        <w:tab/>
      </w:r>
      <w:r w:rsidRPr="00290971">
        <w:rPr>
          <w:color w:val="000000"/>
          <w:sz w:val="24"/>
          <w:szCs w:val="24"/>
        </w:rPr>
        <w:tab/>
        <w:t xml:space="preserve">б) зернистая; </w:t>
      </w:r>
      <w:r w:rsidRPr="00290971">
        <w:rPr>
          <w:color w:val="000000"/>
          <w:sz w:val="24"/>
          <w:szCs w:val="24"/>
        </w:rPr>
        <w:tab/>
      </w:r>
      <w:r w:rsidRPr="00290971">
        <w:rPr>
          <w:color w:val="000000"/>
          <w:sz w:val="24"/>
          <w:szCs w:val="24"/>
        </w:rPr>
        <w:tab/>
        <w:t>в) пыл сватая.</w:t>
      </w:r>
    </w:p>
    <w:p w:rsidR="00AF3BB8" w:rsidRPr="00290971" w:rsidRDefault="00AF3BB8" w:rsidP="00AF3BB8">
      <w:pPr>
        <w:shd w:val="clear" w:color="auto" w:fill="FFFFFF"/>
        <w:rPr>
          <w:sz w:val="24"/>
          <w:szCs w:val="24"/>
        </w:rPr>
      </w:pPr>
      <w:r w:rsidRPr="00290971">
        <w:rPr>
          <w:color w:val="000000"/>
          <w:sz w:val="24"/>
          <w:szCs w:val="24"/>
        </w:rPr>
        <w:t>2. Какой механический состав имеют почвы, которые содержат 58% песка?</w:t>
      </w:r>
    </w:p>
    <w:p w:rsidR="00AF3BB8" w:rsidRPr="00290971" w:rsidRDefault="00AF3BB8" w:rsidP="00AF3BB8">
      <w:pPr>
        <w:shd w:val="clear" w:color="auto" w:fill="FFFFFF"/>
        <w:rPr>
          <w:sz w:val="24"/>
          <w:szCs w:val="24"/>
        </w:rPr>
      </w:pPr>
      <w:r w:rsidRPr="00290971">
        <w:rPr>
          <w:color w:val="000000"/>
          <w:sz w:val="24"/>
          <w:szCs w:val="24"/>
        </w:rPr>
        <w:t xml:space="preserve">а) супесь; </w:t>
      </w:r>
      <w:r w:rsidRPr="00290971">
        <w:rPr>
          <w:color w:val="000000"/>
          <w:sz w:val="24"/>
          <w:szCs w:val="24"/>
        </w:rPr>
        <w:tab/>
        <w:t xml:space="preserve">б) песок; </w:t>
      </w:r>
      <w:r w:rsidRPr="00290971">
        <w:rPr>
          <w:color w:val="000000"/>
          <w:sz w:val="24"/>
          <w:szCs w:val="24"/>
        </w:rPr>
        <w:tab/>
        <w:t xml:space="preserve">в) суглинок; </w:t>
      </w:r>
      <w:r w:rsidRPr="00290971">
        <w:rPr>
          <w:color w:val="000000"/>
          <w:sz w:val="24"/>
          <w:szCs w:val="24"/>
        </w:rPr>
        <w:tab/>
        <w:t>г) глина.</w:t>
      </w:r>
    </w:p>
    <w:p w:rsidR="00AF3BB8" w:rsidRPr="00290971" w:rsidRDefault="00AF3BB8" w:rsidP="00AF3BB8">
      <w:pPr>
        <w:shd w:val="clear" w:color="auto" w:fill="FFFFFF"/>
        <w:rPr>
          <w:sz w:val="24"/>
          <w:szCs w:val="24"/>
        </w:rPr>
      </w:pPr>
      <w:r w:rsidRPr="00290971">
        <w:rPr>
          <w:color w:val="000000"/>
          <w:sz w:val="24"/>
          <w:szCs w:val="24"/>
        </w:rPr>
        <w:t>3. Биологические остатки перегнивают под воздействием живущих в земле:</w:t>
      </w:r>
    </w:p>
    <w:p w:rsidR="00AF3BB8" w:rsidRPr="00290971" w:rsidRDefault="00AF3BB8" w:rsidP="00AF3BB8">
      <w:pPr>
        <w:shd w:val="clear" w:color="auto" w:fill="FFFFFF"/>
        <w:rPr>
          <w:sz w:val="24"/>
          <w:szCs w:val="24"/>
        </w:rPr>
      </w:pPr>
      <w:r w:rsidRPr="00290971">
        <w:rPr>
          <w:color w:val="000000"/>
          <w:sz w:val="24"/>
          <w:szCs w:val="24"/>
        </w:rPr>
        <w:t xml:space="preserve">а) личинок насекомых; </w:t>
      </w:r>
      <w:r w:rsidRPr="00290971">
        <w:rPr>
          <w:color w:val="000000"/>
          <w:sz w:val="24"/>
          <w:szCs w:val="24"/>
        </w:rPr>
        <w:tab/>
      </w:r>
      <w:r w:rsidRPr="00290971">
        <w:rPr>
          <w:color w:val="000000"/>
          <w:sz w:val="24"/>
          <w:szCs w:val="24"/>
        </w:rPr>
        <w:tab/>
        <w:t xml:space="preserve">б) червей; </w:t>
      </w:r>
      <w:r w:rsidRPr="00290971">
        <w:rPr>
          <w:color w:val="000000"/>
          <w:sz w:val="24"/>
          <w:szCs w:val="24"/>
        </w:rPr>
        <w:tab/>
        <w:t xml:space="preserve">в) бактерий; </w:t>
      </w:r>
      <w:r w:rsidRPr="00290971">
        <w:rPr>
          <w:color w:val="000000"/>
          <w:sz w:val="24"/>
          <w:szCs w:val="24"/>
        </w:rPr>
        <w:tab/>
        <w:t>г) грибков.</w:t>
      </w:r>
    </w:p>
    <w:p w:rsidR="00AF3BB8" w:rsidRPr="00290971" w:rsidRDefault="00AF3BB8" w:rsidP="00AF3BB8">
      <w:pPr>
        <w:shd w:val="clear" w:color="auto" w:fill="FFFFFF"/>
        <w:rPr>
          <w:sz w:val="24"/>
          <w:szCs w:val="24"/>
        </w:rPr>
      </w:pPr>
      <w:r w:rsidRPr="00290971">
        <w:rPr>
          <w:color w:val="000000"/>
          <w:sz w:val="24"/>
          <w:szCs w:val="24"/>
        </w:rPr>
        <w:t>4. Способностью удерживать перегной обладают:</w:t>
      </w:r>
    </w:p>
    <w:p w:rsidR="00AF3BB8" w:rsidRPr="00290971" w:rsidRDefault="00AF3BB8" w:rsidP="00AF3BB8">
      <w:pPr>
        <w:shd w:val="clear" w:color="auto" w:fill="FFFFFF"/>
        <w:rPr>
          <w:sz w:val="24"/>
          <w:szCs w:val="24"/>
        </w:rPr>
      </w:pPr>
      <w:r w:rsidRPr="00290971">
        <w:rPr>
          <w:color w:val="000000"/>
          <w:sz w:val="24"/>
          <w:szCs w:val="24"/>
        </w:rPr>
        <w:t xml:space="preserve">а) пески; </w:t>
      </w:r>
      <w:r w:rsidRPr="00290971">
        <w:rPr>
          <w:color w:val="000000"/>
          <w:sz w:val="24"/>
          <w:szCs w:val="24"/>
        </w:rPr>
        <w:tab/>
        <w:t xml:space="preserve">б) известняки; </w:t>
      </w:r>
      <w:r w:rsidRPr="00290971">
        <w:rPr>
          <w:color w:val="000000"/>
          <w:sz w:val="24"/>
          <w:szCs w:val="24"/>
        </w:rPr>
        <w:tab/>
      </w:r>
      <w:r w:rsidRPr="00290971">
        <w:rPr>
          <w:color w:val="000000"/>
          <w:sz w:val="24"/>
          <w:szCs w:val="24"/>
        </w:rPr>
        <w:tab/>
        <w:t>в) глина.</w:t>
      </w:r>
    </w:p>
    <w:p w:rsidR="00AF3BB8" w:rsidRPr="00290971" w:rsidRDefault="00AF3BB8" w:rsidP="00AF3BB8">
      <w:pPr>
        <w:rPr>
          <w:color w:val="000000"/>
          <w:sz w:val="24"/>
          <w:szCs w:val="24"/>
        </w:rPr>
      </w:pPr>
      <w:r w:rsidRPr="00290971">
        <w:rPr>
          <w:color w:val="000000"/>
          <w:sz w:val="24"/>
          <w:szCs w:val="24"/>
        </w:rPr>
        <w:t>5. Найдите соответствие типа почв природной зоне:</w:t>
      </w:r>
    </w:p>
    <w:p w:rsidR="00AF3BB8" w:rsidRPr="00290971" w:rsidRDefault="00AF3BB8" w:rsidP="00AF3BB8">
      <w:pPr>
        <w:shd w:val="clear" w:color="auto" w:fill="FFFFFF"/>
        <w:rPr>
          <w:sz w:val="24"/>
          <w:szCs w:val="24"/>
        </w:rPr>
      </w:pPr>
      <w:r w:rsidRPr="00290971">
        <w:rPr>
          <w:color w:val="000000"/>
          <w:sz w:val="24"/>
          <w:szCs w:val="24"/>
        </w:rPr>
        <w:t xml:space="preserve">1) тундра; </w:t>
      </w:r>
      <w:r w:rsidRPr="00290971">
        <w:rPr>
          <w:color w:val="000000"/>
          <w:sz w:val="24"/>
          <w:szCs w:val="24"/>
        </w:rPr>
        <w:tab/>
      </w:r>
      <w:r w:rsidRPr="00290971">
        <w:rPr>
          <w:color w:val="000000"/>
          <w:sz w:val="24"/>
          <w:szCs w:val="24"/>
        </w:rPr>
        <w:tab/>
        <w:t>а) подзолистые;</w:t>
      </w:r>
    </w:p>
    <w:p w:rsidR="00AF3BB8" w:rsidRPr="00290971" w:rsidRDefault="00AF3BB8" w:rsidP="00AF3BB8">
      <w:pPr>
        <w:shd w:val="clear" w:color="auto" w:fill="FFFFFF"/>
        <w:rPr>
          <w:sz w:val="24"/>
          <w:szCs w:val="24"/>
        </w:rPr>
      </w:pPr>
      <w:r w:rsidRPr="00290971">
        <w:rPr>
          <w:color w:val="000000"/>
          <w:sz w:val="24"/>
          <w:szCs w:val="24"/>
        </w:rPr>
        <w:t xml:space="preserve">2) тайга; </w:t>
      </w:r>
      <w:r w:rsidRPr="00290971">
        <w:rPr>
          <w:color w:val="000000"/>
          <w:sz w:val="24"/>
          <w:szCs w:val="24"/>
        </w:rPr>
        <w:tab/>
      </w:r>
      <w:r w:rsidRPr="00290971">
        <w:rPr>
          <w:color w:val="000000"/>
          <w:sz w:val="24"/>
          <w:szCs w:val="24"/>
        </w:rPr>
        <w:tab/>
        <w:t>б) каштановые;</w:t>
      </w:r>
    </w:p>
    <w:p w:rsidR="00AF3BB8" w:rsidRPr="00290971" w:rsidRDefault="00AF3BB8" w:rsidP="00AF3BB8">
      <w:pPr>
        <w:shd w:val="clear" w:color="auto" w:fill="FFFFFF"/>
        <w:rPr>
          <w:color w:val="000000"/>
          <w:sz w:val="24"/>
          <w:szCs w:val="24"/>
        </w:rPr>
      </w:pPr>
      <w:r w:rsidRPr="00290971">
        <w:rPr>
          <w:color w:val="000000"/>
          <w:sz w:val="24"/>
          <w:szCs w:val="24"/>
        </w:rPr>
        <w:lastRenderedPageBreak/>
        <w:t xml:space="preserve">3) степь; </w:t>
      </w:r>
      <w:r w:rsidRPr="00290971">
        <w:rPr>
          <w:color w:val="000000"/>
          <w:sz w:val="24"/>
          <w:szCs w:val="24"/>
        </w:rPr>
        <w:tab/>
      </w:r>
      <w:r w:rsidRPr="00290971">
        <w:rPr>
          <w:color w:val="000000"/>
          <w:sz w:val="24"/>
          <w:szCs w:val="24"/>
        </w:rPr>
        <w:tab/>
        <w:t xml:space="preserve">в) тундрово-глеевые; </w:t>
      </w:r>
    </w:p>
    <w:p w:rsidR="00AF3BB8" w:rsidRPr="00290971" w:rsidRDefault="00AF3BB8" w:rsidP="00AF3BB8">
      <w:pPr>
        <w:shd w:val="clear" w:color="auto" w:fill="FFFFFF"/>
        <w:ind w:left="1416" w:firstLine="708"/>
        <w:rPr>
          <w:sz w:val="24"/>
          <w:szCs w:val="24"/>
        </w:rPr>
      </w:pPr>
      <w:r w:rsidRPr="00290971">
        <w:rPr>
          <w:color w:val="000000"/>
          <w:sz w:val="24"/>
          <w:szCs w:val="24"/>
        </w:rPr>
        <w:t>г) черноземы.</w:t>
      </w:r>
    </w:p>
    <w:p w:rsidR="00AF3BB8" w:rsidRPr="00290971" w:rsidRDefault="00AF3BB8" w:rsidP="00AF3BB8">
      <w:pPr>
        <w:shd w:val="clear" w:color="auto" w:fill="FFFFFF"/>
        <w:rPr>
          <w:b/>
          <w:bCs/>
          <w:iCs/>
          <w:color w:val="000000"/>
          <w:sz w:val="24"/>
          <w:szCs w:val="24"/>
        </w:rPr>
      </w:pPr>
      <w:r w:rsidRPr="00290971">
        <w:rPr>
          <w:b/>
          <w:bCs/>
          <w:iCs/>
          <w:color w:val="000000"/>
          <w:sz w:val="24"/>
          <w:szCs w:val="24"/>
          <w:lang w:val="en-US"/>
        </w:rPr>
        <w:t>II</w:t>
      </w:r>
      <w:r w:rsidRPr="00290971">
        <w:rPr>
          <w:b/>
          <w:bCs/>
          <w:iCs/>
          <w:color w:val="000000"/>
          <w:sz w:val="24"/>
          <w:szCs w:val="24"/>
        </w:rPr>
        <w:t>. Ответьте на вопросы:</w:t>
      </w:r>
    </w:p>
    <w:p w:rsidR="00AF3BB8" w:rsidRPr="00290971" w:rsidRDefault="00AF3BB8" w:rsidP="00AF3BB8">
      <w:pPr>
        <w:shd w:val="clear" w:color="auto" w:fill="FFFFFF"/>
        <w:rPr>
          <w:sz w:val="24"/>
          <w:szCs w:val="24"/>
        </w:rPr>
      </w:pPr>
      <w:r w:rsidRPr="00290971">
        <w:rPr>
          <w:color w:val="000000"/>
          <w:sz w:val="24"/>
          <w:szCs w:val="24"/>
        </w:rPr>
        <w:t>1. Кто основатель науки о почвах?</w:t>
      </w:r>
    </w:p>
    <w:p w:rsidR="00AF3BB8" w:rsidRPr="00290971" w:rsidRDefault="00AF3BB8" w:rsidP="00AF3BB8">
      <w:pPr>
        <w:shd w:val="clear" w:color="auto" w:fill="FFFFFF"/>
        <w:rPr>
          <w:sz w:val="24"/>
          <w:szCs w:val="24"/>
        </w:rPr>
      </w:pPr>
      <w:r w:rsidRPr="00290971">
        <w:rPr>
          <w:color w:val="000000"/>
          <w:sz w:val="24"/>
          <w:szCs w:val="24"/>
        </w:rPr>
        <w:t>2.  Как различаются почвы по механическому составу?</w:t>
      </w:r>
    </w:p>
    <w:p w:rsidR="00AF3BB8" w:rsidRPr="00290971" w:rsidRDefault="00AF3BB8" w:rsidP="00AF3BB8">
      <w:pPr>
        <w:shd w:val="clear" w:color="auto" w:fill="FFFFFF"/>
        <w:rPr>
          <w:b/>
          <w:bCs/>
          <w:iCs/>
          <w:color w:val="000000"/>
          <w:sz w:val="24"/>
          <w:szCs w:val="24"/>
        </w:rPr>
      </w:pPr>
    </w:p>
    <w:p w:rsidR="00AF3BB8" w:rsidRPr="00290971" w:rsidRDefault="00AF3BB8" w:rsidP="00AF3BB8">
      <w:pPr>
        <w:shd w:val="clear" w:color="auto" w:fill="FFFFFF"/>
        <w:rPr>
          <w:b/>
          <w:bCs/>
          <w:iCs/>
          <w:color w:val="000000"/>
          <w:sz w:val="24"/>
          <w:szCs w:val="24"/>
        </w:rPr>
      </w:pPr>
      <w:r w:rsidRPr="00290971">
        <w:rPr>
          <w:b/>
          <w:bCs/>
          <w:iCs/>
          <w:color w:val="000000"/>
          <w:sz w:val="24"/>
          <w:szCs w:val="24"/>
          <w:lang w:val="en-US"/>
        </w:rPr>
        <w:t>III</w:t>
      </w:r>
      <w:r w:rsidRPr="00290971">
        <w:rPr>
          <w:b/>
          <w:bCs/>
          <w:iCs/>
          <w:color w:val="000000"/>
          <w:sz w:val="24"/>
          <w:szCs w:val="24"/>
        </w:rPr>
        <w:t>. Вставьте пропущенные слова.</w:t>
      </w:r>
    </w:p>
    <w:p w:rsidR="00AF3BB8" w:rsidRPr="00290971" w:rsidRDefault="00AF3BB8" w:rsidP="00AF3BB8">
      <w:pPr>
        <w:widowControl/>
        <w:numPr>
          <w:ilvl w:val="0"/>
          <w:numId w:val="27"/>
        </w:numPr>
        <w:shd w:val="clear" w:color="auto" w:fill="FFFFFF"/>
        <w:rPr>
          <w:bCs/>
          <w:iCs/>
          <w:color w:val="000000"/>
          <w:sz w:val="24"/>
          <w:szCs w:val="24"/>
        </w:rPr>
      </w:pPr>
      <w:r w:rsidRPr="00290971">
        <w:rPr>
          <w:bCs/>
          <w:iCs/>
          <w:color w:val="000000"/>
          <w:sz w:val="24"/>
          <w:szCs w:val="24"/>
        </w:rPr>
        <w:t>Главное в живой природе - …</w:t>
      </w:r>
    </w:p>
    <w:p w:rsidR="00AF3BB8" w:rsidRPr="00290971" w:rsidRDefault="00AF3BB8" w:rsidP="00AF3BB8">
      <w:pPr>
        <w:widowControl/>
        <w:numPr>
          <w:ilvl w:val="0"/>
          <w:numId w:val="27"/>
        </w:numPr>
        <w:shd w:val="clear" w:color="auto" w:fill="FFFFFF"/>
        <w:rPr>
          <w:bCs/>
          <w:iCs/>
          <w:color w:val="000000"/>
          <w:sz w:val="24"/>
          <w:szCs w:val="24"/>
        </w:rPr>
      </w:pPr>
      <w:r w:rsidRPr="00290971">
        <w:rPr>
          <w:bCs/>
          <w:iCs/>
          <w:color w:val="000000"/>
          <w:sz w:val="24"/>
          <w:szCs w:val="24"/>
        </w:rPr>
        <w:t>Богаче видовой состав - …</w:t>
      </w:r>
    </w:p>
    <w:p w:rsidR="00AF3BB8" w:rsidRPr="00290971" w:rsidRDefault="00AF3BB8" w:rsidP="00AF3BB8">
      <w:pPr>
        <w:widowControl/>
        <w:numPr>
          <w:ilvl w:val="0"/>
          <w:numId w:val="27"/>
        </w:numPr>
        <w:shd w:val="clear" w:color="auto" w:fill="FFFFFF"/>
        <w:rPr>
          <w:bCs/>
          <w:iCs/>
          <w:color w:val="000000"/>
          <w:sz w:val="24"/>
          <w:szCs w:val="24"/>
        </w:rPr>
      </w:pPr>
      <w:r w:rsidRPr="00290971">
        <w:rPr>
          <w:bCs/>
          <w:iCs/>
          <w:color w:val="000000"/>
          <w:sz w:val="24"/>
          <w:szCs w:val="24"/>
        </w:rPr>
        <w:t>Среди растений богаче видовой состав - …</w:t>
      </w:r>
    </w:p>
    <w:p w:rsidR="00AF3BB8" w:rsidRPr="00290971" w:rsidRDefault="00AF3BB8" w:rsidP="00AF3BB8">
      <w:pPr>
        <w:widowControl/>
        <w:numPr>
          <w:ilvl w:val="0"/>
          <w:numId w:val="27"/>
        </w:numPr>
        <w:shd w:val="clear" w:color="auto" w:fill="FFFFFF"/>
        <w:rPr>
          <w:bCs/>
          <w:iCs/>
          <w:color w:val="000000"/>
          <w:sz w:val="24"/>
          <w:szCs w:val="24"/>
        </w:rPr>
      </w:pPr>
      <w:r w:rsidRPr="00290971">
        <w:rPr>
          <w:bCs/>
          <w:iCs/>
          <w:color w:val="000000"/>
          <w:sz w:val="24"/>
          <w:szCs w:val="24"/>
        </w:rPr>
        <w:t>Среди животного мира преобладают - …</w:t>
      </w:r>
    </w:p>
    <w:p w:rsidR="00AF3BB8" w:rsidRPr="00290971" w:rsidRDefault="00AF3BB8" w:rsidP="00AF3BB8">
      <w:pPr>
        <w:widowControl/>
        <w:numPr>
          <w:ilvl w:val="0"/>
          <w:numId w:val="27"/>
        </w:numPr>
        <w:shd w:val="clear" w:color="auto" w:fill="FFFFFF"/>
        <w:rPr>
          <w:bCs/>
          <w:iCs/>
          <w:color w:val="000000"/>
          <w:sz w:val="24"/>
          <w:szCs w:val="24"/>
        </w:rPr>
      </w:pPr>
      <w:r w:rsidRPr="00290971">
        <w:rPr>
          <w:bCs/>
          <w:iCs/>
          <w:color w:val="000000"/>
          <w:sz w:val="24"/>
          <w:szCs w:val="24"/>
        </w:rPr>
        <w:t>На разнообразие флоры и фауны влияют - …</w:t>
      </w:r>
    </w:p>
    <w:p w:rsidR="00AF3BB8" w:rsidRPr="00290971" w:rsidRDefault="00AF3BB8" w:rsidP="00AF3BB8">
      <w:pPr>
        <w:widowControl/>
        <w:numPr>
          <w:ilvl w:val="0"/>
          <w:numId w:val="27"/>
        </w:numPr>
        <w:shd w:val="clear" w:color="auto" w:fill="FFFFFF"/>
        <w:rPr>
          <w:bCs/>
          <w:iCs/>
          <w:color w:val="000000"/>
          <w:sz w:val="24"/>
          <w:szCs w:val="24"/>
        </w:rPr>
      </w:pPr>
      <w:r w:rsidRPr="00290971">
        <w:rPr>
          <w:bCs/>
          <w:iCs/>
          <w:color w:val="000000"/>
          <w:sz w:val="24"/>
          <w:szCs w:val="24"/>
        </w:rPr>
        <w:t>Закономерности в размещении видов растений и животных - …</w:t>
      </w:r>
    </w:p>
    <w:p w:rsidR="00AF3BB8" w:rsidRPr="00290971" w:rsidRDefault="00AF3BB8" w:rsidP="00AF3BB8">
      <w:pPr>
        <w:shd w:val="clear" w:color="auto" w:fill="FFFFFF"/>
        <w:rPr>
          <w:b/>
          <w:bCs/>
          <w:iCs/>
          <w:color w:val="000000"/>
          <w:sz w:val="24"/>
          <w:szCs w:val="24"/>
        </w:rPr>
      </w:pPr>
    </w:p>
    <w:p w:rsidR="00AF3BB8" w:rsidRPr="00290971" w:rsidRDefault="00AF3BB8" w:rsidP="00AF3BB8">
      <w:pPr>
        <w:shd w:val="clear" w:color="auto" w:fill="FFFFFF"/>
        <w:rPr>
          <w:b/>
          <w:bCs/>
          <w:iCs/>
          <w:color w:val="000000"/>
          <w:sz w:val="24"/>
          <w:szCs w:val="24"/>
        </w:rPr>
      </w:pPr>
      <w:r w:rsidRPr="00290971">
        <w:rPr>
          <w:b/>
          <w:bCs/>
          <w:iCs/>
          <w:color w:val="000000"/>
          <w:sz w:val="24"/>
          <w:szCs w:val="24"/>
          <w:lang w:val="en-US"/>
        </w:rPr>
        <w:t>IV</w:t>
      </w:r>
      <w:r w:rsidRPr="00290971">
        <w:rPr>
          <w:b/>
          <w:bCs/>
          <w:iCs/>
          <w:color w:val="000000"/>
          <w:sz w:val="24"/>
          <w:szCs w:val="24"/>
        </w:rPr>
        <w:t>. Каким терминам даны определения:</w:t>
      </w:r>
    </w:p>
    <w:p w:rsidR="00AF3BB8" w:rsidRPr="00290971" w:rsidRDefault="00AF3BB8" w:rsidP="00AF3BB8">
      <w:pPr>
        <w:shd w:val="clear" w:color="auto" w:fill="FFFFFF"/>
        <w:rPr>
          <w:bCs/>
          <w:iCs/>
          <w:color w:val="000000"/>
          <w:sz w:val="24"/>
          <w:szCs w:val="24"/>
        </w:rPr>
      </w:pPr>
      <w:r w:rsidRPr="00290971">
        <w:rPr>
          <w:bCs/>
          <w:iCs/>
          <w:color w:val="000000"/>
          <w:sz w:val="24"/>
          <w:szCs w:val="24"/>
        </w:rPr>
        <w:t>1.Растительное сообщество с преобладанием хвойных деревьев.</w:t>
      </w:r>
    </w:p>
    <w:p w:rsidR="00AF3BB8" w:rsidRPr="00290971" w:rsidRDefault="00AF3BB8" w:rsidP="00AF3BB8">
      <w:pPr>
        <w:shd w:val="clear" w:color="auto" w:fill="FFFFFF"/>
        <w:rPr>
          <w:bCs/>
          <w:iCs/>
          <w:color w:val="000000"/>
          <w:sz w:val="24"/>
          <w:szCs w:val="24"/>
        </w:rPr>
      </w:pPr>
      <w:r w:rsidRPr="00290971">
        <w:rPr>
          <w:bCs/>
          <w:iCs/>
          <w:color w:val="000000"/>
          <w:sz w:val="24"/>
          <w:szCs w:val="24"/>
        </w:rPr>
        <w:t>2. Растительное сообщество состоящее из разнотравья, формируется на чернозёмах при недостаточном увлажнении.</w:t>
      </w:r>
    </w:p>
    <w:p w:rsidR="00AF3BB8" w:rsidRPr="00290971" w:rsidRDefault="00AF3BB8" w:rsidP="00AF3BB8">
      <w:pPr>
        <w:shd w:val="clear" w:color="auto" w:fill="FFFFFF"/>
        <w:rPr>
          <w:bCs/>
          <w:iCs/>
          <w:color w:val="000000"/>
          <w:sz w:val="24"/>
          <w:szCs w:val="24"/>
        </w:rPr>
      </w:pPr>
      <w:r w:rsidRPr="00290971">
        <w:rPr>
          <w:bCs/>
          <w:iCs/>
          <w:color w:val="000000"/>
          <w:sz w:val="24"/>
          <w:szCs w:val="24"/>
        </w:rPr>
        <w:t>3. Эти ресурсы делятся на ресурсы растительного и животного мира.</w:t>
      </w:r>
    </w:p>
    <w:p w:rsidR="00AF3BB8" w:rsidRPr="00290971" w:rsidRDefault="00AF3BB8" w:rsidP="00AF3BB8">
      <w:pPr>
        <w:shd w:val="clear" w:color="auto" w:fill="FFFFFF"/>
        <w:rPr>
          <w:bCs/>
          <w:iCs/>
          <w:color w:val="000000"/>
          <w:sz w:val="24"/>
          <w:szCs w:val="24"/>
        </w:rPr>
      </w:pPr>
      <w:r w:rsidRPr="00290971">
        <w:rPr>
          <w:bCs/>
          <w:iCs/>
          <w:color w:val="000000"/>
          <w:sz w:val="24"/>
          <w:szCs w:val="24"/>
        </w:rPr>
        <w:t>4. Природные богатства, которые использует человек в хозяйственной деятельности.</w:t>
      </w:r>
    </w:p>
    <w:p w:rsidR="00AF3BB8" w:rsidRPr="00290971" w:rsidRDefault="00AF3BB8" w:rsidP="00AF3BB8">
      <w:pPr>
        <w:shd w:val="clear" w:color="auto" w:fill="FFFFFF"/>
        <w:rPr>
          <w:bCs/>
          <w:iCs/>
          <w:color w:val="000000"/>
          <w:sz w:val="24"/>
          <w:szCs w:val="24"/>
        </w:rPr>
      </w:pPr>
      <w:r w:rsidRPr="00290971">
        <w:rPr>
          <w:bCs/>
          <w:iCs/>
          <w:color w:val="000000"/>
          <w:sz w:val="24"/>
          <w:szCs w:val="24"/>
        </w:rPr>
        <w:t>5. Ресурсы, способствующие восстановлению здоровья человека.</w:t>
      </w:r>
    </w:p>
    <w:p w:rsidR="00AF3BB8" w:rsidRPr="00290971" w:rsidRDefault="00AF3BB8" w:rsidP="00AF3BB8">
      <w:pPr>
        <w:shd w:val="clear" w:color="auto" w:fill="FFFFFF"/>
        <w:rPr>
          <w:b/>
          <w:bCs/>
          <w:iCs/>
          <w:color w:val="000000"/>
          <w:sz w:val="24"/>
          <w:szCs w:val="24"/>
        </w:rPr>
      </w:pPr>
      <w:r w:rsidRPr="00290971">
        <w:rPr>
          <w:b/>
          <w:bCs/>
          <w:iCs/>
          <w:color w:val="000000"/>
          <w:sz w:val="24"/>
          <w:szCs w:val="24"/>
          <w:lang w:val="en-US"/>
        </w:rPr>
        <w:t>V</w:t>
      </w:r>
      <w:r w:rsidRPr="00290971">
        <w:rPr>
          <w:b/>
          <w:bCs/>
          <w:iCs/>
          <w:color w:val="000000"/>
          <w:sz w:val="24"/>
          <w:szCs w:val="24"/>
        </w:rPr>
        <w:t>. Ответьте на вопросы:</w:t>
      </w:r>
    </w:p>
    <w:p w:rsidR="00AF3BB8" w:rsidRPr="00290971" w:rsidRDefault="00AF3BB8" w:rsidP="00AF3BB8">
      <w:pPr>
        <w:shd w:val="clear" w:color="auto" w:fill="FFFFFF"/>
        <w:rPr>
          <w:bCs/>
          <w:iCs/>
          <w:color w:val="000000"/>
          <w:sz w:val="24"/>
          <w:szCs w:val="24"/>
        </w:rPr>
      </w:pPr>
      <w:r w:rsidRPr="00290971">
        <w:rPr>
          <w:bCs/>
          <w:iCs/>
          <w:color w:val="000000"/>
          <w:sz w:val="24"/>
          <w:szCs w:val="24"/>
        </w:rPr>
        <w:t>1.  Как приспособились к условиям среды обитания животные тайги?</w:t>
      </w:r>
    </w:p>
    <w:p w:rsidR="00AF3BB8" w:rsidRPr="00290971" w:rsidRDefault="00AF3BB8" w:rsidP="00AF3BB8">
      <w:pPr>
        <w:shd w:val="clear" w:color="auto" w:fill="FFFFFF"/>
        <w:rPr>
          <w:bCs/>
          <w:iCs/>
          <w:color w:val="000000"/>
          <w:sz w:val="24"/>
          <w:szCs w:val="24"/>
        </w:rPr>
      </w:pPr>
      <w:r w:rsidRPr="00290971">
        <w:rPr>
          <w:bCs/>
          <w:iCs/>
          <w:color w:val="000000"/>
          <w:sz w:val="24"/>
          <w:szCs w:val="24"/>
        </w:rPr>
        <w:t>2. Почему животные лесов не собираются в стада, как животные тундры и степей?</w:t>
      </w:r>
    </w:p>
    <w:p w:rsidR="00AF3BB8" w:rsidRPr="00290971" w:rsidRDefault="00AF3BB8" w:rsidP="00AF3BB8">
      <w:pPr>
        <w:shd w:val="clear" w:color="auto" w:fill="FFFFFF"/>
        <w:rPr>
          <w:bCs/>
          <w:iCs/>
          <w:color w:val="000000"/>
          <w:sz w:val="24"/>
          <w:szCs w:val="24"/>
        </w:rPr>
      </w:pPr>
      <w:r w:rsidRPr="00290971">
        <w:rPr>
          <w:bCs/>
          <w:iCs/>
          <w:color w:val="000000"/>
          <w:sz w:val="24"/>
          <w:szCs w:val="24"/>
        </w:rPr>
        <w:t>3. Что дают человеку животные?</w:t>
      </w:r>
    </w:p>
    <w:p w:rsidR="00AF3BB8" w:rsidRPr="00290971" w:rsidRDefault="00AF3BB8" w:rsidP="00AF3BB8">
      <w:pPr>
        <w:shd w:val="clear" w:color="auto" w:fill="FFFFFF"/>
        <w:rPr>
          <w:b/>
          <w:bCs/>
          <w:iCs/>
          <w:color w:val="000000"/>
          <w:sz w:val="24"/>
          <w:szCs w:val="24"/>
        </w:rPr>
      </w:pPr>
    </w:p>
    <w:p w:rsidR="00AF3BB8" w:rsidRPr="00290971" w:rsidRDefault="00AF3BB8" w:rsidP="00AF3BB8">
      <w:pPr>
        <w:shd w:val="clear" w:color="auto" w:fill="FFFFFF"/>
        <w:rPr>
          <w:b/>
          <w:bCs/>
          <w:iCs/>
          <w:color w:val="000000"/>
          <w:sz w:val="24"/>
          <w:szCs w:val="24"/>
        </w:rPr>
      </w:pPr>
      <w:r w:rsidRPr="00290971">
        <w:rPr>
          <w:b/>
          <w:bCs/>
          <w:iCs/>
          <w:color w:val="000000"/>
          <w:sz w:val="24"/>
          <w:szCs w:val="24"/>
          <w:lang w:val="en-US"/>
        </w:rPr>
        <w:t>VI</w:t>
      </w:r>
      <w:r w:rsidRPr="00290971">
        <w:rPr>
          <w:b/>
          <w:bCs/>
          <w:iCs/>
          <w:color w:val="000000"/>
          <w:sz w:val="24"/>
          <w:szCs w:val="24"/>
        </w:rPr>
        <w:t>. Дайте определения понятиям:</w:t>
      </w:r>
    </w:p>
    <w:p w:rsidR="00AF3BB8" w:rsidRPr="00290971" w:rsidRDefault="00AF3BB8" w:rsidP="00AF3BB8">
      <w:pPr>
        <w:shd w:val="clear" w:color="auto" w:fill="FFFFFF"/>
        <w:rPr>
          <w:bCs/>
          <w:iCs/>
          <w:color w:val="000000"/>
          <w:sz w:val="24"/>
          <w:szCs w:val="24"/>
        </w:rPr>
      </w:pPr>
      <w:r w:rsidRPr="00290971">
        <w:rPr>
          <w:bCs/>
          <w:iCs/>
          <w:color w:val="000000"/>
          <w:sz w:val="24"/>
          <w:szCs w:val="24"/>
        </w:rPr>
        <w:t>Почва, почвенный разрез, плодородие, структура почвы, земельные ресурсы, мелиорация земель, почвенные ресурсы.</w:t>
      </w:r>
    </w:p>
    <w:p w:rsidR="00AF3BB8" w:rsidRPr="00290971" w:rsidRDefault="00AF3BB8" w:rsidP="00AF3BB8">
      <w:pPr>
        <w:shd w:val="clear" w:color="auto" w:fill="FFFFFF"/>
        <w:jc w:val="center"/>
        <w:rPr>
          <w:b/>
          <w:bCs/>
          <w:iCs/>
          <w:color w:val="000000"/>
          <w:sz w:val="24"/>
          <w:szCs w:val="24"/>
        </w:rPr>
      </w:pPr>
      <w:r w:rsidRPr="00290971">
        <w:rPr>
          <w:b/>
          <w:bCs/>
          <w:iCs/>
          <w:color w:val="000000"/>
          <w:sz w:val="24"/>
          <w:szCs w:val="24"/>
        </w:rPr>
        <w:t>Контрольная работа по теме</w:t>
      </w:r>
    </w:p>
    <w:p w:rsidR="00AF3BB8" w:rsidRPr="00290971" w:rsidRDefault="00AF3BB8" w:rsidP="00AF3BB8">
      <w:pPr>
        <w:shd w:val="clear" w:color="auto" w:fill="FFFFFF"/>
        <w:jc w:val="center"/>
        <w:rPr>
          <w:b/>
          <w:bCs/>
          <w:iCs/>
          <w:color w:val="000000"/>
          <w:sz w:val="24"/>
          <w:szCs w:val="24"/>
        </w:rPr>
      </w:pPr>
      <w:r w:rsidRPr="00290971">
        <w:rPr>
          <w:b/>
          <w:bCs/>
          <w:iCs/>
          <w:color w:val="000000"/>
          <w:sz w:val="24"/>
          <w:szCs w:val="24"/>
        </w:rPr>
        <w:t>«Почвы, растительный и животный мир России».</w:t>
      </w:r>
    </w:p>
    <w:p w:rsidR="00AF3BB8" w:rsidRPr="00290971" w:rsidRDefault="00AF3BB8" w:rsidP="00AF3BB8">
      <w:pPr>
        <w:shd w:val="clear" w:color="auto" w:fill="FFFFFF"/>
        <w:jc w:val="center"/>
        <w:rPr>
          <w:b/>
          <w:bCs/>
          <w:iCs/>
          <w:color w:val="000000"/>
          <w:sz w:val="24"/>
          <w:szCs w:val="24"/>
        </w:rPr>
      </w:pPr>
    </w:p>
    <w:p w:rsidR="00AF3BB8" w:rsidRPr="00290971" w:rsidRDefault="00AF3BB8" w:rsidP="00AF3BB8">
      <w:pPr>
        <w:shd w:val="clear" w:color="auto" w:fill="FFFFFF"/>
        <w:rPr>
          <w:b/>
          <w:bCs/>
          <w:iCs/>
          <w:color w:val="000000"/>
          <w:sz w:val="24"/>
          <w:szCs w:val="24"/>
        </w:rPr>
      </w:pPr>
      <w:r w:rsidRPr="00290971">
        <w:rPr>
          <w:b/>
          <w:bCs/>
          <w:iCs/>
          <w:color w:val="000000"/>
          <w:sz w:val="24"/>
          <w:szCs w:val="24"/>
        </w:rPr>
        <w:t>ВАРИАНТ 3.</w:t>
      </w:r>
    </w:p>
    <w:p w:rsidR="00AF3BB8" w:rsidRPr="00290971" w:rsidRDefault="00AF3BB8" w:rsidP="00AF3BB8">
      <w:pPr>
        <w:shd w:val="clear" w:color="auto" w:fill="FFFFFF"/>
        <w:rPr>
          <w:b/>
          <w:bCs/>
          <w:iCs/>
          <w:color w:val="000000"/>
          <w:sz w:val="24"/>
          <w:szCs w:val="24"/>
        </w:rPr>
      </w:pPr>
      <w:r w:rsidRPr="00290971">
        <w:rPr>
          <w:b/>
          <w:bCs/>
          <w:iCs/>
          <w:color w:val="000000"/>
          <w:sz w:val="24"/>
          <w:szCs w:val="24"/>
          <w:lang w:val="en-US"/>
        </w:rPr>
        <w:t>I</w:t>
      </w:r>
      <w:r w:rsidRPr="00290971">
        <w:rPr>
          <w:b/>
          <w:bCs/>
          <w:iCs/>
          <w:color w:val="000000"/>
          <w:sz w:val="24"/>
          <w:szCs w:val="24"/>
        </w:rPr>
        <w:t>. Выполните тест:</w:t>
      </w:r>
    </w:p>
    <w:p w:rsidR="00AF3BB8" w:rsidRPr="00290971" w:rsidRDefault="00AF3BB8" w:rsidP="00AF3BB8">
      <w:pPr>
        <w:shd w:val="clear" w:color="auto" w:fill="FFFFFF"/>
        <w:rPr>
          <w:sz w:val="24"/>
          <w:szCs w:val="24"/>
        </w:rPr>
      </w:pPr>
      <w:r w:rsidRPr="00290971">
        <w:rPr>
          <w:color w:val="000000"/>
          <w:sz w:val="24"/>
          <w:szCs w:val="24"/>
        </w:rPr>
        <w:t>1. Основатель науки о почвах:</w:t>
      </w:r>
    </w:p>
    <w:p w:rsidR="00AF3BB8" w:rsidRPr="00290971" w:rsidRDefault="00AF3BB8" w:rsidP="00AF3BB8">
      <w:pPr>
        <w:shd w:val="clear" w:color="auto" w:fill="FFFFFF"/>
        <w:rPr>
          <w:sz w:val="24"/>
          <w:szCs w:val="24"/>
        </w:rPr>
      </w:pPr>
      <w:r w:rsidRPr="00290971">
        <w:rPr>
          <w:color w:val="000000"/>
          <w:sz w:val="24"/>
          <w:szCs w:val="24"/>
        </w:rPr>
        <w:lastRenderedPageBreak/>
        <w:t xml:space="preserve">а) М. В. Ломоносов; </w:t>
      </w:r>
      <w:r w:rsidRPr="00290971">
        <w:rPr>
          <w:color w:val="000000"/>
          <w:sz w:val="24"/>
          <w:szCs w:val="24"/>
        </w:rPr>
        <w:tab/>
        <w:t xml:space="preserve">б) В. В. Докучаев; </w:t>
      </w:r>
      <w:r w:rsidRPr="00290971">
        <w:rPr>
          <w:color w:val="000000"/>
          <w:sz w:val="24"/>
          <w:szCs w:val="24"/>
        </w:rPr>
        <w:tab/>
        <w:t>в) В. А. Обручев.</w:t>
      </w:r>
    </w:p>
    <w:p w:rsidR="00AF3BB8" w:rsidRPr="00290971" w:rsidRDefault="00AF3BB8" w:rsidP="00AF3BB8">
      <w:pPr>
        <w:shd w:val="clear" w:color="auto" w:fill="FFFFFF"/>
        <w:rPr>
          <w:sz w:val="24"/>
          <w:szCs w:val="24"/>
        </w:rPr>
      </w:pPr>
      <w:r w:rsidRPr="00290971">
        <w:rPr>
          <w:color w:val="000000"/>
          <w:sz w:val="24"/>
          <w:szCs w:val="24"/>
        </w:rPr>
        <w:t>2. Какие почвы называют тяжелыми?</w:t>
      </w:r>
    </w:p>
    <w:p w:rsidR="00AF3BB8" w:rsidRPr="00290971" w:rsidRDefault="00AF3BB8" w:rsidP="00AF3BB8">
      <w:pPr>
        <w:shd w:val="clear" w:color="auto" w:fill="FFFFFF"/>
        <w:rPr>
          <w:sz w:val="24"/>
          <w:szCs w:val="24"/>
        </w:rPr>
      </w:pPr>
      <w:r w:rsidRPr="00290971">
        <w:rPr>
          <w:color w:val="000000"/>
          <w:sz w:val="24"/>
          <w:szCs w:val="24"/>
        </w:rPr>
        <w:t xml:space="preserve">а) песчаные; </w:t>
      </w:r>
      <w:r w:rsidRPr="00290971">
        <w:rPr>
          <w:color w:val="000000"/>
          <w:sz w:val="24"/>
          <w:szCs w:val="24"/>
        </w:rPr>
        <w:tab/>
      </w:r>
      <w:r w:rsidRPr="00290971">
        <w:rPr>
          <w:color w:val="000000"/>
          <w:sz w:val="24"/>
          <w:szCs w:val="24"/>
        </w:rPr>
        <w:tab/>
        <w:t xml:space="preserve">б) глинистые; </w:t>
      </w:r>
      <w:r w:rsidRPr="00290971">
        <w:rPr>
          <w:color w:val="000000"/>
          <w:sz w:val="24"/>
          <w:szCs w:val="24"/>
        </w:rPr>
        <w:tab/>
      </w:r>
      <w:r w:rsidRPr="00290971">
        <w:rPr>
          <w:color w:val="000000"/>
          <w:sz w:val="24"/>
          <w:szCs w:val="24"/>
        </w:rPr>
        <w:tab/>
        <w:t>в) суглинистые.</w:t>
      </w:r>
    </w:p>
    <w:p w:rsidR="00AF3BB8" w:rsidRPr="00290971" w:rsidRDefault="00AF3BB8" w:rsidP="00AF3BB8">
      <w:pPr>
        <w:shd w:val="clear" w:color="auto" w:fill="FFFFFF"/>
        <w:rPr>
          <w:sz w:val="24"/>
          <w:szCs w:val="24"/>
        </w:rPr>
      </w:pPr>
      <w:r w:rsidRPr="00290971">
        <w:rPr>
          <w:color w:val="000000"/>
          <w:sz w:val="24"/>
          <w:szCs w:val="24"/>
        </w:rPr>
        <w:t>3. Чернозем - самая плодородная почва, так как:</w:t>
      </w:r>
    </w:p>
    <w:p w:rsidR="00AF3BB8" w:rsidRPr="00290971" w:rsidRDefault="00AF3BB8" w:rsidP="00AF3BB8">
      <w:pPr>
        <w:shd w:val="clear" w:color="auto" w:fill="FFFFFF"/>
        <w:rPr>
          <w:sz w:val="24"/>
          <w:szCs w:val="24"/>
        </w:rPr>
      </w:pPr>
      <w:r w:rsidRPr="00290971">
        <w:rPr>
          <w:color w:val="000000"/>
          <w:sz w:val="24"/>
          <w:szCs w:val="24"/>
        </w:rPr>
        <w:t xml:space="preserve">а) в ней содержится больше гумуса; </w:t>
      </w:r>
      <w:r w:rsidRPr="00290971">
        <w:rPr>
          <w:color w:val="000000"/>
          <w:sz w:val="24"/>
          <w:szCs w:val="24"/>
        </w:rPr>
        <w:tab/>
      </w:r>
      <w:r w:rsidRPr="00290971">
        <w:rPr>
          <w:color w:val="000000"/>
          <w:sz w:val="24"/>
          <w:szCs w:val="24"/>
        </w:rPr>
        <w:tab/>
        <w:t>в) она дает высокие урожаи.</w:t>
      </w:r>
    </w:p>
    <w:p w:rsidR="00AF3BB8" w:rsidRPr="00290971" w:rsidRDefault="00AF3BB8" w:rsidP="00AF3BB8">
      <w:pPr>
        <w:shd w:val="clear" w:color="auto" w:fill="FFFFFF"/>
        <w:rPr>
          <w:sz w:val="24"/>
          <w:szCs w:val="24"/>
        </w:rPr>
      </w:pPr>
      <w:r w:rsidRPr="00290971">
        <w:rPr>
          <w:color w:val="000000"/>
          <w:sz w:val="24"/>
          <w:szCs w:val="24"/>
        </w:rPr>
        <w:t>б) почва хорошо увлажнена;</w:t>
      </w:r>
    </w:p>
    <w:p w:rsidR="00AF3BB8" w:rsidRPr="00290971" w:rsidRDefault="00AF3BB8" w:rsidP="00AF3BB8">
      <w:pPr>
        <w:shd w:val="clear" w:color="auto" w:fill="FFFFFF"/>
        <w:rPr>
          <w:sz w:val="24"/>
          <w:szCs w:val="24"/>
        </w:rPr>
      </w:pPr>
      <w:r w:rsidRPr="00290971">
        <w:rPr>
          <w:color w:val="000000"/>
          <w:sz w:val="24"/>
          <w:szCs w:val="24"/>
        </w:rPr>
        <w:t>4.  Почвенная карта дает информацию:</w:t>
      </w:r>
    </w:p>
    <w:p w:rsidR="00AF3BB8" w:rsidRPr="00290971" w:rsidRDefault="00AF3BB8" w:rsidP="00AF3BB8">
      <w:pPr>
        <w:rPr>
          <w:color w:val="000000"/>
          <w:sz w:val="24"/>
          <w:szCs w:val="24"/>
        </w:rPr>
      </w:pPr>
      <w:r w:rsidRPr="00290971">
        <w:rPr>
          <w:color w:val="000000"/>
          <w:sz w:val="24"/>
          <w:szCs w:val="24"/>
        </w:rPr>
        <w:t>а) о распространении типов почв;</w:t>
      </w:r>
      <w:r w:rsidRPr="00290971">
        <w:rPr>
          <w:color w:val="000000"/>
          <w:sz w:val="24"/>
          <w:szCs w:val="24"/>
        </w:rPr>
        <w:tab/>
      </w:r>
      <w:r w:rsidRPr="00290971">
        <w:rPr>
          <w:color w:val="000000"/>
          <w:sz w:val="24"/>
          <w:szCs w:val="24"/>
        </w:rPr>
        <w:tab/>
        <w:t xml:space="preserve"> в) об увлажнении почв.</w:t>
      </w:r>
    </w:p>
    <w:p w:rsidR="00AF3BB8" w:rsidRPr="00290971" w:rsidRDefault="00AF3BB8" w:rsidP="00AF3BB8">
      <w:pPr>
        <w:shd w:val="clear" w:color="auto" w:fill="FFFFFF"/>
        <w:rPr>
          <w:sz w:val="24"/>
          <w:szCs w:val="24"/>
        </w:rPr>
      </w:pPr>
      <w:r w:rsidRPr="00290971">
        <w:rPr>
          <w:color w:val="000000"/>
          <w:sz w:val="24"/>
          <w:szCs w:val="24"/>
        </w:rPr>
        <w:t>б) о механическом составе почв;</w:t>
      </w:r>
    </w:p>
    <w:p w:rsidR="00AF3BB8" w:rsidRPr="00290971" w:rsidRDefault="00AF3BB8" w:rsidP="00AF3BB8">
      <w:pPr>
        <w:shd w:val="clear" w:color="auto" w:fill="FFFFFF"/>
        <w:rPr>
          <w:sz w:val="24"/>
          <w:szCs w:val="24"/>
        </w:rPr>
      </w:pPr>
      <w:r w:rsidRPr="00290971">
        <w:rPr>
          <w:color w:val="000000"/>
          <w:sz w:val="24"/>
          <w:szCs w:val="24"/>
        </w:rPr>
        <w:t>5. В умеренно-континентальном климате при достаточном увлажнении под широколиственными лесами формируются почвы:</w:t>
      </w:r>
    </w:p>
    <w:p w:rsidR="00AF3BB8" w:rsidRPr="00290971" w:rsidRDefault="00AF3BB8" w:rsidP="00AF3BB8">
      <w:pPr>
        <w:rPr>
          <w:color w:val="000000"/>
          <w:sz w:val="24"/>
          <w:szCs w:val="24"/>
        </w:rPr>
      </w:pPr>
      <w:r w:rsidRPr="00290971">
        <w:rPr>
          <w:color w:val="000000"/>
          <w:sz w:val="24"/>
          <w:szCs w:val="24"/>
        </w:rPr>
        <w:t xml:space="preserve">а) подзолистые; </w:t>
      </w:r>
      <w:r w:rsidRPr="00290971">
        <w:rPr>
          <w:color w:val="000000"/>
          <w:sz w:val="24"/>
          <w:szCs w:val="24"/>
        </w:rPr>
        <w:tab/>
      </w:r>
      <w:r w:rsidRPr="00290971">
        <w:rPr>
          <w:color w:val="000000"/>
          <w:sz w:val="24"/>
          <w:szCs w:val="24"/>
        </w:rPr>
        <w:tab/>
        <w:t>б) дерново-подзолистые;</w:t>
      </w:r>
      <w:r w:rsidRPr="00290971">
        <w:rPr>
          <w:color w:val="000000"/>
          <w:sz w:val="24"/>
          <w:szCs w:val="24"/>
        </w:rPr>
        <w:tab/>
      </w:r>
      <w:r w:rsidRPr="00290971">
        <w:rPr>
          <w:color w:val="000000"/>
          <w:sz w:val="24"/>
          <w:szCs w:val="24"/>
        </w:rPr>
        <w:tab/>
        <w:t xml:space="preserve"> в) серые лесные</w:t>
      </w:r>
    </w:p>
    <w:p w:rsidR="00AF3BB8" w:rsidRPr="00290971" w:rsidRDefault="00AF3BB8" w:rsidP="00AF3BB8">
      <w:pPr>
        <w:shd w:val="clear" w:color="auto" w:fill="FFFFFF"/>
        <w:rPr>
          <w:b/>
          <w:bCs/>
          <w:iCs/>
          <w:color w:val="000000"/>
          <w:sz w:val="24"/>
          <w:szCs w:val="24"/>
        </w:rPr>
      </w:pPr>
    </w:p>
    <w:p w:rsidR="00AF3BB8" w:rsidRPr="00290971" w:rsidRDefault="00AF3BB8" w:rsidP="00AF3BB8">
      <w:pPr>
        <w:shd w:val="clear" w:color="auto" w:fill="FFFFFF"/>
        <w:rPr>
          <w:b/>
          <w:bCs/>
          <w:iCs/>
          <w:color w:val="000000"/>
          <w:sz w:val="24"/>
          <w:szCs w:val="24"/>
        </w:rPr>
      </w:pPr>
      <w:r w:rsidRPr="00290971">
        <w:rPr>
          <w:b/>
          <w:bCs/>
          <w:iCs/>
          <w:color w:val="000000"/>
          <w:sz w:val="24"/>
          <w:szCs w:val="24"/>
          <w:lang w:val="en-US"/>
        </w:rPr>
        <w:t>II</w:t>
      </w:r>
      <w:r w:rsidRPr="00290971">
        <w:rPr>
          <w:b/>
          <w:bCs/>
          <w:iCs/>
          <w:color w:val="000000"/>
          <w:sz w:val="24"/>
          <w:szCs w:val="24"/>
        </w:rPr>
        <w:t>. Ответьте на вопросы:</w:t>
      </w:r>
    </w:p>
    <w:p w:rsidR="00AF3BB8" w:rsidRPr="00290971" w:rsidRDefault="00AF3BB8" w:rsidP="00AF3BB8">
      <w:pPr>
        <w:shd w:val="clear" w:color="auto" w:fill="FFFFFF"/>
        <w:rPr>
          <w:sz w:val="24"/>
          <w:szCs w:val="24"/>
        </w:rPr>
      </w:pPr>
      <w:r w:rsidRPr="00290971">
        <w:rPr>
          <w:color w:val="000000"/>
          <w:sz w:val="24"/>
          <w:szCs w:val="24"/>
        </w:rPr>
        <w:t>1. Что называют почвой?</w:t>
      </w:r>
    </w:p>
    <w:p w:rsidR="00AF3BB8" w:rsidRPr="00290971" w:rsidRDefault="00AF3BB8" w:rsidP="00AF3BB8">
      <w:pPr>
        <w:shd w:val="clear" w:color="auto" w:fill="FFFFFF"/>
        <w:rPr>
          <w:sz w:val="24"/>
          <w:szCs w:val="24"/>
        </w:rPr>
      </w:pPr>
      <w:r w:rsidRPr="00290971">
        <w:rPr>
          <w:color w:val="000000"/>
          <w:sz w:val="24"/>
          <w:szCs w:val="24"/>
        </w:rPr>
        <w:t>2</w:t>
      </w:r>
      <w:r w:rsidRPr="00290971">
        <w:rPr>
          <w:sz w:val="24"/>
          <w:szCs w:val="24"/>
        </w:rPr>
        <w:t xml:space="preserve">. </w:t>
      </w:r>
      <w:r w:rsidRPr="00290971">
        <w:rPr>
          <w:color w:val="000000"/>
          <w:sz w:val="24"/>
          <w:szCs w:val="24"/>
        </w:rPr>
        <w:t>Назовите свойства почвы.</w:t>
      </w:r>
    </w:p>
    <w:p w:rsidR="00AF3BB8" w:rsidRPr="00290971" w:rsidRDefault="00AF3BB8" w:rsidP="00AF3BB8">
      <w:pPr>
        <w:shd w:val="clear" w:color="auto" w:fill="FFFFFF"/>
        <w:rPr>
          <w:b/>
          <w:bCs/>
          <w:iCs/>
          <w:color w:val="000000"/>
          <w:sz w:val="24"/>
          <w:szCs w:val="24"/>
        </w:rPr>
      </w:pPr>
    </w:p>
    <w:p w:rsidR="00AF3BB8" w:rsidRPr="00290971" w:rsidRDefault="00AF3BB8" w:rsidP="00AF3BB8">
      <w:pPr>
        <w:shd w:val="clear" w:color="auto" w:fill="FFFFFF"/>
        <w:rPr>
          <w:b/>
          <w:bCs/>
          <w:iCs/>
          <w:color w:val="000000"/>
          <w:sz w:val="24"/>
          <w:szCs w:val="24"/>
        </w:rPr>
      </w:pPr>
      <w:r w:rsidRPr="00290971">
        <w:rPr>
          <w:b/>
          <w:bCs/>
          <w:iCs/>
          <w:color w:val="000000"/>
          <w:sz w:val="24"/>
          <w:szCs w:val="24"/>
          <w:lang w:val="en-US"/>
        </w:rPr>
        <w:t>III</w:t>
      </w:r>
      <w:r w:rsidRPr="00290971">
        <w:rPr>
          <w:b/>
          <w:bCs/>
          <w:iCs/>
          <w:color w:val="000000"/>
          <w:sz w:val="24"/>
          <w:szCs w:val="24"/>
        </w:rPr>
        <w:t>. Вставьте пропущенные слова.</w:t>
      </w:r>
    </w:p>
    <w:p w:rsidR="00AF3BB8" w:rsidRPr="00290971" w:rsidRDefault="00AF3BB8" w:rsidP="00AF3BB8">
      <w:pPr>
        <w:widowControl/>
        <w:numPr>
          <w:ilvl w:val="0"/>
          <w:numId w:val="28"/>
        </w:numPr>
        <w:shd w:val="clear" w:color="auto" w:fill="FFFFFF"/>
        <w:rPr>
          <w:bCs/>
          <w:iCs/>
          <w:color w:val="000000"/>
          <w:sz w:val="24"/>
          <w:szCs w:val="24"/>
        </w:rPr>
      </w:pPr>
      <w:r w:rsidRPr="00290971">
        <w:rPr>
          <w:bCs/>
          <w:iCs/>
          <w:color w:val="000000"/>
          <w:sz w:val="24"/>
          <w:szCs w:val="24"/>
        </w:rPr>
        <w:t>Главное в живой природе - …</w:t>
      </w:r>
    </w:p>
    <w:p w:rsidR="00AF3BB8" w:rsidRPr="00290971" w:rsidRDefault="00AF3BB8" w:rsidP="00AF3BB8">
      <w:pPr>
        <w:widowControl/>
        <w:numPr>
          <w:ilvl w:val="0"/>
          <w:numId w:val="28"/>
        </w:numPr>
        <w:shd w:val="clear" w:color="auto" w:fill="FFFFFF"/>
        <w:rPr>
          <w:bCs/>
          <w:iCs/>
          <w:color w:val="000000"/>
          <w:sz w:val="24"/>
          <w:szCs w:val="24"/>
        </w:rPr>
      </w:pPr>
      <w:r w:rsidRPr="00290971">
        <w:rPr>
          <w:bCs/>
          <w:iCs/>
          <w:color w:val="000000"/>
          <w:sz w:val="24"/>
          <w:szCs w:val="24"/>
        </w:rPr>
        <w:t>Богаче видовой состав - …</w:t>
      </w:r>
    </w:p>
    <w:p w:rsidR="00AF3BB8" w:rsidRPr="00290971" w:rsidRDefault="00AF3BB8" w:rsidP="00AF3BB8">
      <w:pPr>
        <w:widowControl/>
        <w:numPr>
          <w:ilvl w:val="0"/>
          <w:numId w:val="28"/>
        </w:numPr>
        <w:shd w:val="clear" w:color="auto" w:fill="FFFFFF"/>
        <w:rPr>
          <w:bCs/>
          <w:iCs/>
          <w:color w:val="000000"/>
          <w:sz w:val="24"/>
          <w:szCs w:val="24"/>
        </w:rPr>
      </w:pPr>
      <w:r w:rsidRPr="00290971">
        <w:rPr>
          <w:bCs/>
          <w:iCs/>
          <w:color w:val="000000"/>
          <w:sz w:val="24"/>
          <w:szCs w:val="24"/>
        </w:rPr>
        <w:t>Среди растений богаче видовой состав - …</w:t>
      </w:r>
    </w:p>
    <w:p w:rsidR="00AF3BB8" w:rsidRPr="00290971" w:rsidRDefault="00AF3BB8" w:rsidP="00AF3BB8">
      <w:pPr>
        <w:widowControl/>
        <w:numPr>
          <w:ilvl w:val="0"/>
          <w:numId w:val="28"/>
        </w:numPr>
        <w:shd w:val="clear" w:color="auto" w:fill="FFFFFF"/>
        <w:rPr>
          <w:bCs/>
          <w:iCs/>
          <w:color w:val="000000"/>
          <w:sz w:val="24"/>
          <w:szCs w:val="24"/>
        </w:rPr>
      </w:pPr>
      <w:r w:rsidRPr="00290971">
        <w:rPr>
          <w:bCs/>
          <w:iCs/>
          <w:color w:val="000000"/>
          <w:sz w:val="24"/>
          <w:szCs w:val="24"/>
        </w:rPr>
        <w:t>Среди животного мира преобладают - …</w:t>
      </w:r>
    </w:p>
    <w:p w:rsidR="00AF3BB8" w:rsidRPr="00290971" w:rsidRDefault="00AF3BB8" w:rsidP="00AF3BB8">
      <w:pPr>
        <w:widowControl/>
        <w:numPr>
          <w:ilvl w:val="0"/>
          <w:numId w:val="28"/>
        </w:numPr>
        <w:shd w:val="clear" w:color="auto" w:fill="FFFFFF"/>
        <w:rPr>
          <w:bCs/>
          <w:iCs/>
          <w:color w:val="000000"/>
          <w:sz w:val="24"/>
          <w:szCs w:val="24"/>
        </w:rPr>
      </w:pPr>
      <w:r w:rsidRPr="00290971">
        <w:rPr>
          <w:bCs/>
          <w:iCs/>
          <w:color w:val="000000"/>
          <w:sz w:val="24"/>
          <w:szCs w:val="24"/>
        </w:rPr>
        <w:t>На разнообразие флоры и фауны влияют - …</w:t>
      </w:r>
    </w:p>
    <w:p w:rsidR="00AF3BB8" w:rsidRPr="00290971" w:rsidRDefault="00AF3BB8" w:rsidP="00AF3BB8">
      <w:pPr>
        <w:widowControl/>
        <w:numPr>
          <w:ilvl w:val="0"/>
          <w:numId w:val="28"/>
        </w:numPr>
        <w:shd w:val="clear" w:color="auto" w:fill="FFFFFF"/>
        <w:rPr>
          <w:bCs/>
          <w:iCs/>
          <w:color w:val="000000"/>
          <w:sz w:val="24"/>
          <w:szCs w:val="24"/>
        </w:rPr>
      </w:pPr>
      <w:r w:rsidRPr="00290971">
        <w:rPr>
          <w:bCs/>
          <w:iCs/>
          <w:color w:val="000000"/>
          <w:sz w:val="24"/>
          <w:szCs w:val="24"/>
        </w:rPr>
        <w:t>Закономерности в размещении видов растений и животных - …</w:t>
      </w:r>
    </w:p>
    <w:p w:rsidR="00AF3BB8" w:rsidRPr="00290971" w:rsidRDefault="00AF3BB8" w:rsidP="00AF3BB8">
      <w:pPr>
        <w:shd w:val="clear" w:color="auto" w:fill="FFFFFF"/>
        <w:rPr>
          <w:b/>
          <w:bCs/>
          <w:iCs/>
          <w:color w:val="000000"/>
          <w:sz w:val="24"/>
          <w:szCs w:val="24"/>
        </w:rPr>
      </w:pPr>
      <w:r w:rsidRPr="00290971">
        <w:rPr>
          <w:b/>
          <w:bCs/>
          <w:iCs/>
          <w:color w:val="000000"/>
          <w:sz w:val="24"/>
          <w:szCs w:val="24"/>
          <w:lang w:val="en-US"/>
        </w:rPr>
        <w:t>IV</w:t>
      </w:r>
      <w:r w:rsidRPr="00290971">
        <w:rPr>
          <w:b/>
          <w:bCs/>
          <w:iCs/>
          <w:color w:val="000000"/>
          <w:sz w:val="24"/>
          <w:szCs w:val="24"/>
        </w:rPr>
        <w:t>. Каким терминам даны определения:</w:t>
      </w:r>
    </w:p>
    <w:p w:rsidR="00AF3BB8" w:rsidRPr="00290971" w:rsidRDefault="00AF3BB8" w:rsidP="00AF3BB8">
      <w:pPr>
        <w:shd w:val="clear" w:color="auto" w:fill="FFFFFF"/>
        <w:rPr>
          <w:bCs/>
          <w:iCs/>
          <w:color w:val="000000"/>
          <w:sz w:val="24"/>
          <w:szCs w:val="24"/>
        </w:rPr>
      </w:pPr>
      <w:r w:rsidRPr="00290971">
        <w:rPr>
          <w:bCs/>
          <w:iCs/>
          <w:color w:val="000000"/>
          <w:sz w:val="24"/>
          <w:szCs w:val="24"/>
        </w:rPr>
        <w:t>1.Растительное сообщество с преобладанием хвойных деревьев.</w:t>
      </w:r>
    </w:p>
    <w:p w:rsidR="00AF3BB8" w:rsidRPr="00290971" w:rsidRDefault="00AF3BB8" w:rsidP="00AF3BB8">
      <w:pPr>
        <w:shd w:val="clear" w:color="auto" w:fill="FFFFFF"/>
        <w:rPr>
          <w:bCs/>
          <w:iCs/>
          <w:color w:val="000000"/>
          <w:sz w:val="24"/>
          <w:szCs w:val="24"/>
        </w:rPr>
      </w:pPr>
      <w:r w:rsidRPr="00290971">
        <w:rPr>
          <w:bCs/>
          <w:iCs/>
          <w:color w:val="000000"/>
          <w:sz w:val="24"/>
          <w:szCs w:val="24"/>
        </w:rPr>
        <w:t>2. Растительное сообщество, состоящее из разнотравья, формируется на чернозёмах при недостаточном увлажнении.</w:t>
      </w:r>
    </w:p>
    <w:p w:rsidR="00AF3BB8" w:rsidRPr="00290971" w:rsidRDefault="00AF3BB8" w:rsidP="00AF3BB8">
      <w:pPr>
        <w:shd w:val="clear" w:color="auto" w:fill="FFFFFF"/>
        <w:rPr>
          <w:bCs/>
          <w:iCs/>
          <w:color w:val="000000"/>
          <w:sz w:val="24"/>
          <w:szCs w:val="24"/>
        </w:rPr>
      </w:pPr>
      <w:r w:rsidRPr="00290971">
        <w:rPr>
          <w:bCs/>
          <w:iCs/>
          <w:color w:val="000000"/>
          <w:sz w:val="24"/>
          <w:szCs w:val="24"/>
        </w:rPr>
        <w:t>3. Эти ресурсы делятся на ресурсы растительного и животного мира.</w:t>
      </w:r>
    </w:p>
    <w:p w:rsidR="00AF3BB8" w:rsidRPr="00290971" w:rsidRDefault="00AF3BB8" w:rsidP="00AF3BB8">
      <w:pPr>
        <w:shd w:val="clear" w:color="auto" w:fill="FFFFFF"/>
        <w:rPr>
          <w:bCs/>
          <w:iCs/>
          <w:color w:val="000000"/>
          <w:sz w:val="24"/>
          <w:szCs w:val="24"/>
        </w:rPr>
      </w:pPr>
      <w:r w:rsidRPr="00290971">
        <w:rPr>
          <w:bCs/>
          <w:iCs/>
          <w:color w:val="000000"/>
          <w:sz w:val="24"/>
          <w:szCs w:val="24"/>
        </w:rPr>
        <w:t>4. Природные богатства, которые использует человек в хозяйственной деятельности.</w:t>
      </w:r>
    </w:p>
    <w:p w:rsidR="00AF3BB8" w:rsidRPr="00290971" w:rsidRDefault="00AF3BB8" w:rsidP="00AF3BB8">
      <w:pPr>
        <w:shd w:val="clear" w:color="auto" w:fill="FFFFFF"/>
        <w:rPr>
          <w:bCs/>
          <w:iCs/>
          <w:color w:val="000000"/>
          <w:sz w:val="24"/>
          <w:szCs w:val="24"/>
        </w:rPr>
      </w:pPr>
      <w:r w:rsidRPr="00290971">
        <w:rPr>
          <w:bCs/>
          <w:iCs/>
          <w:color w:val="000000"/>
          <w:sz w:val="24"/>
          <w:szCs w:val="24"/>
        </w:rPr>
        <w:t>5. Ресурсы, способствующие восстановлению здоровья человека.</w:t>
      </w:r>
    </w:p>
    <w:p w:rsidR="00AF3BB8" w:rsidRPr="00290971" w:rsidRDefault="00AF3BB8" w:rsidP="00AF3BB8">
      <w:pPr>
        <w:shd w:val="clear" w:color="auto" w:fill="FFFFFF"/>
        <w:rPr>
          <w:b/>
          <w:bCs/>
          <w:iCs/>
          <w:color w:val="000000"/>
          <w:sz w:val="24"/>
          <w:szCs w:val="24"/>
        </w:rPr>
      </w:pPr>
      <w:r w:rsidRPr="00290971">
        <w:rPr>
          <w:b/>
          <w:bCs/>
          <w:iCs/>
          <w:color w:val="000000"/>
          <w:sz w:val="24"/>
          <w:szCs w:val="24"/>
          <w:lang w:val="en-US"/>
        </w:rPr>
        <w:t>V</w:t>
      </w:r>
      <w:r w:rsidRPr="00290971">
        <w:rPr>
          <w:b/>
          <w:bCs/>
          <w:iCs/>
          <w:color w:val="000000"/>
          <w:sz w:val="24"/>
          <w:szCs w:val="24"/>
        </w:rPr>
        <w:t>. Ответьте на вопросы:</w:t>
      </w:r>
    </w:p>
    <w:p w:rsidR="00AF3BB8" w:rsidRPr="00290971" w:rsidRDefault="00AF3BB8" w:rsidP="00AF3BB8">
      <w:pPr>
        <w:shd w:val="clear" w:color="auto" w:fill="FFFFFF"/>
        <w:rPr>
          <w:bCs/>
          <w:iCs/>
          <w:color w:val="000000"/>
          <w:sz w:val="24"/>
          <w:szCs w:val="24"/>
        </w:rPr>
      </w:pPr>
      <w:r w:rsidRPr="00290971">
        <w:rPr>
          <w:bCs/>
          <w:iCs/>
          <w:color w:val="000000"/>
          <w:sz w:val="24"/>
          <w:szCs w:val="24"/>
        </w:rPr>
        <w:t>1. Каково значение животных ресурсов в жизни человека?</w:t>
      </w:r>
    </w:p>
    <w:p w:rsidR="00AF3BB8" w:rsidRPr="00290971" w:rsidRDefault="00AF3BB8" w:rsidP="00AF3BB8">
      <w:pPr>
        <w:shd w:val="clear" w:color="auto" w:fill="FFFFFF"/>
        <w:rPr>
          <w:bCs/>
          <w:iCs/>
          <w:color w:val="000000"/>
          <w:sz w:val="24"/>
          <w:szCs w:val="24"/>
        </w:rPr>
      </w:pPr>
      <w:r w:rsidRPr="00290971">
        <w:rPr>
          <w:bCs/>
          <w:iCs/>
          <w:color w:val="000000"/>
          <w:sz w:val="24"/>
          <w:szCs w:val="24"/>
        </w:rPr>
        <w:t>2. Предложите меры по уменьшению эрозии почв.</w:t>
      </w:r>
    </w:p>
    <w:p w:rsidR="00AF3BB8" w:rsidRPr="00290971" w:rsidRDefault="00AF3BB8" w:rsidP="00AF3BB8">
      <w:pPr>
        <w:shd w:val="clear" w:color="auto" w:fill="FFFFFF"/>
        <w:rPr>
          <w:bCs/>
          <w:iCs/>
          <w:color w:val="000000"/>
          <w:sz w:val="24"/>
          <w:szCs w:val="24"/>
        </w:rPr>
      </w:pPr>
      <w:r w:rsidRPr="00290971">
        <w:rPr>
          <w:bCs/>
          <w:iCs/>
          <w:color w:val="000000"/>
          <w:sz w:val="24"/>
          <w:szCs w:val="24"/>
        </w:rPr>
        <w:t>3. Как приспособились к среде обитания животные пустынь и полупустынь?</w:t>
      </w:r>
    </w:p>
    <w:p w:rsidR="00AF3BB8" w:rsidRPr="00290971" w:rsidRDefault="00AF3BB8" w:rsidP="00AF3BB8">
      <w:pPr>
        <w:shd w:val="clear" w:color="auto" w:fill="FFFFFF"/>
        <w:rPr>
          <w:b/>
          <w:bCs/>
          <w:iCs/>
          <w:color w:val="000000"/>
          <w:sz w:val="24"/>
          <w:szCs w:val="24"/>
        </w:rPr>
      </w:pPr>
      <w:r w:rsidRPr="00290971">
        <w:rPr>
          <w:b/>
          <w:bCs/>
          <w:iCs/>
          <w:color w:val="000000"/>
          <w:sz w:val="24"/>
          <w:szCs w:val="24"/>
          <w:lang w:val="en-US"/>
        </w:rPr>
        <w:lastRenderedPageBreak/>
        <w:t>VI</w:t>
      </w:r>
      <w:r w:rsidRPr="00290971">
        <w:rPr>
          <w:b/>
          <w:bCs/>
          <w:iCs/>
          <w:color w:val="000000"/>
          <w:sz w:val="24"/>
          <w:szCs w:val="24"/>
        </w:rPr>
        <w:t>. Дайте определения понятиям:</w:t>
      </w:r>
    </w:p>
    <w:p w:rsidR="00AF3BB8" w:rsidRPr="00290971" w:rsidRDefault="00AF3BB8" w:rsidP="00AF3BB8">
      <w:pPr>
        <w:shd w:val="clear" w:color="auto" w:fill="FFFFFF"/>
        <w:rPr>
          <w:bCs/>
          <w:iCs/>
          <w:color w:val="000000"/>
          <w:sz w:val="24"/>
          <w:szCs w:val="24"/>
        </w:rPr>
      </w:pPr>
      <w:r w:rsidRPr="00290971">
        <w:rPr>
          <w:bCs/>
          <w:iCs/>
          <w:color w:val="000000"/>
          <w:sz w:val="24"/>
          <w:szCs w:val="24"/>
        </w:rPr>
        <w:t>Почва, почвенный разрез, плодородие, структура почвы, земельные ресурсы, мелиорация земель, почвенные ресурсы.</w:t>
      </w:r>
    </w:p>
    <w:p w:rsidR="00AF3BB8" w:rsidRPr="00290971" w:rsidRDefault="00AF3BB8" w:rsidP="00AF3BB8">
      <w:pPr>
        <w:shd w:val="clear" w:color="auto" w:fill="FFFFFF"/>
        <w:jc w:val="center"/>
        <w:rPr>
          <w:b/>
          <w:bCs/>
          <w:iCs/>
          <w:color w:val="000000"/>
          <w:sz w:val="24"/>
          <w:szCs w:val="24"/>
        </w:rPr>
      </w:pPr>
      <w:r w:rsidRPr="00290971">
        <w:rPr>
          <w:b/>
          <w:bCs/>
          <w:iCs/>
          <w:color w:val="000000"/>
          <w:sz w:val="24"/>
          <w:szCs w:val="24"/>
        </w:rPr>
        <w:t>Контрольная работа по теме</w:t>
      </w:r>
    </w:p>
    <w:p w:rsidR="00AF3BB8" w:rsidRPr="00290971" w:rsidRDefault="00AF3BB8" w:rsidP="00AF3BB8">
      <w:pPr>
        <w:shd w:val="clear" w:color="auto" w:fill="FFFFFF"/>
        <w:jc w:val="center"/>
        <w:rPr>
          <w:b/>
          <w:bCs/>
          <w:iCs/>
          <w:color w:val="000000"/>
          <w:sz w:val="24"/>
          <w:szCs w:val="24"/>
        </w:rPr>
      </w:pPr>
      <w:r w:rsidRPr="00290971">
        <w:rPr>
          <w:b/>
          <w:bCs/>
          <w:iCs/>
          <w:color w:val="000000"/>
          <w:sz w:val="24"/>
          <w:szCs w:val="24"/>
        </w:rPr>
        <w:t>«Почвы, растительный и животный мир России».</w:t>
      </w:r>
    </w:p>
    <w:p w:rsidR="00AF3BB8" w:rsidRPr="00290971" w:rsidRDefault="00AF3BB8" w:rsidP="00AF3BB8">
      <w:pPr>
        <w:shd w:val="clear" w:color="auto" w:fill="FFFFFF"/>
        <w:jc w:val="center"/>
        <w:rPr>
          <w:b/>
          <w:bCs/>
          <w:iCs/>
          <w:color w:val="000000"/>
          <w:sz w:val="24"/>
          <w:szCs w:val="24"/>
        </w:rPr>
      </w:pPr>
    </w:p>
    <w:p w:rsidR="00AF3BB8" w:rsidRPr="00290971" w:rsidRDefault="00AF3BB8" w:rsidP="00AF3BB8">
      <w:pPr>
        <w:shd w:val="clear" w:color="auto" w:fill="FFFFFF"/>
        <w:rPr>
          <w:b/>
          <w:bCs/>
          <w:iCs/>
          <w:color w:val="000000"/>
          <w:sz w:val="24"/>
          <w:szCs w:val="24"/>
        </w:rPr>
      </w:pPr>
      <w:r w:rsidRPr="00290971">
        <w:rPr>
          <w:b/>
          <w:bCs/>
          <w:iCs/>
          <w:color w:val="000000"/>
          <w:sz w:val="24"/>
          <w:szCs w:val="24"/>
        </w:rPr>
        <w:t>ВАРИАНТ 4.</w:t>
      </w:r>
    </w:p>
    <w:p w:rsidR="00AF3BB8" w:rsidRPr="00290971" w:rsidRDefault="00AF3BB8" w:rsidP="00AF3BB8">
      <w:pPr>
        <w:shd w:val="clear" w:color="auto" w:fill="FFFFFF"/>
        <w:rPr>
          <w:b/>
          <w:bCs/>
          <w:iCs/>
          <w:color w:val="000000"/>
          <w:sz w:val="24"/>
          <w:szCs w:val="24"/>
        </w:rPr>
      </w:pPr>
      <w:r w:rsidRPr="00290971">
        <w:rPr>
          <w:b/>
          <w:bCs/>
          <w:iCs/>
          <w:color w:val="000000"/>
          <w:sz w:val="24"/>
          <w:szCs w:val="24"/>
          <w:lang w:val="en-US"/>
        </w:rPr>
        <w:t>I</w:t>
      </w:r>
      <w:r w:rsidRPr="00290971">
        <w:rPr>
          <w:b/>
          <w:bCs/>
          <w:iCs/>
          <w:color w:val="000000"/>
          <w:sz w:val="24"/>
          <w:szCs w:val="24"/>
        </w:rPr>
        <w:t>. Выполните тест:</w:t>
      </w:r>
    </w:p>
    <w:p w:rsidR="00AF3BB8" w:rsidRPr="00290971" w:rsidRDefault="00AF3BB8" w:rsidP="00AF3BB8">
      <w:pPr>
        <w:shd w:val="clear" w:color="auto" w:fill="FFFFFF"/>
        <w:rPr>
          <w:sz w:val="24"/>
          <w:szCs w:val="24"/>
        </w:rPr>
      </w:pPr>
      <w:r w:rsidRPr="00290971">
        <w:rPr>
          <w:color w:val="000000"/>
          <w:sz w:val="24"/>
          <w:szCs w:val="24"/>
        </w:rPr>
        <w:t>1. Почему в России распространение почв подчиняется закону широт</w:t>
      </w:r>
      <w:r w:rsidRPr="00290971">
        <w:rPr>
          <w:color w:val="000000"/>
          <w:sz w:val="24"/>
          <w:szCs w:val="24"/>
        </w:rPr>
        <w:softHyphen/>
        <w:t>ной зональности?</w:t>
      </w:r>
    </w:p>
    <w:p w:rsidR="00AF3BB8" w:rsidRPr="00290971" w:rsidRDefault="00AF3BB8" w:rsidP="00AF3BB8">
      <w:pPr>
        <w:shd w:val="clear" w:color="auto" w:fill="FFFFFF"/>
        <w:rPr>
          <w:sz w:val="24"/>
          <w:szCs w:val="24"/>
        </w:rPr>
      </w:pPr>
      <w:r w:rsidRPr="00290971">
        <w:rPr>
          <w:color w:val="000000"/>
          <w:sz w:val="24"/>
          <w:szCs w:val="24"/>
        </w:rPr>
        <w:t>а) Россия имеет равнинный рельеф;</w:t>
      </w:r>
    </w:p>
    <w:p w:rsidR="00AF3BB8" w:rsidRPr="00290971" w:rsidRDefault="00AF3BB8" w:rsidP="00AF3BB8">
      <w:pPr>
        <w:shd w:val="clear" w:color="auto" w:fill="FFFFFF"/>
        <w:rPr>
          <w:sz w:val="24"/>
          <w:szCs w:val="24"/>
        </w:rPr>
      </w:pPr>
      <w:r w:rsidRPr="00290971">
        <w:rPr>
          <w:color w:val="000000"/>
          <w:sz w:val="24"/>
          <w:szCs w:val="24"/>
        </w:rPr>
        <w:t>б) На территории преобладает горный рельеф;</w:t>
      </w:r>
    </w:p>
    <w:p w:rsidR="00AF3BB8" w:rsidRPr="00290971" w:rsidRDefault="00AF3BB8" w:rsidP="00AF3BB8">
      <w:pPr>
        <w:shd w:val="clear" w:color="auto" w:fill="FFFFFF"/>
        <w:rPr>
          <w:sz w:val="24"/>
          <w:szCs w:val="24"/>
        </w:rPr>
      </w:pPr>
      <w:r w:rsidRPr="00290971">
        <w:rPr>
          <w:color w:val="000000"/>
          <w:sz w:val="24"/>
          <w:szCs w:val="24"/>
        </w:rPr>
        <w:t>в) Россия вытянута с севера на юг.</w:t>
      </w:r>
    </w:p>
    <w:p w:rsidR="00AF3BB8" w:rsidRPr="00290971" w:rsidRDefault="00AF3BB8" w:rsidP="00AF3BB8">
      <w:pPr>
        <w:shd w:val="clear" w:color="auto" w:fill="FFFFFF"/>
        <w:rPr>
          <w:sz w:val="24"/>
          <w:szCs w:val="24"/>
        </w:rPr>
      </w:pPr>
      <w:r w:rsidRPr="00290971">
        <w:rPr>
          <w:color w:val="000000"/>
          <w:sz w:val="24"/>
          <w:szCs w:val="24"/>
        </w:rPr>
        <w:t>2. Горизонт вымывания имеет почвы:</w:t>
      </w:r>
    </w:p>
    <w:p w:rsidR="00AF3BB8" w:rsidRPr="00290971" w:rsidRDefault="00AF3BB8" w:rsidP="00AF3BB8">
      <w:pPr>
        <w:shd w:val="clear" w:color="auto" w:fill="FFFFFF"/>
        <w:rPr>
          <w:sz w:val="24"/>
          <w:szCs w:val="24"/>
        </w:rPr>
      </w:pPr>
      <w:r w:rsidRPr="00290971">
        <w:rPr>
          <w:color w:val="000000"/>
          <w:sz w:val="24"/>
          <w:szCs w:val="24"/>
        </w:rPr>
        <w:t xml:space="preserve">а) черноземы; </w:t>
      </w:r>
      <w:r w:rsidRPr="00290971">
        <w:rPr>
          <w:color w:val="000000"/>
          <w:sz w:val="24"/>
          <w:szCs w:val="24"/>
        </w:rPr>
        <w:tab/>
      </w:r>
      <w:r w:rsidRPr="00290971">
        <w:rPr>
          <w:color w:val="000000"/>
          <w:sz w:val="24"/>
          <w:szCs w:val="24"/>
        </w:rPr>
        <w:tab/>
        <w:t xml:space="preserve">б) подзолистые; </w:t>
      </w:r>
      <w:r w:rsidRPr="00290971">
        <w:rPr>
          <w:color w:val="000000"/>
          <w:sz w:val="24"/>
          <w:szCs w:val="24"/>
        </w:rPr>
        <w:tab/>
        <w:t>в) тундрово-глеевые.</w:t>
      </w:r>
    </w:p>
    <w:p w:rsidR="00AF3BB8" w:rsidRPr="00290971" w:rsidRDefault="00AF3BB8" w:rsidP="00AF3BB8">
      <w:pPr>
        <w:shd w:val="clear" w:color="auto" w:fill="FFFFFF"/>
        <w:rPr>
          <w:sz w:val="24"/>
          <w:szCs w:val="24"/>
        </w:rPr>
      </w:pPr>
      <w:r w:rsidRPr="00290971">
        <w:rPr>
          <w:color w:val="000000"/>
          <w:sz w:val="24"/>
          <w:szCs w:val="24"/>
        </w:rPr>
        <w:t>3. Биологические остатки перегнивают под воздействием живущих в земле:</w:t>
      </w:r>
    </w:p>
    <w:p w:rsidR="00AF3BB8" w:rsidRPr="00290971" w:rsidRDefault="00AF3BB8" w:rsidP="00AF3BB8">
      <w:pPr>
        <w:shd w:val="clear" w:color="auto" w:fill="FFFFFF"/>
        <w:rPr>
          <w:sz w:val="24"/>
          <w:szCs w:val="24"/>
        </w:rPr>
      </w:pPr>
      <w:r w:rsidRPr="00290971">
        <w:rPr>
          <w:color w:val="000000"/>
          <w:sz w:val="24"/>
          <w:szCs w:val="24"/>
        </w:rPr>
        <w:t xml:space="preserve">а) личинок насекомых; </w:t>
      </w:r>
      <w:r w:rsidRPr="00290971">
        <w:rPr>
          <w:color w:val="000000"/>
          <w:sz w:val="24"/>
          <w:szCs w:val="24"/>
        </w:rPr>
        <w:tab/>
      </w:r>
      <w:r w:rsidRPr="00290971">
        <w:rPr>
          <w:color w:val="000000"/>
          <w:sz w:val="24"/>
          <w:szCs w:val="24"/>
        </w:rPr>
        <w:tab/>
        <w:t xml:space="preserve">б) червей; </w:t>
      </w:r>
      <w:r w:rsidRPr="00290971">
        <w:rPr>
          <w:color w:val="000000"/>
          <w:sz w:val="24"/>
          <w:szCs w:val="24"/>
        </w:rPr>
        <w:tab/>
        <w:t xml:space="preserve">в) бактерий; </w:t>
      </w:r>
      <w:r w:rsidRPr="00290971">
        <w:rPr>
          <w:color w:val="000000"/>
          <w:sz w:val="24"/>
          <w:szCs w:val="24"/>
        </w:rPr>
        <w:tab/>
        <w:t>г) грибков.</w:t>
      </w:r>
    </w:p>
    <w:p w:rsidR="00AF3BB8" w:rsidRPr="00290971" w:rsidRDefault="00AF3BB8" w:rsidP="00AF3BB8">
      <w:pPr>
        <w:shd w:val="clear" w:color="auto" w:fill="FFFFFF"/>
        <w:rPr>
          <w:sz w:val="24"/>
          <w:szCs w:val="24"/>
        </w:rPr>
      </w:pPr>
      <w:r w:rsidRPr="00290971">
        <w:rPr>
          <w:color w:val="000000"/>
          <w:sz w:val="24"/>
          <w:szCs w:val="24"/>
        </w:rPr>
        <w:t>4.  Почвенная карта дает информацию:</w:t>
      </w:r>
    </w:p>
    <w:p w:rsidR="00AF3BB8" w:rsidRPr="00290971" w:rsidRDefault="00AF3BB8" w:rsidP="00AF3BB8">
      <w:pPr>
        <w:rPr>
          <w:color w:val="000000"/>
          <w:sz w:val="24"/>
          <w:szCs w:val="24"/>
        </w:rPr>
      </w:pPr>
      <w:r w:rsidRPr="00290971">
        <w:rPr>
          <w:color w:val="000000"/>
          <w:sz w:val="24"/>
          <w:szCs w:val="24"/>
        </w:rPr>
        <w:t xml:space="preserve">а) о распространении типов почв; </w:t>
      </w:r>
      <w:r w:rsidRPr="00290971">
        <w:rPr>
          <w:color w:val="000000"/>
          <w:sz w:val="24"/>
          <w:szCs w:val="24"/>
        </w:rPr>
        <w:tab/>
      </w:r>
      <w:r w:rsidRPr="00290971">
        <w:rPr>
          <w:color w:val="000000"/>
          <w:sz w:val="24"/>
          <w:szCs w:val="24"/>
        </w:rPr>
        <w:tab/>
        <w:t>в) об увлажнении почв.</w:t>
      </w:r>
    </w:p>
    <w:p w:rsidR="00AF3BB8" w:rsidRPr="00290971" w:rsidRDefault="00AF3BB8" w:rsidP="00AF3BB8">
      <w:pPr>
        <w:shd w:val="clear" w:color="auto" w:fill="FFFFFF"/>
        <w:rPr>
          <w:sz w:val="24"/>
          <w:szCs w:val="24"/>
        </w:rPr>
      </w:pPr>
      <w:r w:rsidRPr="00290971">
        <w:rPr>
          <w:color w:val="000000"/>
          <w:sz w:val="24"/>
          <w:szCs w:val="24"/>
        </w:rPr>
        <w:t>б) о механическом составе почв;</w:t>
      </w:r>
    </w:p>
    <w:p w:rsidR="00AF3BB8" w:rsidRPr="00290971" w:rsidRDefault="00AF3BB8" w:rsidP="00AF3BB8">
      <w:pPr>
        <w:shd w:val="clear" w:color="auto" w:fill="FFFFFF"/>
        <w:rPr>
          <w:sz w:val="24"/>
          <w:szCs w:val="24"/>
        </w:rPr>
      </w:pPr>
      <w:r w:rsidRPr="00290971">
        <w:rPr>
          <w:bCs/>
          <w:iCs/>
          <w:color w:val="000000"/>
          <w:sz w:val="24"/>
          <w:szCs w:val="24"/>
        </w:rPr>
        <w:t>5.</w:t>
      </w:r>
      <w:r w:rsidRPr="00290971">
        <w:rPr>
          <w:color w:val="000000"/>
          <w:sz w:val="24"/>
          <w:szCs w:val="24"/>
        </w:rPr>
        <w:t xml:space="preserve"> Какой механический состав имеют почвы, которые содержат 58% песка?</w:t>
      </w:r>
    </w:p>
    <w:p w:rsidR="00AF3BB8" w:rsidRPr="00290971" w:rsidRDefault="00AF3BB8" w:rsidP="00AF3BB8">
      <w:pPr>
        <w:shd w:val="clear" w:color="auto" w:fill="FFFFFF"/>
        <w:rPr>
          <w:sz w:val="24"/>
          <w:szCs w:val="24"/>
        </w:rPr>
      </w:pPr>
      <w:r w:rsidRPr="00290971">
        <w:rPr>
          <w:color w:val="000000"/>
          <w:sz w:val="24"/>
          <w:szCs w:val="24"/>
        </w:rPr>
        <w:t xml:space="preserve">а) супесь; </w:t>
      </w:r>
      <w:r w:rsidRPr="00290971">
        <w:rPr>
          <w:color w:val="000000"/>
          <w:sz w:val="24"/>
          <w:szCs w:val="24"/>
        </w:rPr>
        <w:tab/>
        <w:t xml:space="preserve">б) песок; </w:t>
      </w:r>
      <w:r w:rsidRPr="00290971">
        <w:rPr>
          <w:color w:val="000000"/>
          <w:sz w:val="24"/>
          <w:szCs w:val="24"/>
        </w:rPr>
        <w:tab/>
        <w:t xml:space="preserve">в) суглинок; </w:t>
      </w:r>
      <w:r w:rsidRPr="00290971">
        <w:rPr>
          <w:color w:val="000000"/>
          <w:sz w:val="24"/>
          <w:szCs w:val="24"/>
        </w:rPr>
        <w:tab/>
      </w:r>
      <w:r w:rsidRPr="00290971">
        <w:rPr>
          <w:color w:val="000000"/>
          <w:sz w:val="24"/>
          <w:szCs w:val="24"/>
        </w:rPr>
        <w:tab/>
        <w:t>г) глина.</w:t>
      </w:r>
    </w:p>
    <w:p w:rsidR="00AF3BB8" w:rsidRPr="00290971" w:rsidRDefault="00AF3BB8" w:rsidP="00AF3BB8">
      <w:pPr>
        <w:shd w:val="clear" w:color="auto" w:fill="FFFFFF"/>
        <w:rPr>
          <w:b/>
          <w:bCs/>
          <w:iCs/>
          <w:color w:val="000000"/>
          <w:sz w:val="24"/>
          <w:szCs w:val="24"/>
        </w:rPr>
      </w:pPr>
    </w:p>
    <w:p w:rsidR="00AF3BB8" w:rsidRPr="00290971" w:rsidRDefault="00AF3BB8" w:rsidP="00AF3BB8">
      <w:pPr>
        <w:shd w:val="clear" w:color="auto" w:fill="FFFFFF"/>
        <w:rPr>
          <w:b/>
          <w:bCs/>
          <w:iCs/>
          <w:color w:val="000000"/>
          <w:sz w:val="24"/>
          <w:szCs w:val="24"/>
        </w:rPr>
      </w:pPr>
      <w:r w:rsidRPr="00290971">
        <w:rPr>
          <w:b/>
          <w:bCs/>
          <w:iCs/>
          <w:color w:val="000000"/>
          <w:sz w:val="24"/>
          <w:szCs w:val="24"/>
          <w:lang w:val="en-US"/>
        </w:rPr>
        <w:t>II</w:t>
      </w:r>
      <w:r w:rsidRPr="00290971">
        <w:rPr>
          <w:b/>
          <w:bCs/>
          <w:iCs/>
          <w:color w:val="000000"/>
          <w:sz w:val="24"/>
          <w:szCs w:val="24"/>
        </w:rPr>
        <w:t>. Ответьте на вопросы:</w:t>
      </w:r>
    </w:p>
    <w:p w:rsidR="00AF3BB8" w:rsidRPr="00290971" w:rsidRDefault="00AF3BB8" w:rsidP="00AF3BB8">
      <w:pPr>
        <w:shd w:val="clear" w:color="auto" w:fill="FFFFFF"/>
        <w:rPr>
          <w:sz w:val="24"/>
          <w:szCs w:val="24"/>
        </w:rPr>
      </w:pPr>
      <w:r w:rsidRPr="00290971">
        <w:rPr>
          <w:color w:val="000000"/>
          <w:sz w:val="24"/>
          <w:szCs w:val="24"/>
        </w:rPr>
        <w:t>1. Почему важна для почвы рыхлая структура?</w:t>
      </w:r>
    </w:p>
    <w:p w:rsidR="00AF3BB8" w:rsidRPr="00290971" w:rsidRDefault="00AF3BB8" w:rsidP="00AF3BB8">
      <w:pPr>
        <w:shd w:val="clear" w:color="auto" w:fill="FFFFFF"/>
        <w:rPr>
          <w:color w:val="000000"/>
          <w:sz w:val="24"/>
          <w:szCs w:val="24"/>
        </w:rPr>
      </w:pPr>
      <w:r w:rsidRPr="00290971">
        <w:rPr>
          <w:color w:val="000000"/>
          <w:sz w:val="24"/>
          <w:szCs w:val="24"/>
        </w:rPr>
        <w:t>2. Почему почвы России разнообразны?</w:t>
      </w:r>
    </w:p>
    <w:p w:rsidR="00AF3BB8" w:rsidRPr="00290971" w:rsidRDefault="00AF3BB8" w:rsidP="00AF3BB8">
      <w:pPr>
        <w:shd w:val="clear" w:color="auto" w:fill="FFFFFF"/>
        <w:rPr>
          <w:b/>
          <w:bCs/>
          <w:iCs/>
          <w:color w:val="000000"/>
          <w:sz w:val="24"/>
          <w:szCs w:val="24"/>
        </w:rPr>
      </w:pPr>
      <w:r w:rsidRPr="00290971">
        <w:rPr>
          <w:b/>
          <w:bCs/>
          <w:iCs/>
          <w:color w:val="000000"/>
          <w:sz w:val="24"/>
          <w:szCs w:val="24"/>
          <w:lang w:val="en-US"/>
        </w:rPr>
        <w:t>III</w:t>
      </w:r>
      <w:r w:rsidRPr="00290971">
        <w:rPr>
          <w:b/>
          <w:bCs/>
          <w:iCs/>
          <w:color w:val="000000"/>
          <w:sz w:val="24"/>
          <w:szCs w:val="24"/>
        </w:rPr>
        <w:t>. Вставьте пропущенные слова.</w:t>
      </w:r>
    </w:p>
    <w:p w:rsidR="00AF3BB8" w:rsidRPr="00290971" w:rsidRDefault="00AF3BB8" w:rsidP="00AF3BB8">
      <w:pPr>
        <w:widowControl/>
        <w:numPr>
          <w:ilvl w:val="0"/>
          <w:numId w:val="29"/>
        </w:numPr>
        <w:shd w:val="clear" w:color="auto" w:fill="FFFFFF"/>
        <w:rPr>
          <w:bCs/>
          <w:iCs/>
          <w:color w:val="000000"/>
          <w:sz w:val="24"/>
          <w:szCs w:val="24"/>
        </w:rPr>
      </w:pPr>
      <w:r w:rsidRPr="00290971">
        <w:rPr>
          <w:bCs/>
          <w:iCs/>
          <w:color w:val="000000"/>
          <w:sz w:val="24"/>
          <w:szCs w:val="24"/>
        </w:rPr>
        <w:t>Главное в живой природе - …</w:t>
      </w:r>
    </w:p>
    <w:p w:rsidR="00AF3BB8" w:rsidRPr="00290971" w:rsidRDefault="00AF3BB8" w:rsidP="00AF3BB8">
      <w:pPr>
        <w:widowControl/>
        <w:numPr>
          <w:ilvl w:val="0"/>
          <w:numId w:val="29"/>
        </w:numPr>
        <w:shd w:val="clear" w:color="auto" w:fill="FFFFFF"/>
        <w:rPr>
          <w:bCs/>
          <w:iCs/>
          <w:color w:val="000000"/>
          <w:sz w:val="24"/>
          <w:szCs w:val="24"/>
        </w:rPr>
      </w:pPr>
      <w:r w:rsidRPr="00290971">
        <w:rPr>
          <w:bCs/>
          <w:iCs/>
          <w:color w:val="000000"/>
          <w:sz w:val="24"/>
          <w:szCs w:val="24"/>
        </w:rPr>
        <w:t>Богаче видовой состав - …</w:t>
      </w:r>
    </w:p>
    <w:p w:rsidR="00AF3BB8" w:rsidRPr="00290971" w:rsidRDefault="00AF3BB8" w:rsidP="00AF3BB8">
      <w:pPr>
        <w:widowControl/>
        <w:numPr>
          <w:ilvl w:val="0"/>
          <w:numId w:val="29"/>
        </w:numPr>
        <w:shd w:val="clear" w:color="auto" w:fill="FFFFFF"/>
        <w:rPr>
          <w:bCs/>
          <w:iCs/>
          <w:color w:val="000000"/>
          <w:sz w:val="24"/>
          <w:szCs w:val="24"/>
        </w:rPr>
      </w:pPr>
      <w:r w:rsidRPr="00290971">
        <w:rPr>
          <w:bCs/>
          <w:iCs/>
          <w:color w:val="000000"/>
          <w:sz w:val="24"/>
          <w:szCs w:val="24"/>
        </w:rPr>
        <w:t>Среди растений богаче видовой состав - …</w:t>
      </w:r>
    </w:p>
    <w:p w:rsidR="00AF3BB8" w:rsidRPr="00290971" w:rsidRDefault="00AF3BB8" w:rsidP="00AF3BB8">
      <w:pPr>
        <w:widowControl/>
        <w:numPr>
          <w:ilvl w:val="0"/>
          <w:numId w:val="29"/>
        </w:numPr>
        <w:shd w:val="clear" w:color="auto" w:fill="FFFFFF"/>
        <w:rPr>
          <w:bCs/>
          <w:iCs/>
          <w:color w:val="000000"/>
          <w:sz w:val="24"/>
          <w:szCs w:val="24"/>
        </w:rPr>
      </w:pPr>
      <w:r w:rsidRPr="00290971">
        <w:rPr>
          <w:bCs/>
          <w:iCs/>
          <w:color w:val="000000"/>
          <w:sz w:val="24"/>
          <w:szCs w:val="24"/>
        </w:rPr>
        <w:t>Среди животного мира преобладают - …</w:t>
      </w:r>
    </w:p>
    <w:p w:rsidR="00AF3BB8" w:rsidRPr="00290971" w:rsidRDefault="00AF3BB8" w:rsidP="00AF3BB8">
      <w:pPr>
        <w:widowControl/>
        <w:numPr>
          <w:ilvl w:val="0"/>
          <w:numId w:val="29"/>
        </w:numPr>
        <w:shd w:val="clear" w:color="auto" w:fill="FFFFFF"/>
        <w:rPr>
          <w:bCs/>
          <w:iCs/>
          <w:color w:val="000000"/>
          <w:sz w:val="24"/>
          <w:szCs w:val="24"/>
        </w:rPr>
      </w:pPr>
      <w:r w:rsidRPr="00290971">
        <w:rPr>
          <w:bCs/>
          <w:iCs/>
          <w:color w:val="000000"/>
          <w:sz w:val="24"/>
          <w:szCs w:val="24"/>
        </w:rPr>
        <w:t>На разнообразие флоры и фауны влияют - …</w:t>
      </w:r>
    </w:p>
    <w:p w:rsidR="00AF3BB8" w:rsidRPr="00290971" w:rsidRDefault="00AF3BB8" w:rsidP="00AF3BB8">
      <w:pPr>
        <w:widowControl/>
        <w:numPr>
          <w:ilvl w:val="0"/>
          <w:numId w:val="29"/>
        </w:numPr>
        <w:shd w:val="clear" w:color="auto" w:fill="FFFFFF"/>
        <w:rPr>
          <w:bCs/>
          <w:iCs/>
          <w:color w:val="000000"/>
          <w:sz w:val="24"/>
          <w:szCs w:val="24"/>
        </w:rPr>
      </w:pPr>
      <w:r w:rsidRPr="00290971">
        <w:rPr>
          <w:bCs/>
          <w:iCs/>
          <w:color w:val="000000"/>
          <w:sz w:val="24"/>
          <w:szCs w:val="24"/>
        </w:rPr>
        <w:t>Закономерности в размещении видов растений и животных - …</w:t>
      </w:r>
    </w:p>
    <w:p w:rsidR="00AF3BB8" w:rsidRPr="00290971" w:rsidRDefault="00AF3BB8" w:rsidP="00AF3BB8">
      <w:pPr>
        <w:shd w:val="clear" w:color="auto" w:fill="FFFFFF"/>
        <w:rPr>
          <w:b/>
          <w:bCs/>
          <w:iCs/>
          <w:color w:val="000000"/>
          <w:sz w:val="24"/>
          <w:szCs w:val="24"/>
        </w:rPr>
      </w:pPr>
      <w:r w:rsidRPr="00290971">
        <w:rPr>
          <w:b/>
          <w:bCs/>
          <w:iCs/>
          <w:color w:val="000000"/>
          <w:sz w:val="24"/>
          <w:szCs w:val="24"/>
          <w:lang w:val="en-US"/>
        </w:rPr>
        <w:t>IV</w:t>
      </w:r>
      <w:r w:rsidRPr="00290971">
        <w:rPr>
          <w:b/>
          <w:bCs/>
          <w:iCs/>
          <w:color w:val="000000"/>
          <w:sz w:val="24"/>
          <w:szCs w:val="24"/>
        </w:rPr>
        <w:t>. Каким терминам даны определения:</w:t>
      </w:r>
    </w:p>
    <w:p w:rsidR="00AF3BB8" w:rsidRPr="00290971" w:rsidRDefault="00AF3BB8" w:rsidP="00AF3BB8">
      <w:pPr>
        <w:shd w:val="clear" w:color="auto" w:fill="FFFFFF"/>
        <w:rPr>
          <w:bCs/>
          <w:iCs/>
          <w:color w:val="000000"/>
          <w:sz w:val="24"/>
          <w:szCs w:val="24"/>
        </w:rPr>
      </w:pPr>
      <w:r w:rsidRPr="00290971">
        <w:rPr>
          <w:bCs/>
          <w:iCs/>
          <w:color w:val="000000"/>
          <w:sz w:val="24"/>
          <w:szCs w:val="24"/>
        </w:rPr>
        <w:t>1.Растительное сообщество с преобладанием хвойных деревьев.</w:t>
      </w:r>
    </w:p>
    <w:p w:rsidR="00AF3BB8" w:rsidRPr="00290971" w:rsidRDefault="00AF3BB8" w:rsidP="00AF3BB8">
      <w:pPr>
        <w:shd w:val="clear" w:color="auto" w:fill="FFFFFF"/>
        <w:rPr>
          <w:bCs/>
          <w:iCs/>
          <w:color w:val="000000"/>
          <w:sz w:val="24"/>
          <w:szCs w:val="24"/>
        </w:rPr>
      </w:pPr>
      <w:r w:rsidRPr="00290971">
        <w:rPr>
          <w:bCs/>
          <w:iCs/>
          <w:color w:val="000000"/>
          <w:sz w:val="24"/>
          <w:szCs w:val="24"/>
        </w:rPr>
        <w:lastRenderedPageBreak/>
        <w:t>2. Растительное сообщество состоящее из разнотравья, формируется на чернозёмах при недостаточном увлажнении.</w:t>
      </w:r>
    </w:p>
    <w:p w:rsidR="00AF3BB8" w:rsidRPr="00290971" w:rsidRDefault="00AF3BB8" w:rsidP="00AF3BB8">
      <w:pPr>
        <w:shd w:val="clear" w:color="auto" w:fill="FFFFFF"/>
        <w:rPr>
          <w:bCs/>
          <w:iCs/>
          <w:color w:val="000000"/>
          <w:sz w:val="24"/>
          <w:szCs w:val="24"/>
        </w:rPr>
      </w:pPr>
      <w:r w:rsidRPr="00290971">
        <w:rPr>
          <w:bCs/>
          <w:iCs/>
          <w:color w:val="000000"/>
          <w:sz w:val="24"/>
          <w:szCs w:val="24"/>
        </w:rPr>
        <w:t>3. Эти ресурсы делятся на ресурсы растительного и животного мира.</w:t>
      </w:r>
    </w:p>
    <w:p w:rsidR="00AF3BB8" w:rsidRPr="00290971" w:rsidRDefault="00AF3BB8" w:rsidP="00AF3BB8">
      <w:pPr>
        <w:shd w:val="clear" w:color="auto" w:fill="FFFFFF"/>
        <w:rPr>
          <w:bCs/>
          <w:iCs/>
          <w:color w:val="000000"/>
          <w:sz w:val="24"/>
          <w:szCs w:val="24"/>
        </w:rPr>
      </w:pPr>
      <w:r w:rsidRPr="00290971">
        <w:rPr>
          <w:bCs/>
          <w:iCs/>
          <w:color w:val="000000"/>
          <w:sz w:val="24"/>
          <w:szCs w:val="24"/>
        </w:rPr>
        <w:t>4. Природные богатства, которые использует человек в хозяйственной деятельности.</w:t>
      </w:r>
    </w:p>
    <w:p w:rsidR="00AF3BB8" w:rsidRPr="00290971" w:rsidRDefault="00AF3BB8" w:rsidP="00AF3BB8">
      <w:pPr>
        <w:shd w:val="clear" w:color="auto" w:fill="FFFFFF"/>
        <w:rPr>
          <w:bCs/>
          <w:iCs/>
          <w:color w:val="000000"/>
          <w:sz w:val="24"/>
          <w:szCs w:val="24"/>
        </w:rPr>
      </w:pPr>
      <w:r w:rsidRPr="00290971">
        <w:rPr>
          <w:bCs/>
          <w:iCs/>
          <w:color w:val="000000"/>
          <w:sz w:val="24"/>
          <w:szCs w:val="24"/>
        </w:rPr>
        <w:t>5. Ресурсы, способствующие восстановлению здоровья человека.</w:t>
      </w:r>
    </w:p>
    <w:p w:rsidR="00AF3BB8" w:rsidRPr="00290971" w:rsidRDefault="00AF3BB8" w:rsidP="00AF3BB8">
      <w:pPr>
        <w:shd w:val="clear" w:color="auto" w:fill="FFFFFF"/>
        <w:rPr>
          <w:b/>
          <w:bCs/>
          <w:iCs/>
          <w:color w:val="000000"/>
          <w:sz w:val="24"/>
          <w:szCs w:val="24"/>
        </w:rPr>
      </w:pPr>
      <w:r w:rsidRPr="00290971">
        <w:rPr>
          <w:b/>
          <w:bCs/>
          <w:iCs/>
          <w:color w:val="000000"/>
          <w:sz w:val="24"/>
          <w:szCs w:val="24"/>
          <w:lang w:val="en-US"/>
        </w:rPr>
        <w:t>V</w:t>
      </w:r>
      <w:r w:rsidRPr="00290971">
        <w:rPr>
          <w:b/>
          <w:bCs/>
          <w:iCs/>
          <w:color w:val="000000"/>
          <w:sz w:val="24"/>
          <w:szCs w:val="24"/>
        </w:rPr>
        <w:t>. Ответьте на вопросы:</w:t>
      </w:r>
    </w:p>
    <w:p w:rsidR="00AF3BB8" w:rsidRPr="00290971" w:rsidRDefault="00AF3BB8" w:rsidP="00AF3BB8">
      <w:pPr>
        <w:shd w:val="clear" w:color="auto" w:fill="FFFFFF"/>
        <w:rPr>
          <w:bCs/>
          <w:iCs/>
          <w:color w:val="000000"/>
          <w:sz w:val="24"/>
          <w:szCs w:val="24"/>
        </w:rPr>
      </w:pPr>
      <w:r w:rsidRPr="00290971">
        <w:rPr>
          <w:bCs/>
          <w:iCs/>
          <w:color w:val="000000"/>
          <w:sz w:val="24"/>
          <w:szCs w:val="24"/>
        </w:rPr>
        <w:t>1. Что дают человеку растения?</w:t>
      </w:r>
    </w:p>
    <w:p w:rsidR="00AF3BB8" w:rsidRPr="00290971" w:rsidRDefault="00AF3BB8" w:rsidP="00AF3BB8">
      <w:pPr>
        <w:shd w:val="clear" w:color="auto" w:fill="FFFFFF"/>
        <w:rPr>
          <w:bCs/>
          <w:iCs/>
          <w:color w:val="000000"/>
          <w:sz w:val="24"/>
          <w:szCs w:val="24"/>
        </w:rPr>
      </w:pPr>
      <w:r w:rsidRPr="00290971">
        <w:rPr>
          <w:bCs/>
          <w:iCs/>
          <w:color w:val="000000"/>
          <w:sz w:val="24"/>
          <w:szCs w:val="24"/>
        </w:rPr>
        <w:t>2. Как приспособились к среде обитания животные тундры?</w:t>
      </w:r>
    </w:p>
    <w:p w:rsidR="00AF3BB8" w:rsidRPr="00290971" w:rsidRDefault="00AF3BB8" w:rsidP="00AF3BB8">
      <w:pPr>
        <w:shd w:val="clear" w:color="auto" w:fill="FFFFFF"/>
        <w:rPr>
          <w:bCs/>
          <w:iCs/>
          <w:color w:val="000000"/>
          <w:sz w:val="24"/>
          <w:szCs w:val="24"/>
        </w:rPr>
      </w:pPr>
      <w:r w:rsidRPr="00290971">
        <w:rPr>
          <w:bCs/>
          <w:iCs/>
          <w:color w:val="000000"/>
          <w:sz w:val="24"/>
          <w:szCs w:val="24"/>
        </w:rPr>
        <w:t>3. Какие территории России испытывают дефицит водных ресурсов?</w:t>
      </w:r>
    </w:p>
    <w:p w:rsidR="00AF3BB8" w:rsidRPr="00290971" w:rsidRDefault="00AF3BB8" w:rsidP="00AF3BB8">
      <w:pPr>
        <w:shd w:val="clear" w:color="auto" w:fill="FFFFFF"/>
        <w:rPr>
          <w:b/>
          <w:bCs/>
          <w:iCs/>
          <w:color w:val="000000"/>
          <w:sz w:val="24"/>
          <w:szCs w:val="24"/>
        </w:rPr>
      </w:pPr>
      <w:r w:rsidRPr="00290971">
        <w:rPr>
          <w:b/>
          <w:bCs/>
          <w:iCs/>
          <w:color w:val="000000"/>
          <w:sz w:val="24"/>
          <w:szCs w:val="24"/>
          <w:lang w:val="en-US"/>
        </w:rPr>
        <w:t>VI</w:t>
      </w:r>
      <w:r w:rsidRPr="00290971">
        <w:rPr>
          <w:b/>
          <w:bCs/>
          <w:iCs/>
          <w:color w:val="000000"/>
          <w:sz w:val="24"/>
          <w:szCs w:val="24"/>
        </w:rPr>
        <w:t>. Дайте определения понятиям:</w:t>
      </w:r>
    </w:p>
    <w:p w:rsidR="00AF3BB8" w:rsidRPr="00290971" w:rsidRDefault="00AF3BB8" w:rsidP="00AF3BB8">
      <w:pPr>
        <w:shd w:val="clear" w:color="auto" w:fill="FFFFFF"/>
        <w:spacing w:before="10"/>
        <w:ind w:left="567" w:right="-23"/>
        <w:rPr>
          <w:bCs/>
          <w:iCs/>
          <w:color w:val="000000"/>
          <w:sz w:val="24"/>
          <w:szCs w:val="24"/>
        </w:rPr>
      </w:pPr>
      <w:r w:rsidRPr="00290971">
        <w:rPr>
          <w:bCs/>
          <w:iCs/>
          <w:color w:val="000000"/>
          <w:sz w:val="24"/>
          <w:szCs w:val="24"/>
        </w:rPr>
        <w:t>Почва, почвенный разрез, плодородие, структура почвы, земельные ресурсы, мелиорация земель, почвенные ресурсы</w:t>
      </w:r>
    </w:p>
    <w:p w:rsidR="00AF3BB8" w:rsidRPr="00290971" w:rsidRDefault="00AF3BB8" w:rsidP="00AF3BB8">
      <w:pPr>
        <w:jc w:val="center"/>
        <w:rPr>
          <w:b/>
          <w:sz w:val="24"/>
          <w:szCs w:val="24"/>
        </w:rPr>
      </w:pPr>
      <w:r w:rsidRPr="00290971">
        <w:rPr>
          <w:b/>
          <w:sz w:val="24"/>
          <w:szCs w:val="24"/>
        </w:rPr>
        <w:t>Контрольная работа №3 по теме: «ПТК России».</w:t>
      </w:r>
    </w:p>
    <w:p w:rsidR="00AF3BB8" w:rsidRPr="00290971" w:rsidRDefault="00AF3BB8" w:rsidP="00AF3BB8">
      <w:pPr>
        <w:rPr>
          <w:b/>
          <w:sz w:val="24"/>
          <w:szCs w:val="24"/>
        </w:rPr>
      </w:pPr>
      <w:r w:rsidRPr="00290971">
        <w:rPr>
          <w:b/>
          <w:sz w:val="24"/>
          <w:szCs w:val="24"/>
        </w:rPr>
        <w:t xml:space="preserve">ВАРИАНТ 1. </w:t>
      </w:r>
    </w:p>
    <w:p w:rsidR="00AF3BB8" w:rsidRPr="00290971" w:rsidRDefault="00AF3BB8" w:rsidP="00AF3BB8">
      <w:pPr>
        <w:rPr>
          <w:b/>
          <w:sz w:val="24"/>
          <w:szCs w:val="24"/>
        </w:rPr>
      </w:pPr>
      <w:r w:rsidRPr="00290971">
        <w:rPr>
          <w:b/>
          <w:sz w:val="24"/>
          <w:szCs w:val="24"/>
          <w:lang w:val="en-US"/>
        </w:rPr>
        <w:t>I</w:t>
      </w:r>
      <w:r w:rsidRPr="00290971">
        <w:rPr>
          <w:b/>
          <w:sz w:val="24"/>
          <w:szCs w:val="24"/>
        </w:rPr>
        <w:t>. Выполните тест:</w:t>
      </w:r>
    </w:p>
    <w:p w:rsidR="00AF3BB8" w:rsidRPr="00290971" w:rsidRDefault="00AF3BB8" w:rsidP="00AF3BB8">
      <w:pPr>
        <w:shd w:val="clear" w:color="auto" w:fill="FFFFFF"/>
        <w:rPr>
          <w:sz w:val="24"/>
          <w:szCs w:val="24"/>
        </w:rPr>
      </w:pPr>
      <w:r w:rsidRPr="00290971">
        <w:rPr>
          <w:b/>
          <w:color w:val="000000"/>
          <w:sz w:val="24"/>
          <w:szCs w:val="24"/>
        </w:rPr>
        <w:t>1.</w:t>
      </w:r>
      <w:r w:rsidRPr="00290971">
        <w:rPr>
          <w:color w:val="000000"/>
          <w:sz w:val="24"/>
          <w:szCs w:val="24"/>
        </w:rPr>
        <w:t xml:space="preserve">  Что такое природно-территориальный комплекс?</w:t>
      </w:r>
    </w:p>
    <w:p w:rsidR="00AF3BB8" w:rsidRPr="00290971" w:rsidRDefault="00AF3BB8" w:rsidP="00AF3BB8">
      <w:pPr>
        <w:shd w:val="clear" w:color="auto" w:fill="FFFFFF"/>
        <w:rPr>
          <w:sz w:val="24"/>
          <w:szCs w:val="24"/>
        </w:rPr>
      </w:pPr>
      <w:r w:rsidRPr="00290971">
        <w:rPr>
          <w:color w:val="000000"/>
          <w:sz w:val="24"/>
          <w:szCs w:val="24"/>
        </w:rPr>
        <w:t>1)   комплекс растительности, характерный для данного ланд</w:t>
      </w:r>
      <w:r w:rsidRPr="00290971">
        <w:rPr>
          <w:color w:val="000000"/>
          <w:sz w:val="24"/>
          <w:szCs w:val="24"/>
        </w:rPr>
        <w:softHyphen/>
        <w:t>шафта</w:t>
      </w:r>
    </w:p>
    <w:p w:rsidR="00AF3BB8" w:rsidRPr="00290971" w:rsidRDefault="00AF3BB8" w:rsidP="00AF3BB8">
      <w:pPr>
        <w:shd w:val="clear" w:color="auto" w:fill="FFFFFF"/>
        <w:rPr>
          <w:sz w:val="24"/>
          <w:szCs w:val="24"/>
        </w:rPr>
      </w:pPr>
      <w:r w:rsidRPr="00290971">
        <w:rPr>
          <w:color w:val="000000"/>
          <w:sz w:val="24"/>
          <w:szCs w:val="24"/>
        </w:rPr>
        <w:t>2)   закономерное    сочетание    взаимосвязанных    компонентов природы на определенной территории</w:t>
      </w:r>
    </w:p>
    <w:p w:rsidR="00AF3BB8" w:rsidRPr="00290971" w:rsidRDefault="00AF3BB8" w:rsidP="00AF3BB8">
      <w:pPr>
        <w:shd w:val="clear" w:color="auto" w:fill="FFFFFF"/>
        <w:rPr>
          <w:sz w:val="24"/>
          <w:szCs w:val="24"/>
        </w:rPr>
      </w:pPr>
      <w:r w:rsidRPr="00290971">
        <w:rPr>
          <w:color w:val="000000"/>
          <w:sz w:val="24"/>
          <w:szCs w:val="24"/>
        </w:rPr>
        <w:t>3)   территория в пределах одной природной зоны</w:t>
      </w:r>
    </w:p>
    <w:p w:rsidR="00AF3BB8" w:rsidRPr="00290971" w:rsidRDefault="00AF3BB8" w:rsidP="00AF3BB8">
      <w:pPr>
        <w:shd w:val="clear" w:color="auto" w:fill="FFFFFF"/>
        <w:rPr>
          <w:sz w:val="24"/>
          <w:szCs w:val="24"/>
        </w:rPr>
      </w:pPr>
      <w:r w:rsidRPr="00290971">
        <w:rPr>
          <w:color w:val="000000"/>
          <w:sz w:val="24"/>
          <w:szCs w:val="24"/>
        </w:rPr>
        <w:t>4)   сочетание рельефа и растительности в определенном месте</w:t>
      </w:r>
    </w:p>
    <w:p w:rsidR="00AF3BB8" w:rsidRPr="00290971" w:rsidRDefault="00AF3BB8" w:rsidP="00AF3BB8">
      <w:pPr>
        <w:shd w:val="clear" w:color="auto" w:fill="FFFFFF"/>
        <w:rPr>
          <w:sz w:val="24"/>
          <w:szCs w:val="24"/>
        </w:rPr>
      </w:pPr>
      <w:r w:rsidRPr="00290971">
        <w:rPr>
          <w:b/>
          <w:color w:val="000000"/>
          <w:sz w:val="24"/>
          <w:szCs w:val="24"/>
        </w:rPr>
        <w:t>2.</w:t>
      </w:r>
      <w:r w:rsidRPr="00290971">
        <w:rPr>
          <w:color w:val="000000"/>
          <w:sz w:val="24"/>
          <w:szCs w:val="24"/>
        </w:rPr>
        <w:t xml:space="preserve">   Какой уровень в иерархии природных комплексов является «лишним»?</w:t>
      </w:r>
    </w:p>
    <w:p w:rsidR="00AF3BB8" w:rsidRPr="00290971" w:rsidRDefault="00AF3BB8" w:rsidP="00AF3BB8">
      <w:pPr>
        <w:shd w:val="clear" w:color="auto" w:fill="FFFFFF"/>
        <w:rPr>
          <w:sz w:val="24"/>
          <w:szCs w:val="24"/>
        </w:rPr>
      </w:pPr>
      <w:r w:rsidRPr="00290971">
        <w:rPr>
          <w:color w:val="000000"/>
          <w:sz w:val="24"/>
          <w:szCs w:val="24"/>
        </w:rPr>
        <w:t>1) локальный</w:t>
      </w:r>
      <w:r w:rsidRPr="00290971">
        <w:rPr>
          <w:sz w:val="24"/>
          <w:szCs w:val="24"/>
        </w:rPr>
        <w:tab/>
      </w:r>
      <w:r w:rsidRPr="00290971">
        <w:rPr>
          <w:sz w:val="24"/>
          <w:szCs w:val="24"/>
        </w:rPr>
        <w:tab/>
      </w:r>
      <w:r w:rsidRPr="00290971">
        <w:rPr>
          <w:sz w:val="24"/>
          <w:szCs w:val="24"/>
        </w:rPr>
        <w:tab/>
      </w:r>
      <w:r w:rsidRPr="00290971">
        <w:rPr>
          <w:color w:val="000000"/>
          <w:sz w:val="24"/>
          <w:szCs w:val="24"/>
        </w:rPr>
        <w:t>2) местный</w:t>
      </w:r>
    </w:p>
    <w:p w:rsidR="00AF3BB8" w:rsidRPr="00290971" w:rsidRDefault="00AF3BB8" w:rsidP="00AF3BB8">
      <w:pPr>
        <w:shd w:val="clear" w:color="auto" w:fill="FFFFFF"/>
        <w:rPr>
          <w:sz w:val="24"/>
          <w:szCs w:val="24"/>
        </w:rPr>
      </w:pPr>
      <w:r w:rsidRPr="00290971">
        <w:rPr>
          <w:color w:val="000000"/>
          <w:sz w:val="24"/>
          <w:szCs w:val="24"/>
        </w:rPr>
        <w:t>3) региональный</w:t>
      </w:r>
      <w:r w:rsidRPr="00290971">
        <w:rPr>
          <w:sz w:val="24"/>
          <w:szCs w:val="24"/>
        </w:rPr>
        <w:tab/>
      </w:r>
      <w:r w:rsidRPr="00290971">
        <w:rPr>
          <w:sz w:val="24"/>
          <w:szCs w:val="24"/>
        </w:rPr>
        <w:tab/>
      </w:r>
      <w:r w:rsidRPr="00290971">
        <w:rPr>
          <w:color w:val="000000"/>
          <w:sz w:val="24"/>
          <w:szCs w:val="24"/>
        </w:rPr>
        <w:t>4) глобальный</w:t>
      </w:r>
    </w:p>
    <w:p w:rsidR="00AF3BB8" w:rsidRPr="00290971" w:rsidRDefault="00AF3BB8" w:rsidP="00AF3BB8">
      <w:pPr>
        <w:shd w:val="clear" w:color="auto" w:fill="FFFFFF"/>
        <w:rPr>
          <w:sz w:val="24"/>
          <w:szCs w:val="24"/>
        </w:rPr>
      </w:pPr>
      <w:r w:rsidRPr="00290971">
        <w:rPr>
          <w:b/>
          <w:color w:val="000000"/>
          <w:sz w:val="24"/>
          <w:szCs w:val="24"/>
        </w:rPr>
        <w:t>3.</w:t>
      </w:r>
      <w:r w:rsidRPr="00290971">
        <w:rPr>
          <w:color w:val="000000"/>
          <w:sz w:val="24"/>
          <w:szCs w:val="24"/>
        </w:rPr>
        <w:t xml:space="preserve">   Какие бывают ландшафты?</w:t>
      </w:r>
    </w:p>
    <w:p w:rsidR="00AF3BB8" w:rsidRPr="00290971" w:rsidRDefault="00AF3BB8" w:rsidP="00AF3BB8">
      <w:pPr>
        <w:shd w:val="clear" w:color="auto" w:fill="FFFFFF"/>
        <w:rPr>
          <w:sz w:val="24"/>
          <w:szCs w:val="24"/>
        </w:rPr>
      </w:pPr>
      <w:r w:rsidRPr="00290971">
        <w:rPr>
          <w:color w:val="000000"/>
          <w:sz w:val="24"/>
          <w:szCs w:val="24"/>
        </w:rPr>
        <w:t>1) антропогенные</w:t>
      </w:r>
      <w:r w:rsidRPr="00290971">
        <w:rPr>
          <w:sz w:val="24"/>
          <w:szCs w:val="24"/>
        </w:rPr>
        <w:tab/>
      </w:r>
      <w:r w:rsidRPr="00290971">
        <w:rPr>
          <w:sz w:val="24"/>
          <w:szCs w:val="24"/>
        </w:rPr>
        <w:tab/>
      </w:r>
      <w:r w:rsidRPr="00290971">
        <w:rPr>
          <w:color w:val="000000"/>
          <w:sz w:val="24"/>
          <w:szCs w:val="24"/>
        </w:rPr>
        <w:t>2) рекреационные</w:t>
      </w:r>
    </w:p>
    <w:p w:rsidR="00AF3BB8" w:rsidRPr="00290971" w:rsidRDefault="00AF3BB8" w:rsidP="00AF3BB8">
      <w:pPr>
        <w:shd w:val="clear" w:color="auto" w:fill="FFFFFF"/>
        <w:rPr>
          <w:sz w:val="24"/>
          <w:szCs w:val="24"/>
        </w:rPr>
      </w:pPr>
      <w:r w:rsidRPr="00290971">
        <w:rPr>
          <w:color w:val="000000"/>
          <w:sz w:val="24"/>
          <w:szCs w:val="24"/>
        </w:rPr>
        <w:t>3) пейзажные</w:t>
      </w:r>
      <w:r w:rsidRPr="00290971">
        <w:rPr>
          <w:sz w:val="24"/>
          <w:szCs w:val="24"/>
        </w:rPr>
        <w:tab/>
      </w:r>
      <w:r w:rsidRPr="00290971">
        <w:rPr>
          <w:sz w:val="24"/>
          <w:szCs w:val="24"/>
        </w:rPr>
        <w:tab/>
      </w:r>
      <w:r w:rsidRPr="00290971">
        <w:rPr>
          <w:sz w:val="24"/>
          <w:szCs w:val="24"/>
        </w:rPr>
        <w:tab/>
      </w:r>
      <w:r w:rsidRPr="00290971">
        <w:rPr>
          <w:color w:val="000000"/>
          <w:sz w:val="24"/>
          <w:szCs w:val="24"/>
        </w:rPr>
        <w:t>4) наглядные</w:t>
      </w:r>
    </w:p>
    <w:p w:rsidR="00AF3BB8" w:rsidRPr="00290971" w:rsidRDefault="00AF3BB8" w:rsidP="00AF3BB8">
      <w:pPr>
        <w:shd w:val="clear" w:color="auto" w:fill="FFFFFF"/>
        <w:rPr>
          <w:sz w:val="24"/>
          <w:szCs w:val="24"/>
        </w:rPr>
      </w:pPr>
      <w:r w:rsidRPr="00290971">
        <w:rPr>
          <w:b/>
          <w:color w:val="000000"/>
          <w:sz w:val="24"/>
          <w:szCs w:val="24"/>
        </w:rPr>
        <w:t>4.</w:t>
      </w:r>
      <w:r w:rsidRPr="00290971">
        <w:rPr>
          <w:color w:val="000000"/>
          <w:sz w:val="24"/>
          <w:szCs w:val="24"/>
        </w:rPr>
        <w:t xml:space="preserve">   Определите утверждение, не соответствующее действительному традиционному занятию народа:</w:t>
      </w:r>
    </w:p>
    <w:p w:rsidR="00AF3BB8" w:rsidRPr="00290971" w:rsidRDefault="00AF3BB8" w:rsidP="00AF3BB8">
      <w:pPr>
        <w:shd w:val="clear" w:color="auto" w:fill="FFFFFF"/>
        <w:rPr>
          <w:sz w:val="24"/>
          <w:szCs w:val="24"/>
        </w:rPr>
      </w:pPr>
      <w:r w:rsidRPr="00290971">
        <w:rPr>
          <w:color w:val="000000"/>
          <w:sz w:val="24"/>
          <w:szCs w:val="24"/>
        </w:rPr>
        <w:t>1) чукчи бьют морского зверя</w:t>
      </w:r>
      <w:r w:rsidRPr="00290971">
        <w:rPr>
          <w:sz w:val="24"/>
          <w:szCs w:val="24"/>
        </w:rPr>
        <w:tab/>
      </w:r>
      <w:r w:rsidRPr="00290971">
        <w:rPr>
          <w:color w:val="000000"/>
          <w:sz w:val="24"/>
          <w:szCs w:val="24"/>
        </w:rPr>
        <w:t>2) ингуши ловят рыбу</w:t>
      </w:r>
    </w:p>
    <w:p w:rsidR="00AF3BB8" w:rsidRPr="00290971" w:rsidRDefault="00AF3BB8" w:rsidP="00AF3BB8">
      <w:pPr>
        <w:shd w:val="clear" w:color="auto" w:fill="FFFFFF"/>
        <w:rPr>
          <w:sz w:val="24"/>
          <w:szCs w:val="24"/>
        </w:rPr>
      </w:pPr>
      <w:r w:rsidRPr="00290971">
        <w:rPr>
          <w:color w:val="000000"/>
          <w:sz w:val="24"/>
          <w:szCs w:val="24"/>
        </w:rPr>
        <w:t>3) калмыки разводят скот</w:t>
      </w:r>
      <w:r w:rsidRPr="00290971">
        <w:rPr>
          <w:sz w:val="24"/>
          <w:szCs w:val="24"/>
        </w:rPr>
        <w:tab/>
      </w:r>
      <w:r w:rsidRPr="00290971">
        <w:rPr>
          <w:color w:val="000000"/>
          <w:sz w:val="24"/>
          <w:szCs w:val="24"/>
        </w:rPr>
        <w:t>4) ханты разводят оленей</w:t>
      </w:r>
    </w:p>
    <w:p w:rsidR="00AF3BB8" w:rsidRPr="00290971" w:rsidRDefault="00AF3BB8" w:rsidP="00AF3BB8">
      <w:pPr>
        <w:shd w:val="clear" w:color="auto" w:fill="FFFFFF"/>
        <w:rPr>
          <w:sz w:val="24"/>
          <w:szCs w:val="24"/>
        </w:rPr>
      </w:pPr>
      <w:r w:rsidRPr="00290971">
        <w:rPr>
          <w:b/>
          <w:color w:val="000000"/>
          <w:sz w:val="24"/>
          <w:szCs w:val="24"/>
        </w:rPr>
        <w:t>5.</w:t>
      </w:r>
      <w:r w:rsidRPr="00290971">
        <w:rPr>
          <w:color w:val="000000"/>
          <w:sz w:val="24"/>
          <w:szCs w:val="24"/>
        </w:rPr>
        <w:t xml:space="preserve">   Какие животные преобладают в зоне арктических пустынь?</w:t>
      </w:r>
    </w:p>
    <w:p w:rsidR="00AF3BB8" w:rsidRPr="00290971" w:rsidRDefault="00AF3BB8" w:rsidP="00AF3BB8">
      <w:pPr>
        <w:shd w:val="clear" w:color="auto" w:fill="FFFFFF"/>
        <w:rPr>
          <w:sz w:val="24"/>
          <w:szCs w:val="24"/>
        </w:rPr>
      </w:pPr>
      <w:r w:rsidRPr="00290971">
        <w:rPr>
          <w:color w:val="000000"/>
          <w:sz w:val="24"/>
          <w:szCs w:val="24"/>
        </w:rPr>
        <w:t>1) птицы</w:t>
      </w:r>
      <w:r w:rsidRPr="00290971">
        <w:rPr>
          <w:sz w:val="24"/>
          <w:szCs w:val="24"/>
        </w:rPr>
        <w:tab/>
      </w:r>
      <w:r w:rsidRPr="00290971">
        <w:rPr>
          <w:sz w:val="24"/>
          <w:szCs w:val="24"/>
        </w:rPr>
        <w:tab/>
      </w:r>
      <w:r w:rsidRPr="00290971">
        <w:rPr>
          <w:sz w:val="24"/>
          <w:szCs w:val="24"/>
        </w:rPr>
        <w:tab/>
      </w:r>
      <w:r w:rsidRPr="00290971">
        <w:rPr>
          <w:color w:val="000000"/>
          <w:sz w:val="24"/>
          <w:szCs w:val="24"/>
        </w:rPr>
        <w:t>2) копытные</w:t>
      </w:r>
    </w:p>
    <w:p w:rsidR="00AF3BB8" w:rsidRPr="00290971" w:rsidRDefault="00AF3BB8" w:rsidP="00AF3BB8">
      <w:pPr>
        <w:shd w:val="clear" w:color="auto" w:fill="FFFFFF"/>
        <w:rPr>
          <w:sz w:val="24"/>
          <w:szCs w:val="24"/>
        </w:rPr>
      </w:pPr>
      <w:r w:rsidRPr="00290971">
        <w:rPr>
          <w:color w:val="000000"/>
          <w:sz w:val="24"/>
          <w:szCs w:val="24"/>
        </w:rPr>
        <w:t>3) насекомые</w:t>
      </w:r>
      <w:r w:rsidRPr="00290971">
        <w:rPr>
          <w:sz w:val="24"/>
          <w:szCs w:val="24"/>
        </w:rPr>
        <w:tab/>
      </w:r>
      <w:r w:rsidRPr="00290971">
        <w:rPr>
          <w:sz w:val="24"/>
          <w:szCs w:val="24"/>
        </w:rPr>
        <w:tab/>
      </w:r>
      <w:r w:rsidRPr="00290971">
        <w:rPr>
          <w:sz w:val="24"/>
          <w:szCs w:val="24"/>
        </w:rPr>
        <w:tab/>
      </w:r>
      <w:r w:rsidRPr="00290971">
        <w:rPr>
          <w:color w:val="000000"/>
          <w:sz w:val="24"/>
          <w:szCs w:val="24"/>
        </w:rPr>
        <w:t>4) земноводные</w:t>
      </w:r>
    </w:p>
    <w:p w:rsidR="00AF3BB8" w:rsidRPr="00290971" w:rsidRDefault="00AF3BB8" w:rsidP="00AF3BB8">
      <w:pPr>
        <w:shd w:val="clear" w:color="auto" w:fill="FFFFFF"/>
        <w:rPr>
          <w:sz w:val="24"/>
          <w:szCs w:val="24"/>
        </w:rPr>
      </w:pPr>
      <w:r w:rsidRPr="00290971">
        <w:rPr>
          <w:b/>
          <w:color w:val="000000"/>
          <w:sz w:val="24"/>
          <w:szCs w:val="24"/>
        </w:rPr>
        <w:t>6.</w:t>
      </w:r>
      <w:r w:rsidRPr="00290971">
        <w:rPr>
          <w:color w:val="000000"/>
          <w:sz w:val="24"/>
          <w:szCs w:val="24"/>
        </w:rPr>
        <w:t xml:space="preserve">   Какую часть площади России занимает зона тундр?</w:t>
      </w:r>
    </w:p>
    <w:p w:rsidR="00AF3BB8" w:rsidRPr="00290971" w:rsidRDefault="00AF3BB8" w:rsidP="00AF3BB8">
      <w:pPr>
        <w:shd w:val="clear" w:color="auto" w:fill="FFFFFF"/>
        <w:rPr>
          <w:sz w:val="24"/>
          <w:szCs w:val="24"/>
        </w:rPr>
      </w:pPr>
      <w:r w:rsidRPr="00290971">
        <w:rPr>
          <w:color w:val="000000"/>
          <w:sz w:val="24"/>
          <w:szCs w:val="24"/>
        </w:rPr>
        <w:t>1) 1/10</w:t>
      </w:r>
      <w:r w:rsidRPr="00290971">
        <w:rPr>
          <w:sz w:val="24"/>
          <w:szCs w:val="24"/>
        </w:rPr>
        <w:tab/>
      </w:r>
      <w:r w:rsidRPr="00290971">
        <w:rPr>
          <w:sz w:val="24"/>
          <w:szCs w:val="24"/>
        </w:rPr>
        <w:tab/>
      </w:r>
      <w:r w:rsidRPr="00290971">
        <w:rPr>
          <w:color w:val="000000"/>
          <w:sz w:val="24"/>
          <w:szCs w:val="24"/>
        </w:rPr>
        <w:t>2) 1/6</w:t>
      </w:r>
      <w:r w:rsidRPr="00290971">
        <w:rPr>
          <w:sz w:val="24"/>
          <w:szCs w:val="24"/>
        </w:rPr>
        <w:tab/>
      </w:r>
      <w:r w:rsidRPr="00290971">
        <w:rPr>
          <w:sz w:val="24"/>
          <w:szCs w:val="24"/>
        </w:rPr>
        <w:tab/>
      </w:r>
      <w:r w:rsidRPr="00290971">
        <w:rPr>
          <w:color w:val="000000"/>
          <w:sz w:val="24"/>
          <w:szCs w:val="24"/>
        </w:rPr>
        <w:t>3) 1/3</w:t>
      </w:r>
      <w:r w:rsidRPr="00290971">
        <w:rPr>
          <w:sz w:val="24"/>
          <w:szCs w:val="24"/>
        </w:rPr>
        <w:tab/>
      </w:r>
      <w:r w:rsidRPr="00290971">
        <w:rPr>
          <w:sz w:val="24"/>
          <w:szCs w:val="24"/>
        </w:rPr>
        <w:tab/>
      </w:r>
      <w:r w:rsidRPr="00290971">
        <w:rPr>
          <w:color w:val="000000"/>
          <w:sz w:val="24"/>
          <w:szCs w:val="24"/>
        </w:rPr>
        <w:t>4) 1/2</w:t>
      </w:r>
    </w:p>
    <w:p w:rsidR="00AF3BB8" w:rsidRPr="00290971" w:rsidRDefault="00AF3BB8" w:rsidP="00AF3BB8">
      <w:pPr>
        <w:shd w:val="clear" w:color="auto" w:fill="FFFFFF"/>
        <w:rPr>
          <w:sz w:val="24"/>
          <w:szCs w:val="24"/>
        </w:rPr>
      </w:pPr>
      <w:r w:rsidRPr="00290971">
        <w:rPr>
          <w:b/>
          <w:color w:val="000000"/>
          <w:sz w:val="24"/>
          <w:szCs w:val="24"/>
        </w:rPr>
        <w:t>7.</w:t>
      </w:r>
      <w:r w:rsidRPr="00290971">
        <w:rPr>
          <w:color w:val="000000"/>
          <w:sz w:val="24"/>
          <w:szCs w:val="24"/>
        </w:rPr>
        <w:t xml:space="preserve">   Почему при небольшом количестве осадков (200—300 мм/год) в тундре избыточное увлажнение?</w:t>
      </w:r>
    </w:p>
    <w:p w:rsidR="00AF3BB8" w:rsidRPr="00290971" w:rsidRDefault="00AF3BB8" w:rsidP="00AF3BB8">
      <w:pPr>
        <w:shd w:val="clear" w:color="auto" w:fill="FFFFFF"/>
        <w:rPr>
          <w:sz w:val="24"/>
          <w:szCs w:val="24"/>
        </w:rPr>
      </w:pPr>
      <w:r w:rsidRPr="00290971">
        <w:rPr>
          <w:color w:val="000000"/>
          <w:sz w:val="24"/>
          <w:szCs w:val="24"/>
        </w:rPr>
        <w:lastRenderedPageBreak/>
        <w:t>1) из-за полярной ночи</w:t>
      </w:r>
      <w:r w:rsidRPr="00290971">
        <w:rPr>
          <w:sz w:val="24"/>
          <w:szCs w:val="24"/>
        </w:rPr>
        <w:tab/>
      </w:r>
      <w:r w:rsidRPr="00290971">
        <w:rPr>
          <w:sz w:val="24"/>
          <w:szCs w:val="24"/>
        </w:rPr>
        <w:tab/>
      </w:r>
      <w:r w:rsidRPr="00290971">
        <w:rPr>
          <w:color w:val="000000"/>
          <w:sz w:val="24"/>
          <w:szCs w:val="24"/>
        </w:rPr>
        <w:t>2) из-за многолетней мерзлоты</w:t>
      </w:r>
    </w:p>
    <w:p w:rsidR="00AF3BB8" w:rsidRPr="00290971" w:rsidRDefault="00AF3BB8" w:rsidP="00AF3BB8">
      <w:pPr>
        <w:shd w:val="clear" w:color="auto" w:fill="FFFFFF"/>
        <w:rPr>
          <w:sz w:val="24"/>
          <w:szCs w:val="24"/>
        </w:rPr>
      </w:pPr>
      <w:r w:rsidRPr="00290971">
        <w:rPr>
          <w:color w:val="000000"/>
          <w:sz w:val="24"/>
          <w:szCs w:val="24"/>
        </w:rPr>
        <w:t>3) из-за низких температур</w:t>
      </w:r>
      <w:r w:rsidRPr="00290971">
        <w:rPr>
          <w:sz w:val="24"/>
          <w:szCs w:val="24"/>
        </w:rPr>
        <w:tab/>
      </w:r>
      <w:r w:rsidRPr="00290971">
        <w:rPr>
          <w:color w:val="000000"/>
          <w:sz w:val="24"/>
          <w:szCs w:val="24"/>
        </w:rPr>
        <w:t>4) из-за многочисленных транзитных рек</w:t>
      </w:r>
    </w:p>
    <w:p w:rsidR="00AF3BB8" w:rsidRPr="00290971" w:rsidRDefault="00AF3BB8" w:rsidP="00AF3BB8">
      <w:pPr>
        <w:shd w:val="clear" w:color="auto" w:fill="FFFFFF"/>
        <w:rPr>
          <w:sz w:val="24"/>
          <w:szCs w:val="24"/>
        </w:rPr>
      </w:pPr>
      <w:r w:rsidRPr="00290971">
        <w:rPr>
          <w:b/>
          <w:color w:val="000000"/>
          <w:sz w:val="24"/>
          <w:szCs w:val="24"/>
        </w:rPr>
        <w:t>8.</w:t>
      </w:r>
      <w:r w:rsidRPr="00290971">
        <w:rPr>
          <w:color w:val="000000"/>
          <w:sz w:val="24"/>
          <w:szCs w:val="24"/>
        </w:rPr>
        <w:t xml:space="preserve">   Какая ягода не растет в тундре?</w:t>
      </w:r>
    </w:p>
    <w:p w:rsidR="00AF3BB8" w:rsidRPr="00290971" w:rsidRDefault="00AF3BB8" w:rsidP="00AF3BB8">
      <w:pPr>
        <w:shd w:val="clear" w:color="auto" w:fill="FFFFFF"/>
        <w:rPr>
          <w:color w:val="000000"/>
          <w:sz w:val="24"/>
          <w:szCs w:val="24"/>
        </w:rPr>
      </w:pPr>
      <w:r w:rsidRPr="00290971">
        <w:rPr>
          <w:color w:val="000000"/>
          <w:sz w:val="24"/>
          <w:szCs w:val="24"/>
        </w:rPr>
        <w:t>1) морошка</w:t>
      </w:r>
      <w:r w:rsidRPr="00290971">
        <w:rPr>
          <w:sz w:val="24"/>
          <w:szCs w:val="24"/>
        </w:rPr>
        <w:tab/>
      </w:r>
      <w:r w:rsidRPr="00290971">
        <w:rPr>
          <w:color w:val="000000"/>
          <w:sz w:val="24"/>
          <w:szCs w:val="24"/>
        </w:rPr>
        <w:t>2) брусника</w:t>
      </w:r>
      <w:r w:rsidRPr="00290971">
        <w:rPr>
          <w:sz w:val="24"/>
          <w:szCs w:val="24"/>
        </w:rPr>
        <w:tab/>
      </w:r>
      <w:r w:rsidRPr="00290971">
        <w:rPr>
          <w:color w:val="000000"/>
          <w:sz w:val="24"/>
          <w:szCs w:val="24"/>
        </w:rPr>
        <w:t>3) клюква</w:t>
      </w:r>
      <w:r w:rsidRPr="00290971">
        <w:rPr>
          <w:sz w:val="24"/>
          <w:szCs w:val="24"/>
        </w:rPr>
        <w:tab/>
      </w:r>
      <w:r w:rsidRPr="00290971">
        <w:rPr>
          <w:color w:val="000000"/>
          <w:sz w:val="24"/>
          <w:szCs w:val="24"/>
        </w:rPr>
        <w:t>4) ежевика</w:t>
      </w:r>
    </w:p>
    <w:p w:rsidR="00AF3BB8" w:rsidRPr="00290971" w:rsidRDefault="00AF3BB8" w:rsidP="00AF3BB8">
      <w:pPr>
        <w:shd w:val="clear" w:color="auto" w:fill="FFFFFF"/>
        <w:rPr>
          <w:color w:val="000000"/>
          <w:sz w:val="24"/>
          <w:szCs w:val="24"/>
        </w:rPr>
      </w:pPr>
    </w:p>
    <w:p w:rsidR="00AF3BB8" w:rsidRPr="00290971" w:rsidRDefault="00AF3BB8" w:rsidP="00AF3BB8">
      <w:pPr>
        <w:shd w:val="clear" w:color="auto" w:fill="FFFFFF"/>
        <w:rPr>
          <w:sz w:val="24"/>
          <w:szCs w:val="24"/>
        </w:rPr>
      </w:pPr>
      <w:r w:rsidRPr="00290971">
        <w:rPr>
          <w:b/>
          <w:sz w:val="24"/>
          <w:szCs w:val="24"/>
          <w:lang w:val="en-US"/>
        </w:rPr>
        <w:t>II</w:t>
      </w:r>
      <w:r w:rsidRPr="00290971">
        <w:rPr>
          <w:b/>
          <w:sz w:val="24"/>
          <w:szCs w:val="24"/>
        </w:rPr>
        <w:t xml:space="preserve">. Дайте определения следующим понятиям: </w:t>
      </w:r>
      <w:r w:rsidRPr="00290971">
        <w:rPr>
          <w:sz w:val="24"/>
          <w:szCs w:val="24"/>
        </w:rPr>
        <w:t>ПТК, высотная поясность, заповедник, заказник, национальный парк, биосферный заповедник, памятники природы.</w:t>
      </w:r>
    </w:p>
    <w:p w:rsidR="00AF3BB8" w:rsidRPr="00290971" w:rsidRDefault="00AF3BB8" w:rsidP="00AF3BB8">
      <w:pPr>
        <w:shd w:val="clear" w:color="auto" w:fill="FFFFFF"/>
        <w:rPr>
          <w:sz w:val="24"/>
          <w:szCs w:val="24"/>
        </w:rPr>
      </w:pPr>
    </w:p>
    <w:p w:rsidR="00AF3BB8" w:rsidRPr="00290971" w:rsidRDefault="00AF3BB8" w:rsidP="00AF3BB8">
      <w:pPr>
        <w:shd w:val="clear" w:color="auto" w:fill="FFFFFF"/>
        <w:rPr>
          <w:b/>
          <w:sz w:val="24"/>
          <w:szCs w:val="24"/>
        </w:rPr>
      </w:pPr>
      <w:r w:rsidRPr="00290971">
        <w:rPr>
          <w:b/>
          <w:sz w:val="24"/>
          <w:szCs w:val="24"/>
          <w:lang w:val="en-US"/>
        </w:rPr>
        <w:t>III</w:t>
      </w:r>
      <w:r w:rsidRPr="00290971">
        <w:rPr>
          <w:b/>
          <w:sz w:val="24"/>
          <w:szCs w:val="24"/>
        </w:rPr>
        <w:t>. Дайте характеристику Пензенской области как ПТК по плану:</w:t>
      </w:r>
    </w:p>
    <w:p w:rsidR="00AF3BB8" w:rsidRPr="00290971" w:rsidRDefault="00AF3BB8" w:rsidP="00AF3BB8">
      <w:pPr>
        <w:pStyle w:val="a7"/>
        <w:numPr>
          <w:ilvl w:val="0"/>
          <w:numId w:val="30"/>
        </w:numPr>
        <w:shd w:val="clear" w:color="auto" w:fill="FFFFFF"/>
        <w:suppressAutoHyphens w:val="0"/>
        <w:autoSpaceDE w:val="0"/>
        <w:autoSpaceDN w:val="0"/>
        <w:adjustRightInd w:val="0"/>
      </w:pPr>
      <w:r w:rsidRPr="00290971">
        <w:t>Географическое положение.</w:t>
      </w:r>
    </w:p>
    <w:p w:rsidR="00AF3BB8" w:rsidRPr="00290971" w:rsidRDefault="00AF3BB8" w:rsidP="00AF3BB8">
      <w:pPr>
        <w:pStyle w:val="a7"/>
        <w:numPr>
          <w:ilvl w:val="0"/>
          <w:numId w:val="30"/>
        </w:numPr>
        <w:shd w:val="clear" w:color="auto" w:fill="FFFFFF"/>
        <w:suppressAutoHyphens w:val="0"/>
        <w:autoSpaceDE w:val="0"/>
        <w:autoSpaceDN w:val="0"/>
        <w:adjustRightInd w:val="0"/>
      </w:pPr>
      <w:r w:rsidRPr="00290971">
        <w:t>Типичный внешний облик.</w:t>
      </w:r>
    </w:p>
    <w:p w:rsidR="00AF3BB8" w:rsidRPr="00290971" w:rsidRDefault="00AF3BB8" w:rsidP="00AF3BB8">
      <w:pPr>
        <w:pStyle w:val="a7"/>
        <w:numPr>
          <w:ilvl w:val="0"/>
          <w:numId w:val="30"/>
        </w:numPr>
        <w:shd w:val="clear" w:color="auto" w:fill="FFFFFF"/>
        <w:suppressAutoHyphens w:val="0"/>
        <w:autoSpaceDE w:val="0"/>
        <w:autoSpaceDN w:val="0"/>
        <w:adjustRightInd w:val="0"/>
      </w:pPr>
      <w:r w:rsidRPr="00290971">
        <w:t>Климатические условия.</w:t>
      </w:r>
    </w:p>
    <w:p w:rsidR="00AF3BB8" w:rsidRPr="00290971" w:rsidRDefault="00AF3BB8" w:rsidP="00AF3BB8">
      <w:pPr>
        <w:pStyle w:val="a7"/>
        <w:numPr>
          <w:ilvl w:val="0"/>
          <w:numId w:val="30"/>
        </w:numPr>
        <w:shd w:val="clear" w:color="auto" w:fill="FFFFFF"/>
        <w:suppressAutoHyphens w:val="0"/>
        <w:autoSpaceDE w:val="0"/>
        <w:autoSpaceDN w:val="0"/>
        <w:adjustRightInd w:val="0"/>
      </w:pPr>
      <w:r w:rsidRPr="00290971">
        <w:t>Почвы и их свойства.</w:t>
      </w:r>
    </w:p>
    <w:p w:rsidR="00AF3BB8" w:rsidRPr="00290971" w:rsidRDefault="00AF3BB8" w:rsidP="00AF3BB8">
      <w:pPr>
        <w:pStyle w:val="a7"/>
        <w:numPr>
          <w:ilvl w:val="0"/>
          <w:numId w:val="30"/>
        </w:numPr>
        <w:shd w:val="clear" w:color="auto" w:fill="FFFFFF"/>
        <w:suppressAutoHyphens w:val="0"/>
        <w:autoSpaceDE w:val="0"/>
        <w:autoSpaceDN w:val="0"/>
        <w:adjustRightInd w:val="0"/>
      </w:pPr>
      <w:r w:rsidRPr="00290971">
        <w:t>Типичные растения и животные, их приспособленность к условиям зоны.</w:t>
      </w:r>
    </w:p>
    <w:p w:rsidR="00AF3BB8" w:rsidRPr="00290971" w:rsidRDefault="00AF3BB8" w:rsidP="00AF3BB8">
      <w:pPr>
        <w:pStyle w:val="a7"/>
        <w:numPr>
          <w:ilvl w:val="0"/>
          <w:numId w:val="30"/>
        </w:numPr>
        <w:shd w:val="clear" w:color="auto" w:fill="FFFFFF"/>
        <w:suppressAutoHyphens w:val="0"/>
        <w:autoSpaceDE w:val="0"/>
        <w:autoSpaceDN w:val="0"/>
        <w:adjustRightInd w:val="0"/>
      </w:pPr>
      <w:r w:rsidRPr="00290971">
        <w:t>Возможность использования ресурсов человеком (агроклиматические, биологические, почвенные).</w:t>
      </w:r>
    </w:p>
    <w:p w:rsidR="00AF3BB8" w:rsidRPr="00290971" w:rsidRDefault="00AF3BB8" w:rsidP="00AF3BB8">
      <w:pPr>
        <w:pStyle w:val="a7"/>
        <w:numPr>
          <w:ilvl w:val="0"/>
          <w:numId w:val="30"/>
        </w:numPr>
        <w:shd w:val="clear" w:color="auto" w:fill="FFFFFF"/>
        <w:suppressAutoHyphens w:val="0"/>
        <w:autoSpaceDE w:val="0"/>
        <w:autoSpaceDN w:val="0"/>
        <w:adjustRightInd w:val="0"/>
      </w:pPr>
      <w:r w:rsidRPr="00290971">
        <w:t xml:space="preserve">Проблемы охраны. </w:t>
      </w:r>
    </w:p>
    <w:p w:rsidR="00AF3BB8" w:rsidRPr="00290971" w:rsidRDefault="00AF3BB8" w:rsidP="00AF3BB8">
      <w:pPr>
        <w:jc w:val="center"/>
        <w:rPr>
          <w:b/>
          <w:sz w:val="24"/>
          <w:szCs w:val="24"/>
        </w:rPr>
      </w:pPr>
      <w:r w:rsidRPr="00290971">
        <w:rPr>
          <w:b/>
          <w:sz w:val="24"/>
          <w:szCs w:val="24"/>
        </w:rPr>
        <w:t>Контрольная работа по теме: «ПТК России».</w:t>
      </w:r>
    </w:p>
    <w:p w:rsidR="00AF3BB8" w:rsidRPr="00290971" w:rsidRDefault="00AF3BB8" w:rsidP="00AF3BB8">
      <w:pPr>
        <w:rPr>
          <w:b/>
          <w:sz w:val="24"/>
          <w:szCs w:val="24"/>
        </w:rPr>
      </w:pPr>
      <w:r w:rsidRPr="00290971">
        <w:rPr>
          <w:b/>
          <w:sz w:val="24"/>
          <w:szCs w:val="24"/>
        </w:rPr>
        <w:t xml:space="preserve">ВАРИАНТ 2. </w:t>
      </w:r>
    </w:p>
    <w:p w:rsidR="00AF3BB8" w:rsidRPr="00290971" w:rsidRDefault="00AF3BB8" w:rsidP="00AF3BB8">
      <w:pPr>
        <w:rPr>
          <w:b/>
          <w:sz w:val="24"/>
          <w:szCs w:val="24"/>
        </w:rPr>
      </w:pPr>
      <w:r w:rsidRPr="00290971">
        <w:rPr>
          <w:b/>
          <w:sz w:val="24"/>
          <w:szCs w:val="24"/>
          <w:lang w:val="en-US"/>
        </w:rPr>
        <w:t>I</w:t>
      </w:r>
      <w:r w:rsidRPr="00290971">
        <w:rPr>
          <w:b/>
          <w:sz w:val="24"/>
          <w:szCs w:val="24"/>
        </w:rPr>
        <w:t>. Выполните тест:</w:t>
      </w:r>
    </w:p>
    <w:p w:rsidR="00AF3BB8" w:rsidRPr="00290971" w:rsidRDefault="00AF3BB8" w:rsidP="00AF3BB8">
      <w:pPr>
        <w:shd w:val="clear" w:color="auto" w:fill="FFFFFF"/>
        <w:rPr>
          <w:sz w:val="24"/>
          <w:szCs w:val="24"/>
        </w:rPr>
      </w:pPr>
      <w:r w:rsidRPr="00290971">
        <w:rPr>
          <w:b/>
          <w:color w:val="000000"/>
          <w:sz w:val="24"/>
          <w:szCs w:val="24"/>
        </w:rPr>
        <w:t>1.</w:t>
      </w:r>
      <w:r w:rsidRPr="00290971">
        <w:rPr>
          <w:color w:val="000000"/>
          <w:sz w:val="24"/>
          <w:szCs w:val="24"/>
        </w:rPr>
        <w:t xml:space="preserve">   Какие формы рельефа благоприятны для произрастания деревьев в лесотундре?</w:t>
      </w:r>
    </w:p>
    <w:p w:rsidR="00AF3BB8" w:rsidRPr="00290971" w:rsidRDefault="00AF3BB8" w:rsidP="00AF3BB8">
      <w:pPr>
        <w:shd w:val="clear" w:color="auto" w:fill="FFFFFF"/>
        <w:rPr>
          <w:sz w:val="24"/>
          <w:szCs w:val="24"/>
        </w:rPr>
      </w:pPr>
      <w:r w:rsidRPr="00290971">
        <w:rPr>
          <w:color w:val="000000"/>
          <w:sz w:val="24"/>
          <w:szCs w:val="24"/>
        </w:rPr>
        <w:t>1) речные долины</w:t>
      </w:r>
      <w:r w:rsidRPr="00290971">
        <w:rPr>
          <w:sz w:val="24"/>
          <w:szCs w:val="24"/>
        </w:rPr>
        <w:tab/>
      </w:r>
      <w:r w:rsidRPr="00290971">
        <w:rPr>
          <w:sz w:val="24"/>
          <w:szCs w:val="24"/>
        </w:rPr>
        <w:tab/>
      </w:r>
      <w:r w:rsidRPr="00290971">
        <w:rPr>
          <w:sz w:val="24"/>
          <w:szCs w:val="24"/>
        </w:rPr>
        <w:tab/>
      </w:r>
      <w:r w:rsidRPr="00290971">
        <w:rPr>
          <w:color w:val="000000"/>
          <w:sz w:val="24"/>
          <w:szCs w:val="24"/>
        </w:rPr>
        <w:t>2) междуречные поверхности</w:t>
      </w:r>
    </w:p>
    <w:p w:rsidR="00AF3BB8" w:rsidRPr="00290971" w:rsidRDefault="00AF3BB8" w:rsidP="00AF3BB8">
      <w:pPr>
        <w:shd w:val="clear" w:color="auto" w:fill="FFFFFF"/>
        <w:rPr>
          <w:sz w:val="24"/>
          <w:szCs w:val="24"/>
        </w:rPr>
      </w:pPr>
      <w:r w:rsidRPr="00290971">
        <w:rPr>
          <w:color w:val="000000"/>
          <w:sz w:val="24"/>
          <w:szCs w:val="24"/>
        </w:rPr>
        <w:t>3) морские берега</w:t>
      </w:r>
      <w:r w:rsidRPr="00290971">
        <w:rPr>
          <w:sz w:val="24"/>
          <w:szCs w:val="24"/>
        </w:rPr>
        <w:tab/>
      </w:r>
      <w:r w:rsidRPr="00290971">
        <w:rPr>
          <w:sz w:val="24"/>
          <w:szCs w:val="24"/>
        </w:rPr>
        <w:tab/>
      </w:r>
      <w:r w:rsidRPr="00290971">
        <w:rPr>
          <w:sz w:val="24"/>
          <w:szCs w:val="24"/>
        </w:rPr>
        <w:tab/>
      </w:r>
      <w:r w:rsidRPr="00290971">
        <w:rPr>
          <w:color w:val="000000"/>
          <w:sz w:val="24"/>
          <w:szCs w:val="24"/>
        </w:rPr>
        <w:t>4) речные обрывы</w:t>
      </w:r>
    </w:p>
    <w:p w:rsidR="00AF3BB8" w:rsidRPr="00290971" w:rsidRDefault="00AF3BB8" w:rsidP="00AF3BB8">
      <w:pPr>
        <w:shd w:val="clear" w:color="auto" w:fill="FFFFFF"/>
        <w:rPr>
          <w:sz w:val="24"/>
          <w:szCs w:val="24"/>
        </w:rPr>
      </w:pPr>
      <w:r w:rsidRPr="00290971">
        <w:rPr>
          <w:b/>
          <w:color w:val="000000"/>
          <w:sz w:val="24"/>
          <w:szCs w:val="24"/>
        </w:rPr>
        <w:t>2.</w:t>
      </w:r>
      <w:r w:rsidRPr="00290971">
        <w:rPr>
          <w:color w:val="000000"/>
          <w:sz w:val="24"/>
          <w:szCs w:val="24"/>
        </w:rPr>
        <w:t xml:space="preserve">  Определите традиционное занятие жителей тундры:</w:t>
      </w:r>
    </w:p>
    <w:p w:rsidR="00AF3BB8" w:rsidRPr="00290971" w:rsidRDefault="00AF3BB8" w:rsidP="00AF3BB8">
      <w:pPr>
        <w:shd w:val="clear" w:color="auto" w:fill="FFFFFF"/>
        <w:rPr>
          <w:sz w:val="24"/>
          <w:szCs w:val="24"/>
        </w:rPr>
      </w:pPr>
      <w:r w:rsidRPr="00290971">
        <w:rPr>
          <w:color w:val="000000"/>
          <w:sz w:val="24"/>
          <w:szCs w:val="24"/>
        </w:rPr>
        <w:t>1) оленеводство и охота</w:t>
      </w:r>
      <w:r w:rsidRPr="00290971">
        <w:rPr>
          <w:sz w:val="24"/>
          <w:szCs w:val="24"/>
        </w:rPr>
        <w:tab/>
      </w:r>
      <w:r w:rsidRPr="00290971">
        <w:rPr>
          <w:sz w:val="24"/>
          <w:szCs w:val="24"/>
        </w:rPr>
        <w:tab/>
      </w:r>
      <w:r w:rsidRPr="00290971">
        <w:rPr>
          <w:sz w:val="24"/>
          <w:szCs w:val="24"/>
        </w:rPr>
        <w:tab/>
      </w:r>
      <w:r w:rsidRPr="00290971">
        <w:rPr>
          <w:color w:val="000000"/>
          <w:sz w:val="24"/>
          <w:szCs w:val="24"/>
        </w:rPr>
        <w:t>2) земледелие</w:t>
      </w:r>
    </w:p>
    <w:p w:rsidR="00AF3BB8" w:rsidRPr="00290971" w:rsidRDefault="00AF3BB8" w:rsidP="00AF3BB8">
      <w:pPr>
        <w:shd w:val="clear" w:color="auto" w:fill="FFFFFF"/>
        <w:rPr>
          <w:sz w:val="24"/>
          <w:szCs w:val="24"/>
        </w:rPr>
      </w:pPr>
      <w:r w:rsidRPr="00290971">
        <w:rPr>
          <w:color w:val="000000"/>
          <w:sz w:val="24"/>
          <w:szCs w:val="24"/>
        </w:rPr>
        <w:t>3) садоводство и виноградарство</w:t>
      </w:r>
      <w:r w:rsidRPr="00290971">
        <w:rPr>
          <w:sz w:val="24"/>
          <w:szCs w:val="24"/>
        </w:rPr>
        <w:tab/>
      </w:r>
      <w:r w:rsidRPr="00290971">
        <w:rPr>
          <w:sz w:val="24"/>
          <w:szCs w:val="24"/>
        </w:rPr>
        <w:tab/>
      </w:r>
      <w:r w:rsidRPr="00290971">
        <w:rPr>
          <w:color w:val="000000"/>
          <w:sz w:val="24"/>
          <w:szCs w:val="24"/>
        </w:rPr>
        <w:t>4) огородничество</w:t>
      </w:r>
    </w:p>
    <w:p w:rsidR="00AF3BB8" w:rsidRPr="00290971" w:rsidRDefault="00AF3BB8" w:rsidP="00AF3BB8">
      <w:pPr>
        <w:rPr>
          <w:sz w:val="24"/>
          <w:szCs w:val="24"/>
        </w:rPr>
      </w:pPr>
      <w:r w:rsidRPr="00290971">
        <w:rPr>
          <w:b/>
          <w:color w:val="000000"/>
          <w:sz w:val="24"/>
          <w:szCs w:val="24"/>
        </w:rPr>
        <w:t>3.</w:t>
      </w:r>
      <w:r w:rsidRPr="00290971">
        <w:rPr>
          <w:color w:val="000000"/>
          <w:sz w:val="24"/>
          <w:szCs w:val="24"/>
        </w:rPr>
        <w:t xml:space="preserve">  Какие занятия являются традиционными для эскимосов и алеу</w:t>
      </w:r>
      <w:r w:rsidRPr="00290971">
        <w:rPr>
          <w:color w:val="000000"/>
          <w:sz w:val="24"/>
          <w:szCs w:val="24"/>
        </w:rPr>
        <w:softHyphen/>
        <w:t>тов?</w:t>
      </w:r>
    </w:p>
    <w:p w:rsidR="00AF3BB8" w:rsidRPr="00290971" w:rsidRDefault="00AF3BB8" w:rsidP="00AF3BB8">
      <w:pPr>
        <w:shd w:val="clear" w:color="auto" w:fill="FFFFFF"/>
        <w:rPr>
          <w:sz w:val="24"/>
          <w:szCs w:val="24"/>
        </w:rPr>
      </w:pPr>
      <w:r w:rsidRPr="00290971">
        <w:rPr>
          <w:color w:val="000000"/>
          <w:sz w:val="24"/>
          <w:szCs w:val="24"/>
        </w:rPr>
        <w:t>1) оленеводство</w:t>
      </w:r>
      <w:r w:rsidRPr="00290971">
        <w:rPr>
          <w:sz w:val="24"/>
          <w:szCs w:val="24"/>
        </w:rPr>
        <w:tab/>
      </w:r>
      <w:r w:rsidRPr="00290971">
        <w:rPr>
          <w:sz w:val="24"/>
          <w:szCs w:val="24"/>
        </w:rPr>
        <w:tab/>
      </w:r>
      <w:r w:rsidRPr="00290971">
        <w:rPr>
          <w:sz w:val="24"/>
          <w:szCs w:val="24"/>
        </w:rPr>
        <w:tab/>
      </w:r>
      <w:r w:rsidRPr="00290971">
        <w:rPr>
          <w:sz w:val="24"/>
          <w:szCs w:val="24"/>
        </w:rPr>
        <w:tab/>
      </w:r>
      <w:r w:rsidRPr="00290971">
        <w:rPr>
          <w:color w:val="000000"/>
          <w:sz w:val="24"/>
          <w:szCs w:val="24"/>
        </w:rPr>
        <w:t>2) морской промысел</w:t>
      </w:r>
    </w:p>
    <w:p w:rsidR="00AF3BB8" w:rsidRPr="00290971" w:rsidRDefault="00AF3BB8" w:rsidP="00AF3BB8">
      <w:pPr>
        <w:shd w:val="clear" w:color="auto" w:fill="FFFFFF"/>
        <w:rPr>
          <w:sz w:val="24"/>
          <w:szCs w:val="24"/>
        </w:rPr>
      </w:pPr>
      <w:r w:rsidRPr="00290971">
        <w:rPr>
          <w:color w:val="000000"/>
          <w:sz w:val="24"/>
          <w:szCs w:val="24"/>
        </w:rPr>
        <w:t>3) огородничество</w:t>
      </w:r>
      <w:r w:rsidRPr="00290971">
        <w:rPr>
          <w:sz w:val="24"/>
          <w:szCs w:val="24"/>
        </w:rPr>
        <w:tab/>
      </w:r>
      <w:r w:rsidRPr="00290971">
        <w:rPr>
          <w:sz w:val="24"/>
          <w:szCs w:val="24"/>
        </w:rPr>
        <w:tab/>
      </w:r>
      <w:r w:rsidRPr="00290971">
        <w:rPr>
          <w:sz w:val="24"/>
          <w:szCs w:val="24"/>
        </w:rPr>
        <w:tab/>
      </w:r>
      <w:r w:rsidRPr="00290971">
        <w:rPr>
          <w:color w:val="000000"/>
          <w:sz w:val="24"/>
          <w:szCs w:val="24"/>
        </w:rPr>
        <w:t>4) садоводство</w:t>
      </w:r>
    </w:p>
    <w:p w:rsidR="00AF3BB8" w:rsidRPr="00290971" w:rsidRDefault="00AF3BB8" w:rsidP="00AF3BB8">
      <w:pPr>
        <w:shd w:val="clear" w:color="auto" w:fill="FFFFFF"/>
        <w:rPr>
          <w:sz w:val="24"/>
          <w:szCs w:val="24"/>
        </w:rPr>
      </w:pPr>
      <w:r w:rsidRPr="00290971">
        <w:rPr>
          <w:b/>
          <w:color w:val="000000"/>
          <w:sz w:val="24"/>
          <w:szCs w:val="24"/>
        </w:rPr>
        <w:t>4.</w:t>
      </w:r>
      <w:r w:rsidRPr="00290971">
        <w:rPr>
          <w:color w:val="000000"/>
          <w:sz w:val="24"/>
          <w:szCs w:val="24"/>
        </w:rPr>
        <w:t xml:space="preserve">  Для каких целей народы Севера разводят собак?</w:t>
      </w:r>
    </w:p>
    <w:p w:rsidR="00AF3BB8" w:rsidRPr="00290971" w:rsidRDefault="00AF3BB8" w:rsidP="00AF3BB8">
      <w:pPr>
        <w:shd w:val="clear" w:color="auto" w:fill="FFFFFF"/>
        <w:rPr>
          <w:sz w:val="24"/>
          <w:szCs w:val="24"/>
        </w:rPr>
      </w:pPr>
      <w:r w:rsidRPr="00290971">
        <w:rPr>
          <w:color w:val="000000"/>
          <w:sz w:val="24"/>
          <w:szCs w:val="24"/>
        </w:rPr>
        <w:t>1) для охоты и передвижения</w:t>
      </w:r>
      <w:r w:rsidRPr="00290971">
        <w:rPr>
          <w:sz w:val="24"/>
          <w:szCs w:val="24"/>
        </w:rPr>
        <w:tab/>
      </w:r>
      <w:r w:rsidRPr="00290971">
        <w:rPr>
          <w:sz w:val="24"/>
          <w:szCs w:val="24"/>
        </w:rPr>
        <w:tab/>
      </w:r>
      <w:r w:rsidRPr="00290971">
        <w:rPr>
          <w:color w:val="000000"/>
          <w:sz w:val="24"/>
          <w:szCs w:val="24"/>
        </w:rPr>
        <w:t>2) для употребления в пищу</w:t>
      </w:r>
    </w:p>
    <w:p w:rsidR="00AF3BB8" w:rsidRPr="00290971" w:rsidRDefault="00AF3BB8" w:rsidP="00AF3BB8">
      <w:pPr>
        <w:shd w:val="clear" w:color="auto" w:fill="FFFFFF"/>
        <w:rPr>
          <w:sz w:val="24"/>
          <w:szCs w:val="24"/>
        </w:rPr>
      </w:pPr>
      <w:r w:rsidRPr="00290971">
        <w:rPr>
          <w:color w:val="000000"/>
          <w:sz w:val="24"/>
          <w:szCs w:val="24"/>
        </w:rPr>
        <w:t>3) ради ценного теплого меха</w:t>
      </w:r>
      <w:r w:rsidRPr="00290971">
        <w:rPr>
          <w:sz w:val="24"/>
          <w:szCs w:val="24"/>
        </w:rPr>
        <w:tab/>
      </w:r>
      <w:r w:rsidRPr="00290971">
        <w:rPr>
          <w:sz w:val="24"/>
          <w:szCs w:val="24"/>
        </w:rPr>
        <w:tab/>
      </w:r>
      <w:r w:rsidRPr="00290971">
        <w:rPr>
          <w:color w:val="000000"/>
          <w:sz w:val="24"/>
          <w:szCs w:val="24"/>
        </w:rPr>
        <w:t>4) для охраны жилища</w:t>
      </w:r>
    </w:p>
    <w:p w:rsidR="00AF3BB8" w:rsidRPr="00290971" w:rsidRDefault="00AF3BB8" w:rsidP="00AF3BB8">
      <w:pPr>
        <w:shd w:val="clear" w:color="auto" w:fill="FFFFFF"/>
        <w:rPr>
          <w:sz w:val="24"/>
          <w:szCs w:val="24"/>
        </w:rPr>
      </w:pPr>
      <w:r w:rsidRPr="00290971">
        <w:rPr>
          <w:b/>
          <w:color w:val="000000"/>
          <w:sz w:val="24"/>
          <w:szCs w:val="24"/>
        </w:rPr>
        <w:t>5.</w:t>
      </w:r>
      <w:r w:rsidRPr="00290971">
        <w:rPr>
          <w:color w:val="000000"/>
          <w:sz w:val="24"/>
          <w:szCs w:val="24"/>
        </w:rPr>
        <w:t xml:space="preserve">  Какую часть площади России занимают леса?</w:t>
      </w:r>
    </w:p>
    <w:p w:rsidR="00AF3BB8" w:rsidRPr="00290971" w:rsidRDefault="00AF3BB8" w:rsidP="00AF3BB8">
      <w:pPr>
        <w:shd w:val="clear" w:color="auto" w:fill="FFFFFF"/>
        <w:rPr>
          <w:sz w:val="24"/>
          <w:szCs w:val="24"/>
        </w:rPr>
      </w:pPr>
      <w:r w:rsidRPr="00290971">
        <w:rPr>
          <w:color w:val="000000"/>
          <w:sz w:val="24"/>
          <w:szCs w:val="24"/>
        </w:rPr>
        <w:t>1) 15%</w:t>
      </w:r>
      <w:r w:rsidRPr="00290971">
        <w:rPr>
          <w:sz w:val="24"/>
          <w:szCs w:val="24"/>
        </w:rPr>
        <w:tab/>
      </w:r>
      <w:r w:rsidRPr="00290971">
        <w:rPr>
          <w:sz w:val="24"/>
          <w:szCs w:val="24"/>
        </w:rPr>
        <w:tab/>
      </w:r>
      <w:r w:rsidRPr="00290971">
        <w:rPr>
          <w:color w:val="000000"/>
          <w:sz w:val="24"/>
          <w:szCs w:val="24"/>
        </w:rPr>
        <w:t>2) 30%</w:t>
      </w:r>
      <w:r w:rsidRPr="00290971">
        <w:rPr>
          <w:sz w:val="24"/>
          <w:szCs w:val="24"/>
        </w:rPr>
        <w:tab/>
      </w:r>
      <w:r w:rsidRPr="00290971">
        <w:rPr>
          <w:sz w:val="24"/>
          <w:szCs w:val="24"/>
        </w:rPr>
        <w:tab/>
      </w:r>
      <w:r w:rsidRPr="00290971">
        <w:rPr>
          <w:color w:val="000000"/>
          <w:sz w:val="24"/>
          <w:szCs w:val="24"/>
        </w:rPr>
        <w:t>3) 60%</w:t>
      </w:r>
      <w:r w:rsidRPr="00290971">
        <w:rPr>
          <w:sz w:val="24"/>
          <w:szCs w:val="24"/>
        </w:rPr>
        <w:tab/>
      </w:r>
      <w:r w:rsidRPr="00290971">
        <w:rPr>
          <w:sz w:val="24"/>
          <w:szCs w:val="24"/>
        </w:rPr>
        <w:tab/>
      </w:r>
      <w:r w:rsidRPr="00290971">
        <w:rPr>
          <w:color w:val="000000"/>
          <w:sz w:val="24"/>
          <w:szCs w:val="24"/>
        </w:rPr>
        <w:t>4) 90%</w:t>
      </w:r>
    </w:p>
    <w:p w:rsidR="00AF3BB8" w:rsidRPr="00290971" w:rsidRDefault="00AF3BB8" w:rsidP="00AF3BB8">
      <w:pPr>
        <w:rPr>
          <w:sz w:val="24"/>
          <w:szCs w:val="24"/>
        </w:rPr>
      </w:pPr>
      <w:r w:rsidRPr="00290971">
        <w:rPr>
          <w:b/>
          <w:sz w:val="24"/>
          <w:szCs w:val="24"/>
        </w:rPr>
        <w:lastRenderedPageBreak/>
        <w:t>6.</w:t>
      </w:r>
      <w:r w:rsidRPr="00290971">
        <w:rPr>
          <w:sz w:val="24"/>
          <w:szCs w:val="24"/>
        </w:rPr>
        <w:t xml:space="preserve">  Какие леса не растут в России?</w:t>
      </w:r>
    </w:p>
    <w:p w:rsidR="00AF3BB8" w:rsidRPr="00290971" w:rsidRDefault="00AF3BB8" w:rsidP="00AF3BB8">
      <w:pPr>
        <w:rPr>
          <w:sz w:val="24"/>
          <w:szCs w:val="24"/>
        </w:rPr>
      </w:pPr>
      <w:r w:rsidRPr="00290971">
        <w:rPr>
          <w:sz w:val="24"/>
          <w:szCs w:val="24"/>
        </w:rPr>
        <w:t>1) еловые</w:t>
      </w:r>
      <w:r w:rsidRPr="00290971">
        <w:rPr>
          <w:sz w:val="24"/>
          <w:szCs w:val="24"/>
        </w:rPr>
        <w:tab/>
      </w:r>
      <w:r w:rsidRPr="00290971">
        <w:rPr>
          <w:sz w:val="24"/>
          <w:szCs w:val="24"/>
        </w:rPr>
        <w:tab/>
      </w:r>
      <w:r w:rsidRPr="00290971">
        <w:rPr>
          <w:sz w:val="24"/>
          <w:szCs w:val="24"/>
        </w:rPr>
        <w:tab/>
      </w:r>
      <w:r w:rsidRPr="00290971">
        <w:rPr>
          <w:sz w:val="24"/>
          <w:szCs w:val="24"/>
        </w:rPr>
        <w:tab/>
        <w:t>2) сосновые</w:t>
      </w:r>
    </w:p>
    <w:p w:rsidR="00AF3BB8" w:rsidRPr="00290971" w:rsidRDefault="00AF3BB8" w:rsidP="00AF3BB8">
      <w:pPr>
        <w:rPr>
          <w:sz w:val="24"/>
          <w:szCs w:val="24"/>
        </w:rPr>
      </w:pPr>
      <w:r w:rsidRPr="00290971">
        <w:rPr>
          <w:sz w:val="24"/>
          <w:szCs w:val="24"/>
        </w:rPr>
        <w:t xml:space="preserve"> 3) берёзовые</w:t>
      </w:r>
      <w:r w:rsidRPr="00290971">
        <w:rPr>
          <w:sz w:val="24"/>
          <w:szCs w:val="24"/>
        </w:rPr>
        <w:tab/>
      </w:r>
      <w:r w:rsidRPr="00290971">
        <w:rPr>
          <w:sz w:val="24"/>
          <w:szCs w:val="24"/>
        </w:rPr>
        <w:tab/>
      </w:r>
      <w:r w:rsidRPr="00290971">
        <w:rPr>
          <w:sz w:val="24"/>
          <w:szCs w:val="24"/>
        </w:rPr>
        <w:tab/>
      </w:r>
      <w:r w:rsidRPr="00290971">
        <w:rPr>
          <w:sz w:val="24"/>
          <w:szCs w:val="24"/>
        </w:rPr>
        <w:tab/>
        <w:t>4) эвкалиптовые</w:t>
      </w:r>
    </w:p>
    <w:p w:rsidR="00AF3BB8" w:rsidRPr="00290971" w:rsidRDefault="00AF3BB8" w:rsidP="00AF3BB8">
      <w:pPr>
        <w:rPr>
          <w:sz w:val="24"/>
          <w:szCs w:val="24"/>
        </w:rPr>
      </w:pPr>
      <w:r w:rsidRPr="00290971">
        <w:rPr>
          <w:b/>
          <w:sz w:val="24"/>
          <w:szCs w:val="24"/>
        </w:rPr>
        <w:t>7.</w:t>
      </w:r>
      <w:r w:rsidRPr="00290971">
        <w:rPr>
          <w:sz w:val="24"/>
          <w:szCs w:val="24"/>
        </w:rPr>
        <w:t xml:space="preserve">  Почему в ельниках растительность нижнего яруса практически отсутствует?</w:t>
      </w:r>
    </w:p>
    <w:p w:rsidR="00AF3BB8" w:rsidRPr="00290971" w:rsidRDefault="00AF3BB8" w:rsidP="00AF3BB8">
      <w:pPr>
        <w:rPr>
          <w:sz w:val="24"/>
          <w:szCs w:val="24"/>
        </w:rPr>
      </w:pPr>
      <w:r w:rsidRPr="00290971">
        <w:rPr>
          <w:sz w:val="24"/>
          <w:szCs w:val="24"/>
        </w:rPr>
        <w:t>1) ели высасывают всю воду из почвы</w:t>
      </w:r>
    </w:p>
    <w:p w:rsidR="00AF3BB8" w:rsidRPr="00290971" w:rsidRDefault="00AF3BB8" w:rsidP="00AF3BB8">
      <w:pPr>
        <w:rPr>
          <w:sz w:val="24"/>
          <w:szCs w:val="24"/>
        </w:rPr>
      </w:pPr>
      <w:r w:rsidRPr="00290971">
        <w:rPr>
          <w:sz w:val="24"/>
          <w:szCs w:val="24"/>
        </w:rPr>
        <w:t>2) еловые кроны сомкнуты и не пропускают солнечного света</w:t>
      </w:r>
    </w:p>
    <w:p w:rsidR="00AF3BB8" w:rsidRPr="00290971" w:rsidRDefault="00AF3BB8" w:rsidP="00AF3BB8">
      <w:pPr>
        <w:rPr>
          <w:sz w:val="24"/>
          <w:szCs w:val="24"/>
        </w:rPr>
      </w:pPr>
      <w:r w:rsidRPr="00290971">
        <w:rPr>
          <w:sz w:val="24"/>
          <w:szCs w:val="24"/>
        </w:rPr>
        <w:t>3) еловый опад заглушает любые проростки</w:t>
      </w:r>
    </w:p>
    <w:p w:rsidR="00AF3BB8" w:rsidRPr="00290971" w:rsidRDefault="00AF3BB8" w:rsidP="00AF3BB8">
      <w:pPr>
        <w:rPr>
          <w:sz w:val="24"/>
          <w:szCs w:val="24"/>
        </w:rPr>
      </w:pPr>
      <w:r w:rsidRPr="00290971">
        <w:rPr>
          <w:sz w:val="24"/>
          <w:szCs w:val="24"/>
        </w:rPr>
        <w:t>4) растения нижнего яруса не выносят запаха еловой смолы</w:t>
      </w:r>
    </w:p>
    <w:p w:rsidR="00AF3BB8" w:rsidRPr="00290971" w:rsidRDefault="00AF3BB8" w:rsidP="00AF3BB8">
      <w:pPr>
        <w:rPr>
          <w:sz w:val="24"/>
          <w:szCs w:val="24"/>
        </w:rPr>
      </w:pPr>
      <w:r w:rsidRPr="00290971">
        <w:rPr>
          <w:b/>
          <w:sz w:val="24"/>
          <w:szCs w:val="24"/>
        </w:rPr>
        <w:t>8.</w:t>
      </w:r>
      <w:r w:rsidRPr="00290971">
        <w:rPr>
          <w:sz w:val="24"/>
          <w:szCs w:val="24"/>
        </w:rPr>
        <w:t xml:space="preserve">  Какую почву предпочитает сосна?</w:t>
      </w:r>
    </w:p>
    <w:p w:rsidR="00AF3BB8" w:rsidRPr="00290971" w:rsidRDefault="00AF3BB8" w:rsidP="00AF3BB8">
      <w:pPr>
        <w:rPr>
          <w:sz w:val="24"/>
          <w:szCs w:val="24"/>
        </w:rPr>
      </w:pPr>
      <w:r w:rsidRPr="00290971">
        <w:rPr>
          <w:sz w:val="24"/>
          <w:szCs w:val="24"/>
        </w:rPr>
        <w:t>1) песчаную</w:t>
      </w:r>
    </w:p>
    <w:p w:rsidR="00AF3BB8" w:rsidRPr="00290971" w:rsidRDefault="00AF3BB8" w:rsidP="00AF3BB8">
      <w:pPr>
        <w:rPr>
          <w:sz w:val="24"/>
          <w:szCs w:val="24"/>
        </w:rPr>
      </w:pPr>
      <w:r w:rsidRPr="00290971">
        <w:rPr>
          <w:sz w:val="24"/>
          <w:szCs w:val="24"/>
        </w:rPr>
        <w:t>2) глинистую</w:t>
      </w:r>
    </w:p>
    <w:p w:rsidR="00AF3BB8" w:rsidRPr="00290971" w:rsidRDefault="00AF3BB8" w:rsidP="00AF3BB8">
      <w:pPr>
        <w:rPr>
          <w:sz w:val="24"/>
          <w:szCs w:val="24"/>
        </w:rPr>
      </w:pPr>
      <w:r w:rsidRPr="00290971">
        <w:rPr>
          <w:sz w:val="24"/>
          <w:szCs w:val="24"/>
        </w:rPr>
        <w:t>3) каменистую</w:t>
      </w:r>
    </w:p>
    <w:p w:rsidR="00AF3BB8" w:rsidRPr="00290971" w:rsidRDefault="00AF3BB8" w:rsidP="00AF3BB8">
      <w:pPr>
        <w:rPr>
          <w:sz w:val="24"/>
          <w:szCs w:val="24"/>
        </w:rPr>
      </w:pPr>
      <w:r w:rsidRPr="00290971">
        <w:rPr>
          <w:sz w:val="24"/>
          <w:szCs w:val="24"/>
        </w:rPr>
        <w:t>4) переувлажнённую</w:t>
      </w:r>
    </w:p>
    <w:p w:rsidR="00AF3BB8" w:rsidRPr="00290971" w:rsidRDefault="00AF3BB8" w:rsidP="00AF3BB8">
      <w:pPr>
        <w:shd w:val="clear" w:color="auto" w:fill="FFFFFF"/>
        <w:rPr>
          <w:color w:val="000000"/>
          <w:sz w:val="24"/>
          <w:szCs w:val="24"/>
        </w:rPr>
      </w:pPr>
    </w:p>
    <w:p w:rsidR="00AF3BB8" w:rsidRPr="00290971" w:rsidRDefault="00AF3BB8" w:rsidP="00AF3BB8">
      <w:pPr>
        <w:shd w:val="clear" w:color="auto" w:fill="FFFFFF"/>
        <w:rPr>
          <w:sz w:val="24"/>
          <w:szCs w:val="24"/>
        </w:rPr>
      </w:pPr>
      <w:r w:rsidRPr="00290971">
        <w:rPr>
          <w:b/>
          <w:sz w:val="24"/>
          <w:szCs w:val="24"/>
          <w:lang w:val="en-US"/>
        </w:rPr>
        <w:t>II</w:t>
      </w:r>
      <w:r w:rsidRPr="00290971">
        <w:rPr>
          <w:b/>
          <w:sz w:val="24"/>
          <w:szCs w:val="24"/>
        </w:rPr>
        <w:t xml:space="preserve">. Дайте определения следующим понятиям: </w:t>
      </w:r>
      <w:r w:rsidRPr="00290971">
        <w:rPr>
          <w:sz w:val="24"/>
          <w:szCs w:val="24"/>
        </w:rPr>
        <w:t>ПТК, высотная поясность, заповедник, заказник, национальный парк, биосферный заповедник, памятники природы.</w:t>
      </w:r>
    </w:p>
    <w:p w:rsidR="00AF3BB8" w:rsidRPr="00290971" w:rsidRDefault="00AF3BB8" w:rsidP="00AF3BB8">
      <w:pPr>
        <w:shd w:val="clear" w:color="auto" w:fill="FFFFFF"/>
        <w:rPr>
          <w:sz w:val="24"/>
          <w:szCs w:val="24"/>
        </w:rPr>
      </w:pPr>
    </w:p>
    <w:p w:rsidR="00AF3BB8" w:rsidRPr="00290971" w:rsidRDefault="00AF3BB8" w:rsidP="00AF3BB8">
      <w:pPr>
        <w:shd w:val="clear" w:color="auto" w:fill="FFFFFF"/>
        <w:rPr>
          <w:b/>
          <w:sz w:val="24"/>
          <w:szCs w:val="24"/>
        </w:rPr>
      </w:pPr>
      <w:r w:rsidRPr="00290971">
        <w:rPr>
          <w:b/>
          <w:sz w:val="24"/>
          <w:szCs w:val="24"/>
          <w:lang w:val="en-US"/>
        </w:rPr>
        <w:t>III</w:t>
      </w:r>
      <w:r w:rsidRPr="00290971">
        <w:rPr>
          <w:b/>
          <w:sz w:val="24"/>
          <w:szCs w:val="24"/>
        </w:rPr>
        <w:t>. Дайте характеристику Пензенской области как ПТК по плану:</w:t>
      </w:r>
    </w:p>
    <w:p w:rsidR="00AF3BB8" w:rsidRPr="00290971" w:rsidRDefault="00AF3BB8" w:rsidP="00AF3BB8">
      <w:pPr>
        <w:pStyle w:val="a7"/>
        <w:numPr>
          <w:ilvl w:val="0"/>
          <w:numId w:val="31"/>
        </w:numPr>
        <w:shd w:val="clear" w:color="auto" w:fill="FFFFFF"/>
        <w:suppressAutoHyphens w:val="0"/>
        <w:autoSpaceDE w:val="0"/>
        <w:autoSpaceDN w:val="0"/>
        <w:adjustRightInd w:val="0"/>
      </w:pPr>
      <w:r w:rsidRPr="00290971">
        <w:t>Географическое положение.</w:t>
      </w:r>
    </w:p>
    <w:p w:rsidR="00AF3BB8" w:rsidRPr="00290971" w:rsidRDefault="00AF3BB8" w:rsidP="00AF3BB8">
      <w:pPr>
        <w:pStyle w:val="a7"/>
        <w:numPr>
          <w:ilvl w:val="0"/>
          <w:numId w:val="31"/>
        </w:numPr>
        <w:shd w:val="clear" w:color="auto" w:fill="FFFFFF"/>
        <w:suppressAutoHyphens w:val="0"/>
        <w:autoSpaceDE w:val="0"/>
        <w:autoSpaceDN w:val="0"/>
        <w:adjustRightInd w:val="0"/>
      </w:pPr>
      <w:r w:rsidRPr="00290971">
        <w:t>Типичный внешний облик.</w:t>
      </w:r>
    </w:p>
    <w:p w:rsidR="00AF3BB8" w:rsidRPr="00290971" w:rsidRDefault="00AF3BB8" w:rsidP="00AF3BB8">
      <w:pPr>
        <w:pStyle w:val="a7"/>
        <w:numPr>
          <w:ilvl w:val="0"/>
          <w:numId w:val="31"/>
        </w:numPr>
        <w:shd w:val="clear" w:color="auto" w:fill="FFFFFF"/>
        <w:suppressAutoHyphens w:val="0"/>
        <w:autoSpaceDE w:val="0"/>
        <w:autoSpaceDN w:val="0"/>
        <w:adjustRightInd w:val="0"/>
      </w:pPr>
      <w:r w:rsidRPr="00290971">
        <w:t>Климатические условия.</w:t>
      </w:r>
    </w:p>
    <w:p w:rsidR="00AF3BB8" w:rsidRPr="00290971" w:rsidRDefault="00AF3BB8" w:rsidP="00AF3BB8">
      <w:pPr>
        <w:pStyle w:val="a7"/>
        <w:numPr>
          <w:ilvl w:val="0"/>
          <w:numId w:val="31"/>
        </w:numPr>
        <w:shd w:val="clear" w:color="auto" w:fill="FFFFFF"/>
        <w:suppressAutoHyphens w:val="0"/>
        <w:autoSpaceDE w:val="0"/>
        <w:autoSpaceDN w:val="0"/>
        <w:adjustRightInd w:val="0"/>
      </w:pPr>
      <w:r w:rsidRPr="00290971">
        <w:t>Почвы и их свойства.</w:t>
      </w:r>
    </w:p>
    <w:p w:rsidR="00AF3BB8" w:rsidRPr="00290971" w:rsidRDefault="00AF3BB8" w:rsidP="00AF3BB8">
      <w:pPr>
        <w:pStyle w:val="a7"/>
        <w:numPr>
          <w:ilvl w:val="0"/>
          <w:numId w:val="31"/>
        </w:numPr>
        <w:shd w:val="clear" w:color="auto" w:fill="FFFFFF"/>
        <w:suppressAutoHyphens w:val="0"/>
        <w:autoSpaceDE w:val="0"/>
        <w:autoSpaceDN w:val="0"/>
        <w:adjustRightInd w:val="0"/>
      </w:pPr>
      <w:r w:rsidRPr="00290971">
        <w:t>Типичные растения и животные, их приспособленность к условиям зоны.</w:t>
      </w:r>
    </w:p>
    <w:p w:rsidR="00AF3BB8" w:rsidRPr="00290971" w:rsidRDefault="00AF3BB8" w:rsidP="00AF3BB8">
      <w:pPr>
        <w:pStyle w:val="a7"/>
        <w:numPr>
          <w:ilvl w:val="0"/>
          <w:numId w:val="31"/>
        </w:numPr>
        <w:shd w:val="clear" w:color="auto" w:fill="FFFFFF"/>
        <w:suppressAutoHyphens w:val="0"/>
        <w:autoSpaceDE w:val="0"/>
        <w:autoSpaceDN w:val="0"/>
        <w:adjustRightInd w:val="0"/>
      </w:pPr>
      <w:r w:rsidRPr="00290971">
        <w:t>Возможность использования ресурсов человеком (агроклиматические, биологические, почвенные).</w:t>
      </w:r>
    </w:p>
    <w:p w:rsidR="00AF3BB8" w:rsidRPr="00290971" w:rsidRDefault="00AF3BB8" w:rsidP="00AF3BB8">
      <w:pPr>
        <w:pStyle w:val="a7"/>
        <w:numPr>
          <w:ilvl w:val="0"/>
          <w:numId w:val="31"/>
        </w:numPr>
        <w:shd w:val="clear" w:color="auto" w:fill="FFFFFF"/>
        <w:suppressAutoHyphens w:val="0"/>
        <w:autoSpaceDE w:val="0"/>
        <w:autoSpaceDN w:val="0"/>
        <w:adjustRightInd w:val="0"/>
      </w:pPr>
      <w:r w:rsidRPr="00290971">
        <w:t xml:space="preserve">Проблемы охраны. </w:t>
      </w:r>
    </w:p>
    <w:p w:rsidR="00AF3BB8" w:rsidRPr="00290971" w:rsidRDefault="00AF3BB8" w:rsidP="00AF3BB8">
      <w:pPr>
        <w:jc w:val="center"/>
        <w:rPr>
          <w:b/>
          <w:sz w:val="24"/>
          <w:szCs w:val="24"/>
        </w:rPr>
      </w:pPr>
      <w:r w:rsidRPr="00290971">
        <w:rPr>
          <w:b/>
          <w:sz w:val="24"/>
          <w:szCs w:val="24"/>
        </w:rPr>
        <w:t>Контрольная работа по теме: «ПТК России».</w:t>
      </w:r>
    </w:p>
    <w:p w:rsidR="00AF3BB8" w:rsidRPr="00290971" w:rsidRDefault="00AF3BB8" w:rsidP="00AF3BB8">
      <w:pPr>
        <w:rPr>
          <w:b/>
          <w:sz w:val="24"/>
          <w:szCs w:val="24"/>
        </w:rPr>
      </w:pPr>
      <w:r w:rsidRPr="00290971">
        <w:rPr>
          <w:b/>
          <w:sz w:val="24"/>
          <w:szCs w:val="24"/>
        </w:rPr>
        <w:t xml:space="preserve">ВАРИАНТ 3. </w:t>
      </w:r>
    </w:p>
    <w:p w:rsidR="00AF3BB8" w:rsidRPr="00290971" w:rsidRDefault="00AF3BB8" w:rsidP="00AF3BB8">
      <w:pPr>
        <w:rPr>
          <w:b/>
          <w:sz w:val="24"/>
          <w:szCs w:val="24"/>
        </w:rPr>
      </w:pPr>
      <w:r w:rsidRPr="00290971">
        <w:rPr>
          <w:b/>
          <w:sz w:val="24"/>
          <w:szCs w:val="24"/>
          <w:lang w:val="en-US"/>
        </w:rPr>
        <w:t>I</w:t>
      </w:r>
      <w:r w:rsidRPr="00290971">
        <w:rPr>
          <w:b/>
          <w:sz w:val="24"/>
          <w:szCs w:val="24"/>
        </w:rPr>
        <w:t>. Выполните тест:</w:t>
      </w:r>
    </w:p>
    <w:p w:rsidR="00AF3BB8" w:rsidRPr="00290971" w:rsidRDefault="00AF3BB8" w:rsidP="00AF3BB8">
      <w:pPr>
        <w:rPr>
          <w:sz w:val="24"/>
          <w:szCs w:val="24"/>
        </w:rPr>
      </w:pPr>
      <w:r w:rsidRPr="00290971">
        <w:rPr>
          <w:b/>
          <w:sz w:val="24"/>
          <w:szCs w:val="24"/>
        </w:rPr>
        <w:t>1.</w:t>
      </w:r>
      <w:r w:rsidRPr="00290971">
        <w:rPr>
          <w:sz w:val="24"/>
          <w:szCs w:val="24"/>
        </w:rPr>
        <w:t xml:space="preserve">  Почему почвы пустынь сильно засолены?</w:t>
      </w:r>
    </w:p>
    <w:p w:rsidR="00AF3BB8" w:rsidRPr="00290971" w:rsidRDefault="00AF3BB8" w:rsidP="00AF3BB8">
      <w:pPr>
        <w:rPr>
          <w:sz w:val="24"/>
          <w:szCs w:val="24"/>
        </w:rPr>
      </w:pPr>
      <w:r w:rsidRPr="00290971">
        <w:rPr>
          <w:sz w:val="24"/>
          <w:szCs w:val="24"/>
        </w:rPr>
        <w:t>1) ветер приносит соль из котловин высохших солёных озёр</w:t>
      </w:r>
    </w:p>
    <w:p w:rsidR="00AF3BB8" w:rsidRPr="00290971" w:rsidRDefault="00AF3BB8" w:rsidP="00AF3BB8">
      <w:pPr>
        <w:rPr>
          <w:sz w:val="24"/>
          <w:szCs w:val="24"/>
        </w:rPr>
      </w:pPr>
      <w:r w:rsidRPr="00290971">
        <w:rPr>
          <w:sz w:val="24"/>
          <w:szCs w:val="24"/>
        </w:rPr>
        <w:t>2) вода с поверхности почв быстро испаряется, соль остаётся</w:t>
      </w:r>
    </w:p>
    <w:p w:rsidR="00AF3BB8" w:rsidRPr="00290971" w:rsidRDefault="00AF3BB8" w:rsidP="00AF3BB8">
      <w:pPr>
        <w:rPr>
          <w:sz w:val="24"/>
          <w:szCs w:val="24"/>
        </w:rPr>
      </w:pPr>
      <w:r w:rsidRPr="00290971">
        <w:rPr>
          <w:sz w:val="24"/>
          <w:szCs w:val="24"/>
        </w:rPr>
        <w:t>3) солелюбивые травы концентрируют в себе соль и, отмирая, обогащают ею почву</w:t>
      </w:r>
    </w:p>
    <w:p w:rsidR="00AF3BB8" w:rsidRPr="00290971" w:rsidRDefault="00AF3BB8" w:rsidP="00AF3BB8">
      <w:pPr>
        <w:rPr>
          <w:sz w:val="24"/>
          <w:szCs w:val="24"/>
        </w:rPr>
      </w:pPr>
      <w:r w:rsidRPr="00290971">
        <w:rPr>
          <w:sz w:val="24"/>
          <w:szCs w:val="24"/>
        </w:rPr>
        <w:t>4) соль осталась от времён, когда на месте степей было море</w:t>
      </w:r>
    </w:p>
    <w:p w:rsidR="00AF3BB8" w:rsidRPr="00290971" w:rsidRDefault="00AF3BB8" w:rsidP="00AF3BB8">
      <w:pPr>
        <w:rPr>
          <w:sz w:val="24"/>
          <w:szCs w:val="24"/>
        </w:rPr>
      </w:pPr>
      <w:r w:rsidRPr="00290971">
        <w:rPr>
          <w:b/>
          <w:sz w:val="24"/>
          <w:szCs w:val="24"/>
        </w:rPr>
        <w:lastRenderedPageBreak/>
        <w:t>2.</w:t>
      </w:r>
      <w:r w:rsidRPr="00290971">
        <w:rPr>
          <w:sz w:val="24"/>
          <w:szCs w:val="24"/>
        </w:rPr>
        <w:t xml:space="preserve">  Какие животные преобладают в степях России?</w:t>
      </w:r>
    </w:p>
    <w:p w:rsidR="00AF3BB8" w:rsidRPr="00290971" w:rsidRDefault="00AF3BB8" w:rsidP="00AF3BB8">
      <w:pPr>
        <w:rPr>
          <w:sz w:val="24"/>
          <w:szCs w:val="24"/>
        </w:rPr>
      </w:pPr>
      <w:r w:rsidRPr="00290971">
        <w:rPr>
          <w:sz w:val="24"/>
          <w:szCs w:val="24"/>
        </w:rPr>
        <w:t>1) земноводные</w:t>
      </w:r>
      <w:r w:rsidRPr="00290971">
        <w:rPr>
          <w:sz w:val="24"/>
          <w:szCs w:val="24"/>
        </w:rPr>
        <w:tab/>
      </w:r>
      <w:r w:rsidRPr="00290971">
        <w:rPr>
          <w:sz w:val="24"/>
          <w:szCs w:val="24"/>
        </w:rPr>
        <w:tab/>
      </w:r>
      <w:r w:rsidRPr="00290971">
        <w:rPr>
          <w:sz w:val="24"/>
          <w:szCs w:val="24"/>
        </w:rPr>
        <w:tab/>
        <w:t>2) пресмыкающиеся</w:t>
      </w:r>
    </w:p>
    <w:p w:rsidR="00AF3BB8" w:rsidRPr="00290971" w:rsidRDefault="00AF3BB8" w:rsidP="00AF3BB8">
      <w:pPr>
        <w:rPr>
          <w:sz w:val="24"/>
          <w:szCs w:val="24"/>
        </w:rPr>
      </w:pPr>
      <w:r w:rsidRPr="00290971">
        <w:rPr>
          <w:sz w:val="24"/>
          <w:szCs w:val="24"/>
        </w:rPr>
        <w:t>3) грызуны</w:t>
      </w:r>
      <w:r w:rsidRPr="00290971">
        <w:rPr>
          <w:sz w:val="24"/>
          <w:szCs w:val="24"/>
        </w:rPr>
        <w:tab/>
      </w:r>
      <w:r w:rsidRPr="00290971">
        <w:rPr>
          <w:sz w:val="24"/>
          <w:szCs w:val="24"/>
        </w:rPr>
        <w:tab/>
      </w:r>
      <w:r w:rsidRPr="00290971">
        <w:rPr>
          <w:sz w:val="24"/>
          <w:szCs w:val="24"/>
        </w:rPr>
        <w:tab/>
        <w:t>4) копытные</w:t>
      </w:r>
    </w:p>
    <w:p w:rsidR="00AF3BB8" w:rsidRPr="00290971" w:rsidRDefault="00AF3BB8" w:rsidP="00AF3BB8">
      <w:pPr>
        <w:shd w:val="clear" w:color="auto" w:fill="FFFFFF"/>
        <w:rPr>
          <w:sz w:val="24"/>
          <w:szCs w:val="24"/>
        </w:rPr>
      </w:pPr>
      <w:r w:rsidRPr="00290971">
        <w:rPr>
          <w:b/>
          <w:sz w:val="24"/>
          <w:szCs w:val="24"/>
        </w:rPr>
        <w:t xml:space="preserve">3. </w:t>
      </w:r>
      <w:r w:rsidRPr="00290971">
        <w:rPr>
          <w:sz w:val="24"/>
          <w:szCs w:val="24"/>
        </w:rPr>
        <w:t>Каково основное направление с/х в северной и средней тайге?</w:t>
      </w:r>
    </w:p>
    <w:p w:rsidR="00AF3BB8" w:rsidRPr="00290971" w:rsidRDefault="00AF3BB8" w:rsidP="00AF3BB8">
      <w:pPr>
        <w:shd w:val="clear" w:color="auto" w:fill="FFFFFF"/>
        <w:rPr>
          <w:sz w:val="24"/>
          <w:szCs w:val="24"/>
        </w:rPr>
      </w:pPr>
      <w:r w:rsidRPr="00290971">
        <w:rPr>
          <w:sz w:val="24"/>
          <w:szCs w:val="24"/>
        </w:rPr>
        <w:t>1) животноводство</w:t>
      </w:r>
      <w:r w:rsidRPr="00290971">
        <w:rPr>
          <w:sz w:val="24"/>
          <w:szCs w:val="24"/>
        </w:rPr>
        <w:tab/>
      </w:r>
      <w:r w:rsidRPr="00290971">
        <w:rPr>
          <w:sz w:val="24"/>
          <w:szCs w:val="24"/>
        </w:rPr>
        <w:tab/>
        <w:t>2) земледелие</w:t>
      </w:r>
    </w:p>
    <w:p w:rsidR="00AF3BB8" w:rsidRPr="00290971" w:rsidRDefault="00AF3BB8" w:rsidP="00AF3BB8">
      <w:pPr>
        <w:shd w:val="clear" w:color="auto" w:fill="FFFFFF"/>
        <w:rPr>
          <w:sz w:val="24"/>
          <w:szCs w:val="24"/>
        </w:rPr>
      </w:pPr>
      <w:r w:rsidRPr="00290971">
        <w:rPr>
          <w:sz w:val="24"/>
          <w:szCs w:val="24"/>
        </w:rPr>
        <w:t>3) огородничество</w:t>
      </w:r>
      <w:r w:rsidRPr="00290971">
        <w:rPr>
          <w:sz w:val="24"/>
          <w:szCs w:val="24"/>
        </w:rPr>
        <w:tab/>
      </w:r>
      <w:r w:rsidRPr="00290971">
        <w:rPr>
          <w:sz w:val="24"/>
          <w:szCs w:val="24"/>
        </w:rPr>
        <w:tab/>
        <w:t>4) садоводство</w:t>
      </w:r>
    </w:p>
    <w:p w:rsidR="00AF3BB8" w:rsidRPr="00290971" w:rsidRDefault="00AF3BB8" w:rsidP="00AF3BB8">
      <w:pPr>
        <w:shd w:val="clear" w:color="auto" w:fill="FFFFFF"/>
        <w:rPr>
          <w:sz w:val="24"/>
          <w:szCs w:val="24"/>
        </w:rPr>
      </w:pPr>
      <w:r w:rsidRPr="00290971">
        <w:rPr>
          <w:b/>
          <w:sz w:val="24"/>
          <w:szCs w:val="24"/>
        </w:rPr>
        <w:t xml:space="preserve">4. </w:t>
      </w:r>
      <w:r w:rsidRPr="00290971">
        <w:rPr>
          <w:sz w:val="24"/>
          <w:szCs w:val="24"/>
        </w:rPr>
        <w:t xml:space="preserve"> Установите соответствие:</w:t>
      </w:r>
    </w:p>
    <w:p w:rsidR="00AF3BB8" w:rsidRPr="00290971" w:rsidRDefault="00AF3BB8" w:rsidP="00AF3BB8">
      <w:pPr>
        <w:shd w:val="clear" w:color="auto" w:fill="FFFFFF"/>
        <w:rPr>
          <w:sz w:val="24"/>
          <w:szCs w:val="24"/>
        </w:rPr>
      </w:pPr>
      <w:r w:rsidRPr="00290971">
        <w:rPr>
          <w:sz w:val="24"/>
          <w:szCs w:val="24"/>
        </w:rPr>
        <w:t>1) тундра</w:t>
      </w:r>
      <w:r w:rsidRPr="00290971">
        <w:rPr>
          <w:sz w:val="24"/>
          <w:szCs w:val="24"/>
        </w:rPr>
        <w:tab/>
      </w:r>
      <w:r w:rsidRPr="00290971">
        <w:rPr>
          <w:sz w:val="24"/>
          <w:szCs w:val="24"/>
        </w:rPr>
        <w:tab/>
      </w:r>
      <w:r w:rsidRPr="00290971">
        <w:rPr>
          <w:sz w:val="24"/>
          <w:szCs w:val="24"/>
        </w:rPr>
        <w:tab/>
        <w:t>а) расположена на островах Арктики</w:t>
      </w:r>
    </w:p>
    <w:p w:rsidR="00AF3BB8" w:rsidRPr="00290971" w:rsidRDefault="00AF3BB8" w:rsidP="00AF3BB8">
      <w:pPr>
        <w:shd w:val="clear" w:color="auto" w:fill="FFFFFF"/>
        <w:rPr>
          <w:sz w:val="24"/>
          <w:szCs w:val="24"/>
        </w:rPr>
      </w:pPr>
      <w:r w:rsidRPr="00290971">
        <w:rPr>
          <w:sz w:val="24"/>
          <w:szCs w:val="24"/>
        </w:rPr>
        <w:t>2) арктическая пустыня</w:t>
      </w:r>
      <w:r w:rsidRPr="00290971">
        <w:rPr>
          <w:sz w:val="24"/>
          <w:szCs w:val="24"/>
        </w:rPr>
        <w:tab/>
      </w:r>
      <w:r w:rsidRPr="00290971">
        <w:rPr>
          <w:sz w:val="24"/>
          <w:szCs w:val="24"/>
        </w:rPr>
        <w:tab/>
        <w:t>б) почвы бесструктурные, глеевые</w:t>
      </w:r>
    </w:p>
    <w:p w:rsidR="00AF3BB8" w:rsidRPr="00290971" w:rsidRDefault="00AF3BB8" w:rsidP="00AF3BB8">
      <w:pPr>
        <w:shd w:val="clear" w:color="auto" w:fill="FFFFFF"/>
        <w:rPr>
          <w:sz w:val="24"/>
          <w:szCs w:val="24"/>
        </w:rPr>
      </w:pPr>
      <w:r w:rsidRPr="00290971">
        <w:rPr>
          <w:sz w:val="24"/>
          <w:szCs w:val="24"/>
        </w:rPr>
        <w:tab/>
      </w:r>
      <w:r w:rsidRPr="00290971">
        <w:rPr>
          <w:sz w:val="24"/>
          <w:szCs w:val="24"/>
        </w:rPr>
        <w:tab/>
      </w:r>
      <w:r w:rsidRPr="00290971">
        <w:rPr>
          <w:sz w:val="24"/>
          <w:szCs w:val="24"/>
        </w:rPr>
        <w:tab/>
      </w:r>
      <w:r w:rsidRPr="00290971">
        <w:rPr>
          <w:sz w:val="24"/>
          <w:szCs w:val="24"/>
        </w:rPr>
        <w:tab/>
        <w:t>в) на скалах птичьи базары</w:t>
      </w:r>
    </w:p>
    <w:p w:rsidR="00AF3BB8" w:rsidRPr="00290971" w:rsidRDefault="00AF3BB8" w:rsidP="00AF3BB8">
      <w:pPr>
        <w:shd w:val="clear" w:color="auto" w:fill="FFFFFF"/>
        <w:rPr>
          <w:sz w:val="24"/>
          <w:szCs w:val="24"/>
        </w:rPr>
      </w:pPr>
      <w:r w:rsidRPr="00290971">
        <w:rPr>
          <w:sz w:val="24"/>
          <w:szCs w:val="24"/>
        </w:rPr>
        <w:tab/>
      </w:r>
      <w:r w:rsidRPr="00290971">
        <w:rPr>
          <w:sz w:val="24"/>
          <w:szCs w:val="24"/>
        </w:rPr>
        <w:tab/>
      </w:r>
      <w:r w:rsidRPr="00290971">
        <w:rPr>
          <w:sz w:val="24"/>
          <w:szCs w:val="24"/>
        </w:rPr>
        <w:tab/>
      </w:r>
      <w:r w:rsidRPr="00290971">
        <w:rPr>
          <w:sz w:val="24"/>
          <w:szCs w:val="24"/>
        </w:rPr>
        <w:tab/>
        <w:t>г) много болот и озёр</w:t>
      </w:r>
    </w:p>
    <w:p w:rsidR="00AF3BB8" w:rsidRPr="00290971" w:rsidRDefault="00AF3BB8" w:rsidP="00AF3BB8">
      <w:pPr>
        <w:rPr>
          <w:sz w:val="24"/>
          <w:szCs w:val="24"/>
        </w:rPr>
      </w:pPr>
      <w:r w:rsidRPr="00290971">
        <w:rPr>
          <w:b/>
          <w:sz w:val="24"/>
          <w:szCs w:val="24"/>
        </w:rPr>
        <w:t>5.</w:t>
      </w:r>
      <w:r w:rsidRPr="00290971">
        <w:rPr>
          <w:sz w:val="24"/>
          <w:szCs w:val="24"/>
        </w:rPr>
        <w:t xml:space="preserve">  Какие леса не растут в России?</w:t>
      </w:r>
    </w:p>
    <w:p w:rsidR="00AF3BB8" w:rsidRPr="00290971" w:rsidRDefault="00AF3BB8" w:rsidP="00AF3BB8">
      <w:pPr>
        <w:rPr>
          <w:sz w:val="24"/>
          <w:szCs w:val="24"/>
        </w:rPr>
      </w:pPr>
      <w:r w:rsidRPr="00290971">
        <w:rPr>
          <w:sz w:val="24"/>
          <w:szCs w:val="24"/>
        </w:rPr>
        <w:t>1) еловые</w:t>
      </w:r>
      <w:r w:rsidRPr="00290971">
        <w:rPr>
          <w:sz w:val="24"/>
          <w:szCs w:val="24"/>
        </w:rPr>
        <w:tab/>
        <w:t>2) сосновые</w:t>
      </w:r>
      <w:r w:rsidRPr="00290971">
        <w:rPr>
          <w:sz w:val="24"/>
          <w:szCs w:val="24"/>
        </w:rPr>
        <w:tab/>
        <w:t>3) берёзовые</w:t>
      </w:r>
      <w:r w:rsidRPr="00290971">
        <w:rPr>
          <w:sz w:val="24"/>
          <w:szCs w:val="24"/>
        </w:rPr>
        <w:tab/>
        <w:t>4) эвкалиптовые</w:t>
      </w:r>
    </w:p>
    <w:p w:rsidR="00AF3BB8" w:rsidRPr="00290971" w:rsidRDefault="00AF3BB8" w:rsidP="00AF3BB8">
      <w:pPr>
        <w:rPr>
          <w:sz w:val="24"/>
          <w:szCs w:val="24"/>
        </w:rPr>
      </w:pPr>
      <w:r w:rsidRPr="00290971">
        <w:rPr>
          <w:sz w:val="24"/>
          <w:szCs w:val="24"/>
        </w:rPr>
        <w:t>6.  Почему в ельниках растительность нижнего яруса практически отсутствует?</w:t>
      </w:r>
    </w:p>
    <w:p w:rsidR="00AF3BB8" w:rsidRPr="00290971" w:rsidRDefault="00AF3BB8" w:rsidP="00AF3BB8">
      <w:pPr>
        <w:rPr>
          <w:sz w:val="24"/>
          <w:szCs w:val="24"/>
        </w:rPr>
      </w:pPr>
      <w:r w:rsidRPr="00290971">
        <w:rPr>
          <w:sz w:val="24"/>
          <w:szCs w:val="24"/>
        </w:rPr>
        <w:t>1) ели высасывают всю воду из почвы</w:t>
      </w:r>
    </w:p>
    <w:p w:rsidR="00AF3BB8" w:rsidRPr="00290971" w:rsidRDefault="00AF3BB8" w:rsidP="00AF3BB8">
      <w:pPr>
        <w:rPr>
          <w:sz w:val="24"/>
          <w:szCs w:val="24"/>
        </w:rPr>
      </w:pPr>
      <w:r w:rsidRPr="00290971">
        <w:rPr>
          <w:sz w:val="24"/>
          <w:szCs w:val="24"/>
        </w:rPr>
        <w:t>2) еловые кроны сомкнуты и не пропускают солнечного света</w:t>
      </w:r>
    </w:p>
    <w:p w:rsidR="00AF3BB8" w:rsidRPr="00290971" w:rsidRDefault="00AF3BB8" w:rsidP="00AF3BB8">
      <w:pPr>
        <w:rPr>
          <w:sz w:val="24"/>
          <w:szCs w:val="24"/>
        </w:rPr>
      </w:pPr>
      <w:r w:rsidRPr="00290971">
        <w:rPr>
          <w:sz w:val="24"/>
          <w:szCs w:val="24"/>
        </w:rPr>
        <w:t>3) еловый опад заглушает любые проростки</w:t>
      </w:r>
    </w:p>
    <w:p w:rsidR="00AF3BB8" w:rsidRPr="00290971" w:rsidRDefault="00AF3BB8" w:rsidP="00AF3BB8">
      <w:pPr>
        <w:rPr>
          <w:sz w:val="24"/>
          <w:szCs w:val="24"/>
        </w:rPr>
      </w:pPr>
      <w:r w:rsidRPr="00290971">
        <w:rPr>
          <w:sz w:val="24"/>
          <w:szCs w:val="24"/>
        </w:rPr>
        <w:t>4) растения нижнего яруса не выносят запаха еловой смолы</w:t>
      </w:r>
    </w:p>
    <w:p w:rsidR="00AF3BB8" w:rsidRPr="00290971" w:rsidRDefault="00AF3BB8" w:rsidP="00AF3BB8">
      <w:pPr>
        <w:rPr>
          <w:sz w:val="24"/>
          <w:szCs w:val="24"/>
        </w:rPr>
      </w:pPr>
      <w:r w:rsidRPr="00290971">
        <w:rPr>
          <w:sz w:val="24"/>
          <w:szCs w:val="24"/>
        </w:rPr>
        <w:t>7.  Какую почву предпочитает сосна?</w:t>
      </w:r>
    </w:p>
    <w:p w:rsidR="00AF3BB8" w:rsidRPr="00290971" w:rsidRDefault="00AF3BB8" w:rsidP="00AF3BB8">
      <w:pPr>
        <w:rPr>
          <w:sz w:val="24"/>
          <w:szCs w:val="24"/>
        </w:rPr>
      </w:pPr>
      <w:r w:rsidRPr="00290971">
        <w:rPr>
          <w:sz w:val="24"/>
          <w:szCs w:val="24"/>
        </w:rPr>
        <w:t>1) песчаную</w:t>
      </w:r>
      <w:r w:rsidRPr="00290971">
        <w:rPr>
          <w:sz w:val="24"/>
          <w:szCs w:val="24"/>
        </w:rPr>
        <w:tab/>
      </w:r>
      <w:r w:rsidRPr="00290971">
        <w:rPr>
          <w:sz w:val="24"/>
          <w:szCs w:val="24"/>
        </w:rPr>
        <w:tab/>
      </w:r>
      <w:r w:rsidRPr="00290971">
        <w:rPr>
          <w:sz w:val="24"/>
          <w:szCs w:val="24"/>
        </w:rPr>
        <w:tab/>
        <w:t>2) глинистую</w:t>
      </w:r>
    </w:p>
    <w:p w:rsidR="00AF3BB8" w:rsidRPr="00290971" w:rsidRDefault="00AF3BB8" w:rsidP="00AF3BB8">
      <w:pPr>
        <w:rPr>
          <w:sz w:val="24"/>
          <w:szCs w:val="24"/>
        </w:rPr>
      </w:pPr>
      <w:r w:rsidRPr="00290971">
        <w:rPr>
          <w:sz w:val="24"/>
          <w:szCs w:val="24"/>
        </w:rPr>
        <w:t>3) каменистую</w:t>
      </w:r>
      <w:r w:rsidRPr="00290971">
        <w:rPr>
          <w:sz w:val="24"/>
          <w:szCs w:val="24"/>
        </w:rPr>
        <w:tab/>
      </w:r>
      <w:r w:rsidRPr="00290971">
        <w:rPr>
          <w:sz w:val="24"/>
          <w:szCs w:val="24"/>
        </w:rPr>
        <w:tab/>
      </w:r>
      <w:r w:rsidRPr="00290971">
        <w:rPr>
          <w:sz w:val="24"/>
          <w:szCs w:val="24"/>
        </w:rPr>
        <w:tab/>
        <w:t>4) переувлажнённую</w:t>
      </w:r>
    </w:p>
    <w:p w:rsidR="00AF3BB8" w:rsidRPr="00290971" w:rsidRDefault="00AF3BB8" w:rsidP="00AF3BB8">
      <w:pPr>
        <w:shd w:val="clear" w:color="auto" w:fill="FFFFFF"/>
        <w:rPr>
          <w:sz w:val="24"/>
          <w:szCs w:val="24"/>
        </w:rPr>
      </w:pPr>
      <w:r w:rsidRPr="00290971">
        <w:rPr>
          <w:sz w:val="24"/>
          <w:szCs w:val="24"/>
        </w:rPr>
        <w:t xml:space="preserve">8.  </w:t>
      </w:r>
      <w:r w:rsidRPr="00290971">
        <w:rPr>
          <w:color w:val="000000"/>
          <w:sz w:val="24"/>
          <w:szCs w:val="24"/>
        </w:rPr>
        <w:t>Какие бывают ландшафты?</w:t>
      </w:r>
    </w:p>
    <w:p w:rsidR="00AF3BB8" w:rsidRPr="00290971" w:rsidRDefault="00AF3BB8" w:rsidP="00AF3BB8">
      <w:pPr>
        <w:shd w:val="clear" w:color="auto" w:fill="FFFFFF"/>
        <w:rPr>
          <w:sz w:val="24"/>
          <w:szCs w:val="24"/>
        </w:rPr>
      </w:pPr>
      <w:r w:rsidRPr="00290971">
        <w:rPr>
          <w:color w:val="000000"/>
          <w:sz w:val="24"/>
          <w:szCs w:val="24"/>
        </w:rPr>
        <w:t>1) антропогенные</w:t>
      </w:r>
      <w:r w:rsidRPr="00290971">
        <w:rPr>
          <w:sz w:val="24"/>
          <w:szCs w:val="24"/>
        </w:rPr>
        <w:tab/>
      </w:r>
      <w:r w:rsidRPr="00290971">
        <w:rPr>
          <w:sz w:val="24"/>
          <w:szCs w:val="24"/>
        </w:rPr>
        <w:tab/>
      </w:r>
      <w:r w:rsidRPr="00290971">
        <w:rPr>
          <w:color w:val="000000"/>
          <w:sz w:val="24"/>
          <w:szCs w:val="24"/>
        </w:rPr>
        <w:t>2) рекреационные</w:t>
      </w:r>
    </w:p>
    <w:p w:rsidR="00AF3BB8" w:rsidRPr="00290971" w:rsidRDefault="00AF3BB8" w:rsidP="00AF3BB8">
      <w:pPr>
        <w:shd w:val="clear" w:color="auto" w:fill="FFFFFF"/>
        <w:rPr>
          <w:sz w:val="24"/>
          <w:szCs w:val="24"/>
        </w:rPr>
      </w:pPr>
      <w:r w:rsidRPr="00290971">
        <w:rPr>
          <w:color w:val="000000"/>
          <w:sz w:val="24"/>
          <w:szCs w:val="24"/>
        </w:rPr>
        <w:t>3) пейзажные</w:t>
      </w:r>
      <w:r w:rsidRPr="00290971">
        <w:rPr>
          <w:sz w:val="24"/>
          <w:szCs w:val="24"/>
        </w:rPr>
        <w:tab/>
      </w:r>
      <w:r w:rsidRPr="00290971">
        <w:rPr>
          <w:sz w:val="24"/>
          <w:szCs w:val="24"/>
        </w:rPr>
        <w:tab/>
      </w:r>
      <w:r w:rsidRPr="00290971">
        <w:rPr>
          <w:sz w:val="24"/>
          <w:szCs w:val="24"/>
        </w:rPr>
        <w:tab/>
      </w:r>
      <w:r w:rsidRPr="00290971">
        <w:rPr>
          <w:color w:val="000000"/>
          <w:sz w:val="24"/>
          <w:szCs w:val="24"/>
        </w:rPr>
        <w:t>4) наглядные</w:t>
      </w:r>
    </w:p>
    <w:p w:rsidR="00AF3BB8" w:rsidRPr="00290971" w:rsidRDefault="00AF3BB8" w:rsidP="00AF3BB8">
      <w:pPr>
        <w:shd w:val="clear" w:color="auto" w:fill="FFFFFF"/>
        <w:rPr>
          <w:sz w:val="24"/>
          <w:szCs w:val="24"/>
        </w:rPr>
      </w:pPr>
      <w:r w:rsidRPr="00290971">
        <w:rPr>
          <w:b/>
          <w:sz w:val="24"/>
          <w:szCs w:val="24"/>
          <w:lang w:val="en-US"/>
        </w:rPr>
        <w:t>II</w:t>
      </w:r>
      <w:r w:rsidRPr="00290971">
        <w:rPr>
          <w:b/>
          <w:sz w:val="24"/>
          <w:szCs w:val="24"/>
        </w:rPr>
        <w:t xml:space="preserve">. Дайте определения следующим понятиям: </w:t>
      </w:r>
      <w:r w:rsidRPr="00290971">
        <w:rPr>
          <w:sz w:val="24"/>
          <w:szCs w:val="24"/>
        </w:rPr>
        <w:t>ПТК, высотная поясность, заповедник, заказник, национальный парк, биосферный заповедник, памятники природы.</w:t>
      </w:r>
    </w:p>
    <w:p w:rsidR="00AF3BB8" w:rsidRPr="00290971" w:rsidRDefault="00AF3BB8" w:rsidP="00AF3BB8">
      <w:pPr>
        <w:shd w:val="clear" w:color="auto" w:fill="FFFFFF"/>
        <w:rPr>
          <w:b/>
          <w:sz w:val="24"/>
          <w:szCs w:val="24"/>
        </w:rPr>
      </w:pPr>
      <w:r w:rsidRPr="00290971">
        <w:rPr>
          <w:b/>
          <w:sz w:val="24"/>
          <w:szCs w:val="24"/>
          <w:lang w:val="en-US"/>
        </w:rPr>
        <w:t>III</w:t>
      </w:r>
      <w:r w:rsidRPr="00290971">
        <w:rPr>
          <w:b/>
          <w:sz w:val="24"/>
          <w:szCs w:val="24"/>
        </w:rPr>
        <w:t>. Дайте характеристику Пензенской области как ПТК по плану:</w:t>
      </w:r>
    </w:p>
    <w:p w:rsidR="00AF3BB8" w:rsidRPr="00290971" w:rsidRDefault="00AF3BB8" w:rsidP="00AF3BB8">
      <w:pPr>
        <w:pStyle w:val="a7"/>
        <w:numPr>
          <w:ilvl w:val="0"/>
          <w:numId w:val="32"/>
        </w:numPr>
        <w:shd w:val="clear" w:color="auto" w:fill="FFFFFF"/>
        <w:suppressAutoHyphens w:val="0"/>
        <w:autoSpaceDE w:val="0"/>
        <w:autoSpaceDN w:val="0"/>
        <w:adjustRightInd w:val="0"/>
      </w:pPr>
      <w:r w:rsidRPr="00290971">
        <w:t>Географическое положение.</w:t>
      </w:r>
    </w:p>
    <w:p w:rsidR="00AF3BB8" w:rsidRPr="00290971" w:rsidRDefault="00AF3BB8" w:rsidP="00AF3BB8">
      <w:pPr>
        <w:pStyle w:val="a7"/>
        <w:numPr>
          <w:ilvl w:val="0"/>
          <w:numId w:val="32"/>
        </w:numPr>
        <w:shd w:val="clear" w:color="auto" w:fill="FFFFFF"/>
        <w:suppressAutoHyphens w:val="0"/>
        <w:autoSpaceDE w:val="0"/>
        <w:autoSpaceDN w:val="0"/>
        <w:adjustRightInd w:val="0"/>
      </w:pPr>
      <w:r w:rsidRPr="00290971">
        <w:t>Типичный внешний облик.</w:t>
      </w:r>
    </w:p>
    <w:p w:rsidR="00AF3BB8" w:rsidRPr="00290971" w:rsidRDefault="00AF3BB8" w:rsidP="00AF3BB8">
      <w:pPr>
        <w:pStyle w:val="a7"/>
        <w:numPr>
          <w:ilvl w:val="0"/>
          <w:numId w:val="32"/>
        </w:numPr>
        <w:shd w:val="clear" w:color="auto" w:fill="FFFFFF"/>
        <w:suppressAutoHyphens w:val="0"/>
        <w:autoSpaceDE w:val="0"/>
        <w:autoSpaceDN w:val="0"/>
        <w:adjustRightInd w:val="0"/>
      </w:pPr>
      <w:r w:rsidRPr="00290971">
        <w:t>Климатические условия.</w:t>
      </w:r>
    </w:p>
    <w:p w:rsidR="00AF3BB8" w:rsidRPr="00290971" w:rsidRDefault="00AF3BB8" w:rsidP="00AF3BB8">
      <w:pPr>
        <w:pStyle w:val="a7"/>
        <w:numPr>
          <w:ilvl w:val="0"/>
          <w:numId w:val="32"/>
        </w:numPr>
        <w:shd w:val="clear" w:color="auto" w:fill="FFFFFF"/>
        <w:suppressAutoHyphens w:val="0"/>
        <w:autoSpaceDE w:val="0"/>
        <w:autoSpaceDN w:val="0"/>
        <w:adjustRightInd w:val="0"/>
      </w:pPr>
      <w:r w:rsidRPr="00290971">
        <w:t>Почвы и их свойства.</w:t>
      </w:r>
    </w:p>
    <w:p w:rsidR="00AF3BB8" w:rsidRPr="00290971" w:rsidRDefault="00AF3BB8" w:rsidP="00AF3BB8">
      <w:pPr>
        <w:pStyle w:val="a7"/>
        <w:numPr>
          <w:ilvl w:val="0"/>
          <w:numId w:val="32"/>
        </w:numPr>
        <w:shd w:val="clear" w:color="auto" w:fill="FFFFFF"/>
        <w:suppressAutoHyphens w:val="0"/>
        <w:autoSpaceDE w:val="0"/>
        <w:autoSpaceDN w:val="0"/>
        <w:adjustRightInd w:val="0"/>
      </w:pPr>
      <w:r w:rsidRPr="00290971">
        <w:t>Типичные растения и животные, их приспособленность к условиям зоны.</w:t>
      </w:r>
    </w:p>
    <w:p w:rsidR="00AF3BB8" w:rsidRPr="00290971" w:rsidRDefault="00AF3BB8" w:rsidP="00AF3BB8">
      <w:pPr>
        <w:pStyle w:val="a7"/>
        <w:numPr>
          <w:ilvl w:val="0"/>
          <w:numId w:val="32"/>
        </w:numPr>
        <w:shd w:val="clear" w:color="auto" w:fill="FFFFFF"/>
        <w:suppressAutoHyphens w:val="0"/>
        <w:autoSpaceDE w:val="0"/>
        <w:autoSpaceDN w:val="0"/>
        <w:adjustRightInd w:val="0"/>
      </w:pPr>
      <w:r w:rsidRPr="00290971">
        <w:t>Возможность использования ресурсов человеком (агроклиматические, биологические, почвенные).</w:t>
      </w:r>
    </w:p>
    <w:p w:rsidR="00AF3BB8" w:rsidRPr="00290971" w:rsidRDefault="00AF3BB8" w:rsidP="00AF3BB8">
      <w:pPr>
        <w:pStyle w:val="a7"/>
        <w:numPr>
          <w:ilvl w:val="0"/>
          <w:numId w:val="32"/>
        </w:numPr>
        <w:shd w:val="clear" w:color="auto" w:fill="FFFFFF"/>
        <w:suppressAutoHyphens w:val="0"/>
        <w:autoSpaceDE w:val="0"/>
        <w:autoSpaceDN w:val="0"/>
        <w:adjustRightInd w:val="0"/>
      </w:pPr>
      <w:r w:rsidRPr="00290971">
        <w:lastRenderedPageBreak/>
        <w:t xml:space="preserve">Проблемы охраны. </w:t>
      </w:r>
    </w:p>
    <w:p w:rsidR="00AF3BB8" w:rsidRPr="00290971" w:rsidRDefault="00AF3BB8" w:rsidP="00AF3BB8">
      <w:pPr>
        <w:jc w:val="center"/>
        <w:rPr>
          <w:b/>
          <w:sz w:val="24"/>
          <w:szCs w:val="24"/>
        </w:rPr>
      </w:pPr>
      <w:r w:rsidRPr="00290971">
        <w:rPr>
          <w:b/>
          <w:sz w:val="24"/>
          <w:szCs w:val="24"/>
        </w:rPr>
        <w:t>Контрольная работа по теме: «ПТК России».</w:t>
      </w:r>
    </w:p>
    <w:p w:rsidR="00AF3BB8" w:rsidRPr="00290971" w:rsidRDefault="00AF3BB8" w:rsidP="00AF3BB8">
      <w:pPr>
        <w:rPr>
          <w:b/>
          <w:sz w:val="24"/>
          <w:szCs w:val="24"/>
        </w:rPr>
      </w:pPr>
      <w:r w:rsidRPr="00290971">
        <w:rPr>
          <w:b/>
          <w:sz w:val="24"/>
          <w:szCs w:val="24"/>
        </w:rPr>
        <w:t xml:space="preserve">ВАРИАНТ 4. </w:t>
      </w:r>
    </w:p>
    <w:p w:rsidR="00AF3BB8" w:rsidRPr="00290971" w:rsidRDefault="00AF3BB8" w:rsidP="00AF3BB8">
      <w:pPr>
        <w:rPr>
          <w:b/>
          <w:sz w:val="24"/>
          <w:szCs w:val="24"/>
        </w:rPr>
      </w:pPr>
      <w:r w:rsidRPr="00290971">
        <w:rPr>
          <w:b/>
          <w:sz w:val="24"/>
          <w:szCs w:val="24"/>
          <w:lang w:val="en-US"/>
        </w:rPr>
        <w:t>I</w:t>
      </w:r>
      <w:r w:rsidRPr="00290971">
        <w:rPr>
          <w:b/>
          <w:sz w:val="24"/>
          <w:szCs w:val="24"/>
        </w:rPr>
        <w:t>. Выполните тест:</w:t>
      </w:r>
    </w:p>
    <w:p w:rsidR="00AF3BB8" w:rsidRPr="00290971" w:rsidRDefault="00AF3BB8" w:rsidP="00AF3BB8">
      <w:pPr>
        <w:shd w:val="clear" w:color="auto" w:fill="FFFFFF"/>
        <w:rPr>
          <w:sz w:val="24"/>
          <w:szCs w:val="24"/>
        </w:rPr>
      </w:pPr>
      <w:r w:rsidRPr="00290971">
        <w:rPr>
          <w:b/>
          <w:color w:val="000000"/>
          <w:sz w:val="24"/>
          <w:szCs w:val="24"/>
        </w:rPr>
        <w:t>1.</w:t>
      </w:r>
      <w:r w:rsidRPr="00290971">
        <w:rPr>
          <w:color w:val="000000"/>
          <w:sz w:val="24"/>
          <w:szCs w:val="24"/>
        </w:rPr>
        <w:t xml:space="preserve">   Определите утверждение, не соответствующее действительному традиционному занятию народа:</w:t>
      </w:r>
    </w:p>
    <w:p w:rsidR="00AF3BB8" w:rsidRPr="00290971" w:rsidRDefault="00AF3BB8" w:rsidP="00AF3BB8">
      <w:pPr>
        <w:shd w:val="clear" w:color="auto" w:fill="FFFFFF"/>
        <w:rPr>
          <w:sz w:val="24"/>
          <w:szCs w:val="24"/>
        </w:rPr>
      </w:pPr>
      <w:r w:rsidRPr="00290971">
        <w:rPr>
          <w:color w:val="000000"/>
          <w:sz w:val="24"/>
          <w:szCs w:val="24"/>
        </w:rPr>
        <w:t>1) чукчи бьют морского зверя</w:t>
      </w:r>
      <w:r w:rsidRPr="00290971">
        <w:rPr>
          <w:sz w:val="24"/>
          <w:szCs w:val="24"/>
        </w:rPr>
        <w:tab/>
      </w:r>
      <w:r w:rsidRPr="00290971">
        <w:rPr>
          <w:sz w:val="24"/>
          <w:szCs w:val="24"/>
        </w:rPr>
        <w:tab/>
      </w:r>
      <w:r w:rsidRPr="00290971">
        <w:rPr>
          <w:sz w:val="24"/>
          <w:szCs w:val="24"/>
        </w:rPr>
        <w:tab/>
      </w:r>
      <w:r w:rsidRPr="00290971">
        <w:rPr>
          <w:color w:val="000000"/>
          <w:sz w:val="24"/>
          <w:szCs w:val="24"/>
        </w:rPr>
        <w:t>2) ингуши ловят рыбу</w:t>
      </w:r>
    </w:p>
    <w:p w:rsidR="00AF3BB8" w:rsidRPr="00290971" w:rsidRDefault="00AF3BB8" w:rsidP="00AF3BB8">
      <w:pPr>
        <w:shd w:val="clear" w:color="auto" w:fill="FFFFFF"/>
        <w:rPr>
          <w:sz w:val="24"/>
          <w:szCs w:val="24"/>
        </w:rPr>
      </w:pPr>
      <w:r w:rsidRPr="00290971">
        <w:rPr>
          <w:color w:val="000000"/>
          <w:sz w:val="24"/>
          <w:szCs w:val="24"/>
        </w:rPr>
        <w:t>3) калмыки разводят скот</w:t>
      </w:r>
      <w:r w:rsidRPr="00290971">
        <w:rPr>
          <w:sz w:val="24"/>
          <w:szCs w:val="24"/>
        </w:rPr>
        <w:tab/>
      </w:r>
      <w:r w:rsidRPr="00290971">
        <w:rPr>
          <w:sz w:val="24"/>
          <w:szCs w:val="24"/>
        </w:rPr>
        <w:tab/>
      </w:r>
      <w:r w:rsidRPr="00290971">
        <w:rPr>
          <w:sz w:val="24"/>
          <w:szCs w:val="24"/>
        </w:rPr>
        <w:tab/>
      </w:r>
      <w:r w:rsidRPr="00290971">
        <w:rPr>
          <w:color w:val="000000"/>
          <w:sz w:val="24"/>
          <w:szCs w:val="24"/>
        </w:rPr>
        <w:t>4) ханты разводят оленей</w:t>
      </w:r>
    </w:p>
    <w:p w:rsidR="00AF3BB8" w:rsidRPr="00290971" w:rsidRDefault="00AF3BB8" w:rsidP="00AF3BB8">
      <w:pPr>
        <w:shd w:val="clear" w:color="auto" w:fill="FFFFFF"/>
        <w:rPr>
          <w:sz w:val="24"/>
          <w:szCs w:val="24"/>
        </w:rPr>
      </w:pPr>
      <w:r w:rsidRPr="00290971">
        <w:rPr>
          <w:b/>
          <w:color w:val="000000"/>
          <w:sz w:val="24"/>
          <w:szCs w:val="24"/>
        </w:rPr>
        <w:t>2.</w:t>
      </w:r>
      <w:r w:rsidRPr="00290971">
        <w:rPr>
          <w:color w:val="000000"/>
          <w:sz w:val="24"/>
          <w:szCs w:val="24"/>
        </w:rPr>
        <w:t xml:space="preserve">   Какие животные преобладают в зоне арктических пустынь?</w:t>
      </w:r>
    </w:p>
    <w:p w:rsidR="00AF3BB8" w:rsidRPr="00290971" w:rsidRDefault="00AF3BB8" w:rsidP="00AF3BB8">
      <w:pPr>
        <w:shd w:val="clear" w:color="auto" w:fill="FFFFFF"/>
        <w:rPr>
          <w:sz w:val="24"/>
          <w:szCs w:val="24"/>
        </w:rPr>
      </w:pPr>
      <w:r w:rsidRPr="00290971">
        <w:rPr>
          <w:color w:val="000000"/>
          <w:sz w:val="24"/>
          <w:szCs w:val="24"/>
        </w:rPr>
        <w:t>1) птицы</w:t>
      </w:r>
      <w:r w:rsidRPr="00290971">
        <w:rPr>
          <w:sz w:val="24"/>
          <w:szCs w:val="24"/>
        </w:rPr>
        <w:tab/>
      </w:r>
      <w:r w:rsidRPr="00290971">
        <w:rPr>
          <w:sz w:val="24"/>
          <w:szCs w:val="24"/>
        </w:rPr>
        <w:tab/>
      </w:r>
      <w:r w:rsidRPr="00290971">
        <w:rPr>
          <w:sz w:val="24"/>
          <w:szCs w:val="24"/>
        </w:rPr>
        <w:tab/>
      </w:r>
      <w:r w:rsidRPr="00290971">
        <w:rPr>
          <w:color w:val="000000"/>
          <w:sz w:val="24"/>
          <w:szCs w:val="24"/>
        </w:rPr>
        <w:t>2) копытные</w:t>
      </w:r>
      <w:r w:rsidRPr="00290971">
        <w:rPr>
          <w:sz w:val="24"/>
          <w:szCs w:val="24"/>
        </w:rPr>
        <w:tab/>
      </w:r>
    </w:p>
    <w:p w:rsidR="00AF3BB8" w:rsidRPr="00290971" w:rsidRDefault="00AF3BB8" w:rsidP="00AF3BB8">
      <w:pPr>
        <w:shd w:val="clear" w:color="auto" w:fill="FFFFFF"/>
        <w:rPr>
          <w:sz w:val="24"/>
          <w:szCs w:val="24"/>
        </w:rPr>
      </w:pPr>
      <w:r w:rsidRPr="00290971">
        <w:rPr>
          <w:color w:val="000000"/>
          <w:sz w:val="24"/>
          <w:szCs w:val="24"/>
        </w:rPr>
        <w:t>3) насекомые</w:t>
      </w:r>
      <w:r w:rsidRPr="00290971">
        <w:rPr>
          <w:sz w:val="24"/>
          <w:szCs w:val="24"/>
        </w:rPr>
        <w:tab/>
      </w:r>
      <w:r w:rsidRPr="00290971">
        <w:rPr>
          <w:sz w:val="24"/>
          <w:szCs w:val="24"/>
        </w:rPr>
        <w:tab/>
      </w:r>
      <w:r w:rsidRPr="00290971">
        <w:rPr>
          <w:sz w:val="24"/>
          <w:szCs w:val="24"/>
        </w:rPr>
        <w:tab/>
      </w:r>
      <w:r w:rsidRPr="00290971">
        <w:rPr>
          <w:color w:val="000000"/>
          <w:sz w:val="24"/>
          <w:szCs w:val="24"/>
        </w:rPr>
        <w:t>4) земноводные</w:t>
      </w:r>
    </w:p>
    <w:p w:rsidR="00AF3BB8" w:rsidRPr="00290971" w:rsidRDefault="00AF3BB8" w:rsidP="00AF3BB8">
      <w:pPr>
        <w:shd w:val="clear" w:color="auto" w:fill="FFFFFF"/>
        <w:rPr>
          <w:sz w:val="24"/>
          <w:szCs w:val="24"/>
        </w:rPr>
      </w:pPr>
      <w:r w:rsidRPr="00290971">
        <w:rPr>
          <w:b/>
          <w:color w:val="000000"/>
          <w:sz w:val="24"/>
          <w:szCs w:val="24"/>
        </w:rPr>
        <w:t>3.</w:t>
      </w:r>
      <w:r w:rsidRPr="00290971">
        <w:rPr>
          <w:color w:val="000000"/>
          <w:sz w:val="24"/>
          <w:szCs w:val="24"/>
        </w:rPr>
        <w:t xml:space="preserve">   Какую часть площади России занимает зона тундр?</w:t>
      </w:r>
    </w:p>
    <w:p w:rsidR="00AF3BB8" w:rsidRPr="00290971" w:rsidRDefault="00AF3BB8" w:rsidP="00AF3BB8">
      <w:pPr>
        <w:shd w:val="clear" w:color="auto" w:fill="FFFFFF"/>
        <w:rPr>
          <w:sz w:val="24"/>
          <w:szCs w:val="24"/>
        </w:rPr>
      </w:pPr>
      <w:r w:rsidRPr="00290971">
        <w:rPr>
          <w:color w:val="000000"/>
          <w:sz w:val="24"/>
          <w:szCs w:val="24"/>
        </w:rPr>
        <w:t>1) 1/10</w:t>
      </w:r>
      <w:r w:rsidRPr="00290971">
        <w:rPr>
          <w:sz w:val="24"/>
          <w:szCs w:val="24"/>
        </w:rPr>
        <w:tab/>
      </w:r>
      <w:r w:rsidRPr="00290971">
        <w:rPr>
          <w:sz w:val="24"/>
          <w:szCs w:val="24"/>
        </w:rPr>
        <w:tab/>
      </w:r>
      <w:r w:rsidRPr="00290971">
        <w:rPr>
          <w:color w:val="000000"/>
          <w:sz w:val="24"/>
          <w:szCs w:val="24"/>
        </w:rPr>
        <w:t>2) 1/6</w:t>
      </w:r>
      <w:r w:rsidRPr="00290971">
        <w:rPr>
          <w:sz w:val="24"/>
          <w:szCs w:val="24"/>
        </w:rPr>
        <w:tab/>
      </w:r>
      <w:r w:rsidRPr="00290971">
        <w:rPr>
          <w:sz w:val="24"/>
          <w:szCs w:val="24"/>
        </w:rPr>
        <w:tab/>
      </w:r>
      <w:r w:rsidRPr="00290971">
        <w:rPr>
          <w:color w:val="000000"/>
          <w:sz w:val="24"/>
          <w:szCs w:val="24"/>
        </w:rPr>
        <w:t>3) 1/3</w:t>
      </w:r>
      <w:r w:rsidRPr="00290971">
        <w:rPr>
          <w:sz w:val="24"/>
          <w:szCs w:val="24"/>
        </w:rPr>
        <w:tab/>
      </w:r>
      <w:r w:rsidRPr="00290971">
        <w:rPr>
          <w:sz w:val="24"/>
          <w:szCs w:val="24"/>
        </w:rPr>
        <w:tab/>
      </w:r>
      <w:r w:rsidRPr="00290971">
        <w:rPr>
          <w:color w:val="000000"/>
          <w:sz w:val="24"/>
          <w:szCs w:val="24"/>
        </w:rPr>
        <w:t>4) 1/2</w:t>
      </w:r>
    </w:p>
    <w:p w:rsidR="00AF3BB8" w:rsidRPr="00290971" w:rsidRDefault="00AF3BB8" w:rsidP="00AF3BB8">
      <w:pPr>
        <w:shd w:val="clear" w:color="auto" w:fill="FFFFFF"/>
        <w:rPr>
          <w:sz w:val="24"/>
          <w:szCs w:val="24"/>
        </w:rPr>
      </w:pPr>
      <w:r w:rsidRPr="00290971">
        <w:rPr>
          <w:b/>
          <w:color w:val="000000"/>
          <w:sz w:val="24"/>
          <w:szCs w:val="24"/>
        </w:rPr>
        <w:t>4.</w:t>
      </w:r>
      <w:r w:rsidRPr="00290971">
        <w:rPr>
          <w:color w:val="000000"/>
          <w:sz w:val="24"/>
          <w:szCs w:val="24"/>
        </w:rPr>
        <w:t xml:space="preserve">   Почему при небольшом количестве осадков (200—300 мм/год) в тундре избыточное увлажнение?</w:t>
      </w:r>
    </w:p>
    <w:p w:rsidR="00AF3BB8" w:rsidRPr="00290971" w:rsidRDefault="00AF3BB8" w:rsidP="00AF3BB8">
      <w:pPr>
        <w:shd w:val="clear" w:color="auto" w:fill="FFFFFF"/>
        <w:rPr>
          <w:sz w:val="24"/>
          <w:szCs w:val="24"/>
        </w:rPr>
      </w:pPr>
      <w:r w:rsidRPr="00290971">
        <w:rPr>
          <w:color w:val="000000"/>
          <w:sz w:val="24"/>
          <w:szCs w:val="24"/>
        </w:rPr>
        <w:t>1) из-за полярной ночи</w:t>
      </w:r>
      <w:r w:rsidRPr="00290971">
        <w:rPr>
          <w:sz w:val="24"/>
          <w:szCs w:val="24"/>
        </w:rPr>
        <w:tab/>
      </w:r>
      <w:r w:rsidRPr="00290971">
        <w:rPr>
          <w:sz w:val="24"/>
          <w:szCs w:val="24"/>
        </w:rPr>
        <w:tab/>
      </w:r>
      <w:r w:rsidRPr="00290971">
        <w:rPr>
          <w:sz w:val="24"/>
          <w:szCs w:val="24"/>
        </w:rPr>
        <w:tab/>
      </w:r>
      <w:r w:rsidRPr="00290971">
        <w:rPr>
          <w:color w:val="000000"/>
          <w:sz w:val="24"/>
          <w:szCs w:val="24"/>
        </w:rPr>
        <w:t>2) из-за многолетней мерзлоты</w:t>
      </w:r>
    </w:p>
    <w:p w:rsidR="00AF3BB8" w:rsidRPr="00290971" w:rsidRDefault="00AF3BB8" w:rsidP="00AF3BB8">
      <w:pPr>
        <w:shd w:val="clear" w:color="auto" w:fill="FFFFFF"/>
        <w:rPr>
          <w:sz w:val="24"/>
          <w:szCs w:val="24"/>
        </w:rPr>
      </w:pPr>
      <w:r w:rsidRPr="00290971">
        <w:rPr>
          <w:color w:val="000000"/>
          <w:sz w:val="24"/>
          <w:szCs w:val="24"/>
        </w:rPr>
        <w:t>3) из-за низких температур</w:t>
      </w:r>
      <w:r w:rsidRPr="00290971">
        <w:rPr>
          <w:sz w:val="24"/>
          <w:szCs w:val="24"/>
        </w:rPr>
        <w:tab/>
      </w:r>
      <w:r w:rsidRPr="00290971">
        <w:rPr>
          <w:sz w:val="24"/>
          <w:szCs w:val="24"/>
        </w:rPr>
        <w:tab/>
      </w:r>
      <w:r w:rsidRPr="00290971">
        <w:rPr>
          <w:color w:val="000000"/>
          <w:sz w:val="24"/>
          <w:szCs w:val="24"/>
        </w:rPr>
        <w:t>4) из-за многочисленных транзитных рек</w:t>
      </w:r>
    </w:p>
    <w:p w:rsidR="00AF3BB8" w:rsidRPr="00290971" w:rsidRDefault="00AF3BB8" w:rsidP="00AF3BB8">
      <w:pPr>
        <w:shd w:val="clear" w:color="auto" w:fill="FFFFFF"/>
        <w:rPr>
          <w:sz w:val="24"/>
          <w:szCs w:val="24"/>
        </w:rPr>
      </w:pPr>
      <w:r w:rsidRPr="00290971">
        <w:rPr>
          <w:b/>
          <w:color w:val="000000"/>
          <w:sz w:val="24"/>
          <w:szCs w:val="24"/>
        </w:rPr>
        <w:t>5.</w:t>
      </w:r>
      <w:r w:rsidRPr="00290971">
        <w:rPr>
          <w:color w:val="000000"/>
          <w:sz w:val="24"/>
          <w:szCs w:val="24"/>
        </w:rPr>
        <w:t xml:space="preserve">   Какая ягода не растет в тундре?</w:t>
      </w:r>
    </w:p>
    <w:p w:rsidR="00AF3BB8" w:rsidRPr="00290971" w:rsidRDefault="00AF3BB8" w:rsidP="00AF3BB8">
      <w:pPr>
        <w:shd w:val="clear" w:color="auto" w:fill="FFFFFF"/>
        <w:rPr>
          <w:sz w:val="24"/>
          <w:szCs w:val="24"/>
        </w:rPr>
      </w:pPr>
      <w:r w:rsidRPr="00290971">
        <w:rPr>
          <w:color w:val="000000"/>
          <w:sz w:val="24"/>
          <w:szCs w:val="24"/>
        </w:rPr>
        <w:t>1) морошка</w:t>
      </w:r>
      <w:r w:rsidRPr="00290971">
        <w:rPr>
          <w:sz w:val="24"/>
          <w:szCs w:val="24"/>
        </w:rPr>
        <w:tab/>
      </w:r>
      <w:r w:rsidRPr="00290971">
        <w:rPr>
          <w:sz w:val="24"/>
          <w:szCs w:val="24"/>
        </w:rPr>
        <w:tab/>
      </w:r>
      <w:r w:rsidRPr="00290971">
        <w:rPr>
          <w:sz w:val="24"/>
          <w:szCs w:val="24"/>
        </w:rPr>
        <w:tab/>
      </w:r>
      <w:r w:rsidRPr="00290971">
        <w:rPr>
          <w:color w:val="000000"/>
          <w:sz w:val="24"/>
          <w:szCs w:val="24"/>
        </w:rPr>
        <w:t>2) брусника</w:t>
      </w:r>
      <w:r w:rsidRPr="00290971">
        <w:rPr>
          <w:sz w:val="24"/>
          <w:szCs w:val="24"/>
        </w:rPr>
        <w:tab/>
      </w:r>
    </w:p>
    <w:p w:rsidR="00AF3BB8" w:rsidRPr="00290971" w:rsidRDefault="00AF3BB8" w:rsidP="00AF3BB8">
      <w:pPr>
        <w:shd w:val="clear" w:color="auto" w:fill="FFFFFF"/>
        <w:rPr>
          <w:sz w:val="24"/>
          <w:szCs w:val="24"/>
        </w:rPr>
      </w:pPr>
      <w:r w:rsidRPr="00290971">
        <w:rPr>
          <w:color w:val="000000"/>
          <w:sz w:val="24"/>
          <w:szCs w:val="24"/>
        </w:rPr>
        <w:t>3) клюква</w:t>
      </w:r>
      <w:r w:rsidRPr="00290971">
        <w:rPr>
          <w:sz w:val="24"/>
          <w:szCs w:val="24"/>
        </w:rPr>
        <w:tab/>
      </w:r>
      <w:r w:rsidRPr="00290971">
        <w:rPr>
          <w:sz w:val="24"/>
          <w:szCs w:val="24"/>
        </w:rPr>
        <w:tab/>
      </w:r>
      <w:r w:rsidRPr="00290971">
        <w:rPr>
          <w:sz w:val="24"/>
          <w:szCs w:val="24"/>
        </w:rPr>
        <w:tab/>
      </w:r>
      <w:r w:rsidRPr="00290971">
        <w:rPr>
          <w:color w:val="000000"/>
          <w:sz w:val="24"/>
          <w:szCs w:val="24"/>
        </w:rPr>
        <w:t>4) ежевика</w:t>
      </w:r>
    </w:p>
    <w:p w:rsidR="00AF3BB8" w:rsidRPr="00290971" w:rsidRDefault="00AF3BB8" w:rsidP="00AF3BB8">
      <w:pPr>
        <w:shd w:val="clear" w:color="auto" w:fill="FFFFFF"/>
        <w:rPr>
          <w:sz w:val="24"/>
          <w:szCs w:val="24"/>
        </w:rPr>
      </w:pPr>
      <w:r w:rsidRPr="00290971">
        <w:rPr>
          <w:b/>
          <w:color w:val="000000"/>
          <w:sz w:val="24"/>
          <w:szCs w:val="24"/>
        </w:rPr>
        <w:t>6.</w:t>
      </w:r>
      <w:r w:rsidRPr="00290971">
        <w:rPr>
          <w:color w:val="000000"/>
          <w:sz w:val="24"/>
          <w:szCs w:val="24"/>
        </w:rPr>
        <w:t xml:space="preserve">   Какие формы рельефа благоприятны для произрастания деревьев в лесотундре?</w:t>
      </w:r>
    </w:p>
    <w:p w:rsidR="00AF3BB8" w:rsidRPr="00290971" w:rsidRDefault="00AF3BB8" w:rsidP="00AF3BB8">
      <w:pPr>
        <w:shd w:val="clear" w:color="auto" w:fill="FFFFFF"/>
        <w:rPr>
          <w:sz w:val="24"/>
          <w:szCs w:val="24"/>
        </w:rPr>
      </w:pPr>
      <w:r w:rsidRPr="00290971">
        <w:rPr>
          <w:color w:val="000000"/>
          <w:sz w:val="24"/>
          <w:szCs w:val="24"/>
        </w:rPr>
        <w:t>1) речные долины</w:t>
      </w:r>
      <w:r w:rsidRPr="00290971">
        <w:rPr>
          <w:sz w:val="24"/>
          <w:szCs w:val="24"/>
        </w:rPr>
        <w:tab/>
      </w:r>
      <w:r w:rsidRPr="00290971">
        <w:rPr>
          <w:sz w:val="24"/>
          <w:szCs w:val="24"/>
        </w:rPr>
        <w:tab/>
      </w:r>
      <w:r w:rsidRPr="00290971">
        <w:rPr>
          <w:sz w:val="24"/>
          <w:szCs w:val="24"/>
        </w:rPr>
        <w:tab/>
      </w:r>
      <w:r w:rsidRPr="00290971">
        <w:rPr>
          <w:color w:val="000000"/>
          <w:sz w:val="24"/>
          <w:szCs w:val="24"/>
        </w:rPr>
        <w:t>2) междуречные поверхности</w:t>
      </w:r>
    </w:p>
    <w:p w:rsidR="00AF3BB8" w:rsidRPr="00290971" w:rsidRDefault="00AF3BB8" w:rsidP="00AF3BB8">
      <w:pPr>
        <w:shd w:val="clear" w:color="auto" w:fill="FFFFFF"/>
        <w:rPr>
          <w:sz w:val="24"/>
          <w:szCs w:val="24"/>
        </w:rPr>
      </w:pPr>
      <w:r w:rsidRPr="00290971">
        <w:rPr>
          <w:color w:val="000000"/>
          <w:sz w:val="24"/>
          <w:szCs w:val="24"/>
        </w:rPr>
        <w:t>3) морские берега</w:t>
      </w:r>
      <w:r w:rsidRPr="00290971">
        <w:rPr>
          <w:sz w:val="24"/>
          <w:szCs w:val="24"/>
        </w:rPr>
        <w:tab/>
      </w:r>
      <w:r w:rsidRPr="00290971">
        <w:rPr>
          <w:sz w:val="24"/>
          <w:szCs w:val="24"/>
        </w:rPr>
        <w:tab/>
      </w:r>
      <w:r w:rsidRPr="00290971">
        <w:rPr>
          <w:sz w:val="24"/>
          <w:szCs w:val="24"/>
        </w:rPr>
        <w:tab/>
      </w:r>
      <w:r w:rsidRPr="00290971">
        <w:rPr>
          <w:color w:val="000000"/>
          <w:sz w:val="24"/>
          <w:szCs w:val="24"/>
        </w:rPr>
        <w:t>4) речные обрывы</w:t>
      </w:r>
    </w:p>
    <w:p w:rsidR="00AF3BB8" w:rsidRPr="00290971" w:rsidRDefault="00AF3BB8" w:rsidP="00AF3BB8">
      <w:pPr>
        <w:shd w:val="clear" w:color="auto" w:fill="FFFFFF"/>
        <w:rPr>
          <w:sz w:val="24"/>
          <w:szCs w:val="24"/>
        </w:rPr>
      </w:pPr>
      <w:r w:rsidRPr="00290971">
        <w:rPr>
          <w:b/>
          <w:color w:val="000000"/>
          <w:sz w:val="24"/>
          <w:szCs w:val="24"/>
        </w:rPr>
        <w:t>7.</w:t>
      </w:r>
      <w:r w:rsidRPr="00290971">
        <w:rPr>
          <w:color w:val="000000"/>
          <w:sz w:val="24"/>
          <w:szCs w:val="24"/>
        </w:rPr>
        <w:t xml:space="preserve">  Определите традиционное занятие жителей тундры:</w:t>
      </w:r>
    </w:p>
    <w:p w:rsidR="00AF3BB8" w:rsidRPr="00290971" w:rsidRDefault="00AF3BB8" w:rsidP="00AF3BB8">
      <w:pPr>
        <w:shd w:val="clear" w:color="auto" w:fill="FFFFFF"/>
        <w:rPr>
          <w:sz w:val="24"/>
          <w:szCs w:val="24"/>
        </w:rPr>
      </w:pPr>
      <w:r w:rsidRPr="00290971">
        <w:rPr>
          <w:color w:val="000000"/>
          <w:sz w:val="24"/>
          <w:szCs w:val="24"/>
        </w:rPr>
        <w:t>1) оленеводство и охота</w:t>
      </w:r>
      <w:r w:rsidRPr="00290971">
        <w:rPr>
          <w:sz w:val="24"/>
          <w:szCs w:val="24"/>
        </w:rPr>
        <w:tab/>
      </w:r>
      <w:r w:rsidRPr="00290971">
        <w:rPr>
          <w:sz w:val="24"/>
          <w:szCs w:val="24"/>
        </w:rPr>
        <w:tab/>
      </w:r>
      <w:r w:rsidRPr="00290971">
        <w:rPr>
          <w:sz w:val="24"/>
          <w:szCs w:val="24"/>
        </w:rPr>
        <w:tab/>
      </w:r>
      <w:r w:rsidRPr="00290971">
        <w:rPr>
          <w:color w:val="000000"/>
          <w:sz w:val="24"/>
          <w:szCs w:val="24"/>
        </w:rPr>
        <w:t>2) земледелие</w:t>
      </w:r>
    </w:p>
    <w:p w:rsidR="00AF3BB8" w:rsidRPr="00290971" w:rsidRDefault="00AF3BB8" w:rsidP="00AF3BB8">
      <w:pPr>
        <w:shd w:val="clear" w:color="auto" w:fill="FFFFFF"/>
        <w:rPr>
          <w:sz w:val="24"/>
          <w:szCs w:val="24"/>
        </w:rPr>
      </w:pPr>
      <w:r w:rsidRPr="00290971">
        <w:rPr>
          <w:color w:val="000000"/>
          <w:sz w:val="24"/>
          <w:szCs w:val="24"/>
        </w:rPr>
        <w:t>3) садоводство и виноградарство</w:t>
      </w:r>
      <w:r w:rsidRPr="00290971">
        <w:rPr>
          <w:sz w:val="24"/>
          <w:szCs w:val="24"/>
        </w:rPr>
        <w:tab/>
      </w:r>
      <w:r w:rsidRPr="00290971">
        <w:rPr>
          <w:sz w:val="24"/>
          <w:szCs w:val="24"/>
        </w:rPr>
        <w:tab/>
      </w:r>
      <w:r w:rsidRPr="00290971">
        <w:rPr>
          <w:color w:val="000000"/>
          <w:sz w:val="24"/>
          <w:szCs w:val="24"/>
        </w:rPr>
        <w:t>4) огородничество</w:t>
      </w:r>
    </w:p>
    <w:p w:rsidR="00AF3BB8" w:rsidRPr="00290971" w:rsidRDefault="00AF3BB8" w:rsidP="00AF3BB8">
      <w:pPr>
        <w:rPr>
          <w:sz w:val="24"/>
          <w:szCs w:val="24"/>
        </w:rPr>
      </w:pPr>
      <w:r w:rsidRPr="00290971">
        <w:rPr>
          <w:b/>
          <w:sz w:val="24"/>
          <w:szCs w:val="24"/>
        </w:rPr>
        <w:t>8.</w:t>
      </w:r>
      <w:r w:rsidRPr="00290971">
        <w:rPr>
          <w:sz w:val="24"/>
          <w:szCs w:val="24"/>
        </w:rPr>
        <w:t xml:space="preserve">  Какую почву предпочитает сосна?</w:t>
      </w:r>
    </w:p>
    <w:p w:rsidR="00AF3BB8" w:rsidRPr="00290971" w:rsidRDefault="00AF3BB8" w:rsidP="00AF3BB8">
      <w:pPr>
        <w:rPr>
          <w:sz w:val="24"/>
          <w:szCs w:val="24"/>
        </w:rPr>
      </w:pPr>
      <w:r w:rsidRPr="00290971">
        <w:rPr>
          <w:sz w:val="24"/>
          <w:szCs w:val="24"/>
        </w:rPr>
        <w:t>1) песчаную</w:t>
      </w:r>
      <w:r w:rsidRPr="00290971">
        <w:rPr>
          <w:sz w:val="24"/>
          <w:szCs w:val="24"/>
        </w:rPr>
        <w:tab/>
      </w:r>
      <w:r w:rsidRPr="00290971">
        <w:rPr>
          <w:sz w:val="24"/>
          <w:szCs w:val="24"/>
        </w:rPr>
        <w:tab/>
      </w:r>
      <w:r w:rsidRPr="00290971">
        <w:rPr>
          <w:sz w:val="24"/>
          <w:szCs w:val="24"/>
        </w:rPr>
        <w:tab/>
      </w:r>
      <w:r w:rsidRPr="00290971">
        <w:rPr>
          <w:sz w:val="24"/>
          <w:szCs w:val="24"/>
        </w:rPr>
        <w:tab/>
        <w:t>2) глинистую</w:t>
      </w:r>
    </w:p>
    <w:p w:rsidR="00AF3BB8" w:rsidRPr="00290971" w:rsidRDefault="00AF3BB8" w:rsidP="00AF3BB8">
      <w:pPr>
        <w:rPr>
          <w:sz w:val="24"/>
          <w:szCs w:val="24"/>
        </w:rPr>
      </w:pPr>
      <w:r w:rsidRPr="00290971">
        <w:rPr>
          <w:sz w:val="24"/>
          <w:szCs w:val="24"/>
        </w:rPr>
        <w:t>3) каменистую</w:t>
      </w:r>
      <w:r w:rsidRPr="00290971">
        <w:rPr>
          <w:sz w:val="24"/>
          <w:szCs w:val="24"/>
        </w:rPr>
        <w:tab/>
      </w:r>
      <w:r w:rsidRPr="00290971">
        <w:rPr>
          <w:sz w:val="24"/>
          <w:szCs w:val="24"/>
        </w:rPr>
        <w:tab/>
      </w:r>
      <w:r w:rsidRPr="00290971">
        <w:rPr>
          <w:sz w:val="24"/>
          <w:szCs w:val="24"/>
        </w:rPr>
        <w:tab/>
      </w:r>
      <w:r w:rsidRPr="00290971">
        <w:rPr>
          <w:sz w:val="24"/>
          <w:szCs w:val="24"/>
        </w:rPr>
        <w:tab/>
        <w:t>4) переувлажнённую</w:t>
      </w:r>
    </w:p>
    <w:p w:rsidR="00AF3BB8" w:rsidRPr="00290971" w:rsidRDefault="00AF3BB8" w:rsidP="00AF3BB8">
      <w:pPr>
        <w:shd w:val="clear" w:color="auto" w:fill="FFFFFF"/>
        <w:rPr>
          <w:b/>
          <w:sz w:val="24"/>
          <w:szCs w:val="24"/>
        </w:rPr>
      </w:pPr>
    </w:p>
    <w:p w:rsidR="00AF3BB8" w:rsidRPr="00290971" w:rsidRDefault="00AF3BB8" w:rsidP="00AF3BB8">
      <w:pPr>
        <w:shd w:val="clear" w:color="auto" w:fill="FFFFFF"/>
        <w:rPr>
          <w:sz w:val="24"/>
          <w:szCs w:val="24"/>
        </w:rPr>
      </w:pPr>
      <w:r w:rsidRPr="00290971">
        <w:rPr>
          <w:b/>
          <w:sz w:val="24"/>
          <w:szCs w:val="24"/>
          <w:lang w:val="en-US"/>
        </w:rPr>
        <w:t>II</w:t>
      </w:r>
      <w:r w:rsidRPr="00290971">
        <w:rPr>
          <w:b/>
          <w:sz w:val="24"/>
          <w:szCs w:val="24"/>
        </w:rPr>
        <w:t xml:space="preserve">. Дайте определения следующим понятиям: </w:t>
      </w:r>
      <w:r w:rsidRPr="00290971">
        <w:rPr>
          <w:sz w:val="24"/>
          <w:szCs w:val="24"/>
        </w:rPr>
        <w:t>ПТК, высотная поясность, заповедник, заказник, национальный парк, биосферный заповедник, памятники природы.</w:t>
      </w:r>
    </w:p>
    <w:p w:rsidR="00AF3BB8" w:rsidRPr="00290971" w:rsidRDefault="00AF3BB8" w:rsidP="00AF3BB8">
      <w:pPr>
        <w:shd w:val="clear" w:color="auto" w:fill="FFFFFF"/>
        <w:rPr>
          <w:sz w:val="24"/>
          <w:szCs w:val="24"/>
        </w:rPr>
      </w:pPr>
    </w:p>
    <w:p w:rsidR="00AF3BB8" w:rsidRPr="00290971" w:rsidRDefault="00AF3BB8" w:rsidP="00AF3BB8">
      <w:pPr>
        <w:shd w:val="clear" w:color="auto" w:fill="FFFFFF"/>
        <w:rPr>
          <w:b/>
          <w:sz w:val="24"/>
          <w:szCs w:val="24"/>
        </w:rPr>
      </w:pPr>
      <w:r w:rsidRPr="00290971">
        <w:rPr>
          <w:b/>
          <w:sz w:val="24"/>
          <w:szCs w:val="24"/>
          <w:lang w:val="en-US"/>
        </w:rPr>
        <w:t>III</w:t>
      </w:r>
      <w:r w:rsidRPr="00290971">
        <w:rPr>
          <w:b/>
          <w:sz w:val="24"/>
          <w:szCs w:val="24"/>
        </w:rPr>
        <w:t>. Дайте характеристику Пензенской области как ПТК по плану:</w:t>
      </w:r>
    </w:p>
    <w:p w:rsidR="00AF3BB8" w:rsidRPr="00290971" w:rsidRDefault="00AF3BB8" w:rsidP="00AF3BB8">
      <w:pPr>
        <w:pStyle w:val="a7"/>
        <w:numPr>
          <w:ilvl w:val="0"/>
          <w:numId w:val="33"/>
        </w:numPr>
        <w:shd w:val="clear" w:color="auto" w:fill="FFFFFF"/>
        <w:suppressAutoHyphens w:val="0"/>
        <w:autoSpaceDE w:val="0"/>
        <w:autoSpaceDN w:val="0"/>
        <w:adjustRightInd w:val="0"/>
      </w:pPr>
      <w:r w:rsidRPr="00290971">
        <w:t>Географическое положение.</w:t>
      </w:r>
    </w:p>
    <w:p w:rsidR="00AF3BB8" w:rsidRPr="00290971" w:rsidRDefault="00AF3BB8" w:rsidP="00AF3BB8">
      <w:pPr>
        <w:pStyle w:val="a7"/>
        <w:numPr>
          <w:ilvl w:val="0"/>
          <w:numId w:val="33"/>
        </w:numPr>
        <w:shd w:val="clear" w:color="auto" w:fill="FFFFFF"/>
        <w:suppressAutoHyphens w:val="0"/>
        <w:autoSpaceDE w:val="0"/>
        <w:autoSpaceDN w:val="0"/>
        <w:adjustRightInd w:val="0"/>
      </w:pPr>
      <w:r w:rsidRPr="00290971">
        <w:lastRenderedPageBreak/>
        <w:t>Типичный внешний облик.</w:t>
      </w:r>
    </w:p>
    <w:p w:rsidR="00AF3BB8" w:rsidRPr="00290971" w:rsidRDefault="00AF3BB8" w:rsidP="00AF3BB8">
      <w:pPr>
        <w:pStyle w:val="a7"/>
        <w:numPr>
          <w:ilvl w:val="0"/>
          <w:numId w:val="33"/>
        </w:numPr>
        <w:shd w:val="clear" w:color="auto" w:fill="FFFFFF"/>
        <w:suppressAutoHyphens w:val="0"/>
        <w:autoSpaceDE w:val="0"/>
        <w:autoSpaceDN w:val="0"/>
        <w:adjustRightInd w:val="0"/>
      </w:pPr>
      <w:r w:rsidRPr="00290971">
        <w:t>Климатические условия.</w:t>
      </w:r>
    </w:p>
    <w:p w:rsidR="00AF3BB8" w:rsidRPr="00290971" w:rsidRDefault="00AF3BB8" w:rsidP="00AF3BB8">
      <w:pPr>
        <w:pStyle w:val="a7"/>
        <w:numPr>
          <w:ilvl w:val="0"/>
          <w:numId w:val="33"/>
        </w:numPr>
        <w:shd w:val="clear" w:color="auto" w:fill="FFFFFF"/>
        <w:suppressAutoHyphens w:val="0"/>
        <w:autoSpaceDE w:val="0"/>
        <w:autoSpaceDN w:val="0"/>
        <w:adjustRightInd w:val="0"/>
      </w:pPr>
      <w:r w:rsidRPr="00290971">
        <w:t>Почвы и их свойства.</w:t>
      </w:r>
    </w:p>
    <w:p w:rsidR="00AF3BB8" w:rsidRPr="00290971" w:rsidRDefault="00AF3BB8" w:rsidP="00AF3BB8">
      <w:pPr>
        <w:pStyle w:val="a7"/>
        <w:numPr>
          <w:ilvl w:val="0"/>
          <w:numId w:val="33"/>
        </w:numPr>
        <w:shd w:val="clear" w:color="auto" w:fill="FFFFFF"/>
        <w:suppressAutoHyphens w:val="0"/>
        <w:autoSpaceDE w:val="0"/>
        <w:autoSpaceDN w:val="0"/>
        <w:adjustRightInd w:val="0"/>
      </w:pPr>
      <w:r w:rsidRPr="00290971">
        <w:t>Типичные растения и животные, их приспособленность к условиям зоны.</w:t>
      </w:r>
    </w:p>
    <w:p w:rsidR="00AF3BB8" w:rsidRPr="00290971" w:rsidRDefault="00AF3BB8" w:rsidP="00AF3BB8">
      <w:pPr>
        <w:pStyle w:val="a7"/>
        <w:numPr>
          <w:ilvl w:val="0"/>
          <w:numId w:val="33"/>
        </w:numPr>
        <w:shd w:val="clear" w:color="auto" w:fill="FFFFFF"/>
        <w:suppressAutoHyphens w:val="0"/>
        <w:autoSpaceDE w:val="0"/>
        <w:autoSpaceDN w:val="0"/>
        <w:adjustRightInd w:val="0"/>
      </w:pPr>
      <w:r w:rsidRPr="00290971">
        <w:t>Возможность использования ресурсов человеком (агроклиматические, биологические, почвенные).</w:t>
      </w:r>
    </w:p>
    <w:p w:rsidR="00AF3BB8" w:rsidRPr="00290971" w:rsidRDefault="00AF3BB8" w:rsidP="00AF3BB8">
      <w:pPr>
        <w:pStyle w:val="a7"/>
        <w:numPr>
          <w:ilvl w:val="0"/>
          <w:numId w:val="33"/>
        </w:numPr>
        <w:shd w:val="clear" w:color="auto" w:fill="FFFFFF"/>
        <w:suppressAutoHyphens w:val="0"/>
        <w:autoSpaceDE w:val="0"/>
        <w:autoSpaceDN w:val="0"/>
        <w:adjustRightInd w:val="0"/>
      </w:pPr>
      <w:r w:rsidRPr="00290971">
        <w:t xml:space="preserve">Проблемы охраны. </w:t>
      </w:r>
    </w:p>
    <w:p w:rsidR="00AF3BB8" w:rsidRPr="00290971" w:rsidRDefault="00AF3BB8" w:rsidP="00AF3BB8">
      <w:pPr>
        <w:pStyle w:val="a7"/>
        <w:shd w:val="clear" w:color="auto" w:fill="FFFFFF"/>
        <w:suppressAutoHyphens w:val="0"/>
        <w:autoSpaceDE w:val="0"/>
        <w:autoSpaceDN w:val="0"/>
        <w:adjustRightInd w:val="0"/>
      </w:pPr>
    </w:p>
    <w:p w:rsidR="002279F0" w:rsidRPr="00290971" w:rsidRDefault="002279F0" w:rsidP="00AF3BB8">
      <w:pPr>
        <w:pStyle w:val="a7"/>
        <w:shd w:val="clear" w:color="auto" w:fill="FFFFFF"/>
        <w:suppressAutoHyphens w:val="0"/>
        <w:autoSpaceDE w:val="0"/>
        <w:autoSpaceDN w:val="0"/>
        <w:adjustRightInd w:val="0"/>
        <w:rPr>
          <w:b/>
        </w:rPr>
      </w:pPr>
      <w:r w:rsidRPr="00290971">
        <w:rPr>
          <w:b/>
        </w:rPr>
        <w:t>Контрольная работа №4</w:t>
      </w:r>
    </w:p>
    <w:p w:rsidR="002279F0" w:rsidRPr="00290971" w:rsidRDefault="002279F0" w:rsidP="00E55ABE">
      <w:pPr>
        <w:rPr>
          <w:b/>
          <w:sz w:val="24"/>
          <w:szCs w:val="24"/>
        </w:rPr>
      </w:pPr>
      <w:r w:rsidRPr="00290971">
        <w:rPr>
          <w:b/>
          <w:sz w:val="24"/>
          <w:szCs w:val="24"/>
        </w:rPr>
        <w:t>«Рельеф России. Климатообразующие факторы».</w:t>
      </w:r>
    </w:p>
    <w:p w:rsidR="002279F0" w:rsidRPr="00290971" w:rsidRDefault="002279F0" w:rsidP="002279F0">
      <w:pPr>
        <w:rPr>
          <w:b/>
          <w:sz w:val="24"/>
          <w:szCs w:val="24"/>
        </w:rPr>
      </w:pPr>
      <w:r w:rsidRPr="00290971">
        <w:rPr>
          <w:b/>
          <w:sz w:val="24"/>
          <w:szCs w:val="24"/>
        </w:rPr>
        <w:t>ВАРИАНТ 1.</w:t>
      </w:r>
    </w:p>
    <w:p w:rsidR="002279F0" w:rsidRPr="00290971" w:rsidRDefault="002279F0" w:rsidP="002279F0">
      <w:pPr>
        <w:rPr>
          <w:b/>
          <w:sz w:val="24"/>
          <w:szCs w:val="24"/>
        </w:rPr>
      </w:pPr>
      <w:r w:rsidRPr="00290971">
        <w:rPr>
          <w:b/>
          <w:sz w:val="24"/>
          <w:szCs w:val="24"/>
          <w:lang w:val="en-US"/>
        </w:rPr>
        <w:t xml:space="preserve">I. </w:t>
      </w:r>
      <w:r w:rsidRPr="00290971">
        <w:rPr>
          <w:b/>
          <w:sz w:val="24"/>
          <w:szCs w:val="24"/>
        </w:rPr>
        <w:t>Выполните тест:</w:t>
      </w:r>
    </w:p>
    <w:tbl>
      <w:tblPr>
        <w:tblW w:w="7516" w:type="dxa"/>
        <w:tblLook w:val="0000"/>
      </w:tblPr>
      <w:tblGrid>
        <w:gridCol w:w="419"/>
        <w:gridCol w:w="3375"/>
        <w:gridCol w:w="416"/>
        <w:gridCol w:w="3306"/>
      </w:tblGrid>
      <w:tr w:rsidR="002279F0" w:rsidRPr="00290971" w:rsidTr="000A20F7">
        <w:trPr>
          <w:trHeight w:val="191"/>
        </w:trPr>
        <w:tc>
          <w:tcPr>
            <w:tcW w:w="417" w:type="dxa"/>
            <w:vAlign w:val="center"/>
          </w:tcPr>
          <w:p w:rsidR="002279F0" w:rsidRPr="00290971" w:rsidRDefault="002279F0" w:rsidP="002279F0">
            <w:pPr>
              <w:widowControl/>
              <w:numPr>
                <w:ilvl w:val="0"/>
                <w:numId w:val="34"/>
              </w:numPr>
              <w:autoSpaceDE/>
              <w:autoSpaceDN/>
              <w:adjustRightInd/>
              <w:jc w:val="center"/>
              <w:rPr>
                <w:sz w:val="24"/>
                <w:szCs w:val="24"/>
              </w:rPr>
            </w:pPr>
          </w:p>
        </w:tc>
        <w:tc>
          <w:tcPr>
            <w:tcW w:w="7099" w:type="dxa"/>
            <w:gridSpan w:val="3"/>
          </w:tcPr>
          <w:p w:rsidR="002279F0" w:rsidRPr="00290971" w:rsidRDefault="002279F0" w:rsidP="000A20F7">
            <w:pPr>
              <w:rPr>
                <w:sz w:val="24"/>
                <w:szCs w:val="24"/>
              </w:rPr>
            </w:pPr>
            <w:r w:rsidRPr="00290971">
              <w:rPr>
                <w:sz w:val="24"/>
                <w:szCs w:val="24"/>
              </w:rPr>
              <w:t>В России преобладает рельеф:</w:t>
            </w:r>
          </w:p>
        </w:tc>
      </w:tr>
      <w:tr w:rsidR="002279F0" w:rsidRPr="00290971" w:rsidTr="000A20F7">
        <w:trPr>
          <w:trHeight w:val="191"/>
        </w:trPr>
        <w:tc>
          <w:tcPr>
            <w:tcW w:w="417" w:type="dxa"/>
            <w:vAlign w:val="center"/>
          </w:tcPr>
          <w:p w:rsidR="002279F0" w:rsidRPr="00290971" w:rsidRDefault="002279F0" w:rsidP="000A20F7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7099" w:type="dxa"/>
            <w:gridSpan w:val="3"/>
          </w:tcPr>
          <w:p w:rsidR="002279F0" w:rsidRPr="00290971" w:rsidRDefault="002279F0" w:rsidP="000A20F7">
            <w:pPr>
              <w:rPr>
                <w:sz w:val="24"/>
                <w:szCs w:val="24"/>
              </w:rPr>
            </w:pPr>
            <w:r w:rsidRPr="00290971">
              <w:rPr>
                <w:sz w:val="24"/>
                <w:szCs w:val="24"/>
              </w:rPr>
              <w:t>а) горный                         б) равнинный</w:t>
            </w:r>
          </w:p>
        </w:tc>
      </w:tr>
      <w:tr w:rsidR="002279F0" w:rsidRPr="00290971" w:rsidTr="000A20F7">
        <w:trPr>
          <w:trHeight w:val="204"/>
        </w:trPr>
        <w:tc>
          <w:tcPr>
            <w:tcW w:w="417" w:type="dxa"/>
            <w:vAlign w:val="center"/>
          </w:tcPr>
          <w:p w:rsidR="002279F0" w:rsidRPr="00290971" w:rsidRDefault="002279F0" w:rsidP="002279F0">
            <w:pPr>
              <w:widowControl/>
              <w:numPr>
                <w:ilvl w:val="0"/>
                <w:numId w:val="34"/>
              </w:numPr>
              <w:autoSpaceDE/>
              <w:autoSpaceDN/>
              <w:adjustRightInd/>
              <w:jc w:val="center"/>
              <w:rPr>
                <w:sz w:val="24"/>
                <w:szCs w:val="24"/>
              </w:rPr>
            </w:pPr>
          </w:p>
        </w:tc>
        <w:tc>
          <w:tcPr>
            <w:tcW w:w="7099" w:type="dxa"/>
            <w:gridSpan w:val="3"/>
          </w:tcPr>
          <w:p w:rsidR="002279F0" w:rsidRPr="00290971" w:rsidRDefault="002279F0" w:rsidP="000A20F7">
            <w:pPr>
              <w:rPr>
                <w:sz w:val="24"/>
                <w:szCs w:val="24"/>
              </w:rPr>
            </w:pPr>
            <w:r w:rsidRPr="00290971">
              <w:rPr>
                <w:sz w:val="24"/>
                <w:szCs w:val="24"/>
              </w:rPr>
              <w:t>Наиболее возвышенной частью России является:</w:t>
            </w:r>
          </w:p>
        </w:tc>
      </w:tr>
      <w:tr w:rsidR="002279F0" w:rsidRPr="00290971" w:rsidTr="000A20F7">
        <w:trPr>
          <w:trHeight w:val="191"/>
        </w:trPr>
        <w:tc>
          <w:tcPr>
            <w:tcW w:w="417" w:type="dxa"/>
            <w:vAlign w:val="center"/>
          </w:tcPr>
          <w:p w:rsidR="002279F0" w:rsidRPr="00290971" w:rsidRDefault="002279F0" w:rsidP="000A20F7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7099" w:type="dxa"/>
            <w:gridSpan w:val="3"/>
          </w:tcPr>
          <w:p w:rsidR="002279F0" w:rsidRPr="00290971" w:rsidRDefault="002279F0" w:rsidP="000A20F7">
            <w:pPr>
              <w:rPr>
                <w:sz w:val="24"/>
                <w:szCs w:val="24"/>
              </w:rPr>
            </w:pPr>
            <w:r w:rsidRPr="00290971">
              <w:rPr>
                <w:sz w:val="24"/>
                <w:szCs w:val="24"/>
              </w:rPr>
              <w:t>а) западная (европейская)         б) восточная (азиатская)</w:t>
            </w:r>
          </w:p>
        </w:tc>
      </w:tr>
      <w:tr w:rsidR="002279F0" w:rsidRPr="00290971" w:rsidTr="000A20F7">
        <w:trPr>
          <w:trHeight w:val="191"/>
        </w:trPr>
        <w:tc>
          <w:tcPr>
            <w:tcW w:w="417" w:type="dxa"/>
            <w:vAlign w:val="center"/>
          </w:tcPr>
          <w:p w:rsidR="002279F0" w:rsidRPr="00290971" w:rsidRDefault="002279F0" w:rsidP="002279F0">
            <w:pPr>
              <w:widowControl/>
              <w:numPr>
                <w:ilvl w:val="0"/>
                <w:numId w:val="34"/>
              </w:numPr>
              <w:autoSpaceDE/>
              <w:autoSpaceDN/>
              <w:adjustRightInd/>
              <w:jc w:val="center"/>
              <w:rPr>
                <w:sz w:val="24"/>
                <w:szCs w:val="24"/>
              </w:rPr>
            </w:pPr>
          </w:p>
        </w:tc>
        <w:tc>
          <w:tcPr>
            <w:tcW w:w="7099" w:type="dxa"/>
            <w:gridSpan w:val="3"/>
          </w:tcPr>
          <w:p w:rsidR="002279F0" w:rsidRPr="00290971" w:rsidRDefault="002279F0" w:rsidP="000A20F7">
            <w:pPr>
              <w:rPr>
                <w:sz w:val="24"/>
                <w:szCs w:val="24"/>
              </w:rPr>
            </w:pPr>
            <w:r w:rsidRPr="00290971">
              <w:rPr>
                <w:sz w:val="24"/>
                <w:szCs w:val="24"/>
              </w:rPr>
              <w:t>В основании Западно-Сибирской равнины находится:</w:t>
            </w:r>
          </w:p>
        </w:tc>
      </w:tr>
      <w:tr w:rsidR="002279F0" w:rsidRPr="00290971" w:rsidTr="000A20F7">
        <w:trPr>
          <w:trHeight w:val="204"/>
        </w:trPr>
        <w:tc>
          <w:tcPr>
            <w:tcW w:w="417" w:type="dxa"/>
            <w:vAlign w:val="center"/>
          </w:tcPr>
          <w:p w:rsidR="002279F0" w:rsidRPr="00290971" w:rsidRDefault="002279F0" w:rsidP="000A20F7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7099" w:type="dxa"/>
            <w:gridSpan w:val="3"/>
            <w:vMerge w:val="restart"/>
          </w:tcPr>
          <w:p w:rsidR="002279F0" w:rsidRPr="00290971" w:rsidRDefault="002279F0" w:rsidP="000A20F7">
            <w:pPr>
              <w:rPr>
                <w:sz w:val="24"/>
                <w:szCs w:val="24"/>
              </w:rPr>
            </w:pPr>
            <w:r w:rsidRPr="00290971">
              <w:rPr>
                <w:sz w:val="24"/>
                <w:szCs w:val="24"/>
              </w:rPr>
              <w:t>а) древняя платформа                б) плита молодой платформы</w:t>
            </w:r>
          </w:p>
          <w:p w:rsidR="002279F0" w:rsidRPr="00290971" w:rsidRDefault="002279F0" w:rsidP="000A20F7">
            <w:pPr>
              <w:rPr>
                <w:sz w:val="24"/>
                <w:szCs w:val="24"/>
              </w:rPr>
            </w:pPr>
            <w:r w:rsidRPr="00290971">
              <w:rPr>
                <w:sz w:val="24"/>
                <w:szCs w:val="24"/>
              </w:rPr>
              <w:t>в) область мезозойской складчатости</w:t>
            </w:r>
          </w:p>
        </w:tc>
      </w:tr>
      <w:tr w:rsidR="002279F0" w:rsidRPr="00290971" w:rsidTr="000A20F7">
        <w:trPr>
          <w:trHeight w:val="191"/>
        </w:trPr>
        <w:tc>
          <w:tcPr>
            <w:tcW w:w="417" w:type="dxa"/>
            <w:vAlign w:val="center"/>
          </w:tcPr>
          <w:p w:rsidR="002279F0" w:rsidRPr="00290971" w:rsidRDefault="002279F0" w:rsidP="000A20F7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7099" w:type="dxa"/>
            <w:gridSpan w:val="3"/>
            <w:vMerge/>
          </w:tcPr>
          <w:p w:rsidR="002279F0" w:rsidRPr="00290971" w:rsidRDefault="002279F0" w:rsidP="000A20F7">
            <w:pPr>
              <w:rPr>
                <w:sz w:val="24"/>
                <w:szCs w:val="24"/>
              </w:rPr>
            </w:pPr>
          </w:p>
        </w:tc>
      </w:tr>
      <w:tr w:rsidR="002279F0" w:rsidRPr="00290971" w:rsidTr="000A20F7">
        <w:trPr>
          <w:trHeight w:val="191"/>
        </w:trPr>
        <w:tc>
          <w:tcPr>
            <w:tcW w:w="417" w:type="dxa"/>
            <w:vAlign w:val="center"/>
          </w:tcPr>
          <w:p w:rsidR="002279F0" w:rsidRPr="00290971" w:rsidRDefault="002279F0" w:rsidP="002279F0">
            <w:pPr>
              <w:widowControl/>
              <w:numPr>
                <w:ilvl w:val="0"/>
                <w:numId w:val="34"/>
              </w:numPr>
              <w:autoSpaceDE/>
              <w:autoSpaceDN/>
              <w:adjustRightInd/>
              <w:jc w:val="center"/>
              <w:rPr>
                <w:sz w:val="24"/>
                <w:szCs w:val="24"/>
              </w:rPr>
            </w:pPr>
          </w:p>
        </w:tc>
        <w:tc>
          <w:tcPr>
            <w:tcW w:w="7099" w:type="dxa"/>
            <w:gridSpan w:val="3"/>
          </w:tcPr>
          <w:p w:rsidR="002279F0" w:rsidRPr="00290971" w:rsidRDefault="002279F0" w:rsidP="000A20F7">
            <w:pPr>
              <w:rPr>
                <w:sz w:val="24"/>
                <w:szCs w:val="24"/>
              </w:rPr>
            </w:pPr>
            <w:r w:rsidRPr="00290971">
              <w:rPr>
                <w:sz w:val="24"/>
                <w:szCs w:val="24"/>
              </w:rPr>
              <w:t xml:space="preserve">Алтай выше, чем Урал, из-за того, что: </w:t>
            </w:r>
          </w:p>
        </w:tc>
      </w:tr>
      <w:tr w:rsidR="002279F0" w:rsidRPr="00290971" w:rsidTr="000A20F7">
        <w:trPr>
          <w:trHeight w:val="204"/>
        </w:trPr>
        <w:tc>
          <w:tcPr>
            <w:tcW w:w="417" w:type="dxa"/>
            <w:vAlign w:val="center"/>
          </w:tcPr>
          <w:p w:rsidR="002279F0" w:rsidRPr="00290971" w:rsidRDefault="002279F0" w:rsidP="000A20F7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7099" w:type="dxa"/>
            <w:gridSpan w:val="3"/>
            <w:vMerge w:val="restart"/>
          </w:tcPr>
          <w:p w:rsidR="002279F0" w:rsidRPr="00290971" w:rsidRDefault="002279F0" w:rsidP="000A20F7">
            <w:pPr>
              <w:rPr>
                <w:sz w:val="24"/>
                <w:szCs w:val="24"/>
              </w:rPr>
            </w:pPr>
            <w:r w:rsidRPr="00290971">
              <w:rPr>
                <w:sz w:val="24"/>
                <w:szCs w:val="24"/>
              </w:rPr>
              <w:t>а) позднее образовался              б) сложен более плотными породами</w:t>
            </w:r>
          </w:p>
          <w:p w:rsidR="002279F0" w:rsidRPr="00290971" w:rsidRDefault="002279F0" w:rsidP="000A20F7">
            <w:pPr>
              <w:rPr>
                <w:sz w:val="24"/>
                <w:szCs w:val="24"/>
              </w:rPr>
            </w:pPr>
            <w:r w:rsidRPr="00290971">
              <w:rPr>
                <w:sz w:val="24"/>
                <w:szCs w:val="24"/>
              </w:rPr>
              <w:t>в) в кайнозое испытывал дополнительные поднятия</w:t>
            </w:r>
          </w:p>
        </w:tc>
      </w:tr>
      <w:tr w:rsidR="002279F0" w:rsidRPr="00290971" w:rsidTr="000A20F7">
        <w:trPr>
          <w:trHeight w:val="191"/>
        </w:trPr>
        <w:tc>
          <w:tcPr>
            <w:tcW w:w="417" w:type="dxa"/>
            <w:vAlign w:val="center"/>
          </w:tcPr>
          <w:p w:rsidR="002279F0" w:rsidRPr="00290971" w:rsidRDefault="002279F0" w:rsidP="000A20F7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7099" w:type="dxa"/>
            <w:gridSpan w:val="3"/>
            <w:vMerge/>
          </w:tcPr>
          <w:p w:rsidR="002279F0" w:rsidRPr="00290971" w:rsidRDefault="002279F0" w:rsidP="000A20F7">
            <w:pPr>
              <w:rPr>
                <w:sz w:val="24"/>
                <w:szCs w:val="24"/>
              </w:rPr>
            </w:pPr>
          </w:p>
        </w:tc>
      </w:tr>
      <w:tr w:rsidR="002279F0" w:rsidRPr="00290971" w:rsidTr="000A20F7">
        <w:trPr>
          <w:trHeight w:val="191"/>
        </w:trPr>
        <w:tc>
          <w:tcPr>
            <w:tcW w:w="417" w:type="dxa"/>
            <w:vAlign w:val="center"/>
          </w:tcPr>
          <w:p w:rsidR="002279F0" w:rsidRPr="00290971" w:rsidRDefault="002279F0" w:rsidP="002279F0">
            <w:pPr>
              <w:widowControl/>
              <w:numPr>
                <w:ilvl w:val="0"/>
                <w:numId w:val="34"/>
              </w:numPr>
              <w:autoSpaceDE/>
              <w:autoSpaceDN/>
              <w:adjustRightInd/>
              <w:jc w:val="center"/>
              <w:rPr>
                <w:sz w:val="24"/>
                <w:szCs w:val="24"/>
              </w:rPr>
            </w:pPr>
          </w:p>
        </w:tc>
        <w:tc>
          <w:tcPr>
            <w:tcW w:w="7099" w:type="dxa"/>
            <w:gridSpan w:val="3"/>
          </w:tcPr>
          <w:p w:rsidR="002279F0" w:rsidRPr="00290971" w:rsidRDefault="002279F0" w:rsidP="000A20F7">
            <w:pPr>
              <w:rPr>
                <w:sz w:val="24"/>
                <w:szCs w:val="24"/>
              </w:rPr>
            </w:pPr>
            <w:r w:rsidRPr="00290971">
              <w:rPr>
                <w:sz w:val="24"/>
                <w:szCs w:val="24"/>
              </w:rPr>
              <w:t>Большее разнообразие полезных ископаемых наблюдается на:</w:t>
            </w:r>
          </w:p>
        </w:tc>
      </w:tr>
      <w:tr w:rsidR="002279F0" w:rsidRPr="00290971" w:rsidTr="000A20F7">
        <w:trPr>
          <w:trHeight w:val="204"/>
        </w:trPr>
        <w:tc>
          <w:tcPr>
            <w:tcW w:w="417" w:type="dxa"/>
            <w:vAlign w:val="center"/>
          </w:tcPr>
          <w:p w:rsidR="002279F0" w:rsidRPr="00290971" w:rsidRDefault="002279F0" w:rsidP="000A20F7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7099" w:type="dxa"/>
            <w:gridSpan w:val="3"/>
          </w:tcPr>
          <w:p w:rsidR="002279F0" w:rsidRPr="00290971" w:rsidRDefault="002279F0" w:rsidP="000A20F7">
            <w:pPr>
              <w:rPr>
                <w:sz w:val="24"/>
                <w:szCs w:val="24"/>
              </w:rPr>
            </w:pPr>
            <w:r w:rsidRPr="00290971">
              <w:rPr>
                <w:sz w:val="24"/>
                <w:szCs w:val="24"/>
              </w:rPr>
              <w:t>а) платформах                            б) в складчатых областях</w:t>
            </w:r>
          </w:p>
        </w:tc>
      </w:tr>
      <w:tr w:rsidR="002279F0" w:rsidRPr="00290971" w:rsidTr="000A20F7">
        <w:trPr>
          <w:trHeight w:val="191"/>
        </w:trPr>
        <w:tc>
          <w:tcPr>
            <w:tcW w:w="417" w:type="dxa"/>
            <w:vAlign w:val="center"/>
          </w:tcPr>
          <w:p w:rsidR="002279F0" w:rsidRPr="00290971" w:rsidRDefault="002279F0" w:rsidP="002279F0">
            <w:pPr>
              <w:widowControl/>
              <w:numPr>
                <w:ilvl w:val="0"/>
                <w:numId w:val="34"/>
              </w:numPr>
              <w:autoSpaceDE/>
              <w:autoSpaceDN/>
              <w:adjustRightInd/>
              <w:jc w:val="center"/>
              <w:rPr>
                <w:sz w:val="24"/>
                <w:szCs w:val="24"/>
              </w:rPr>
            </w:pPr>
          </w:p>
        </w:tc>
        <w:tc>
          <w:tcPr>
            <w:tcW w:w="7099" w:type="dxa"/>
            <w:gridSpan w:val="3"/>
          </w:tcPr>
          <w:p w:rsidR="002279F0" w:rsidRPr="00290971" w:rsidRDefault="002279F0" w:rsidP="000A20F7">
            <w:pPr>
              <w:rPr>
                <w:sz w:val="24"/>
                <w:szCs w:val="24"/>
              </w:rPr>
            </w:pPr>
            <w:r w:rsidRPr="00290971">
              <w:rPr>
                <w:sz w:val="24"/>
                <w:szCs w:val="24"/>
              </w:rPr>
              <w:t>На платформах встречаются полезные ископаемые:</w:t>
            </w:r>
          </w:p>
        </w:tc>
      </w:tr>
      <w:tr w:rsidR="002279F0" w:rsidRPr="00290971" w:rsidTr="000A20F7">
        <w:trPr>
          <w:trHeight w:val="191"/>
        </w:trPr>
        <w:tc>
          <w:tcPr>
            <w:tcW w:w="417" w:type="dxa"/>
            <w:vAlign w:val="center"/>
          </w:tcPr>
          <w:p w:rsidR="002279F0" w:rsidRPr="00290971" w:rsidRDefault="002279F0" w:rsidP="000A20F7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7099" w:type="dxa"/>
            <w:gridSpan w:val="3"/>
            <w:vMerge w:val="restart"/>
          </w:tcPr>
          <w:p w:rsidR="002279F0" w:rsidRPr="00290971" w:rsidRDefault="002279F0" w:rsidP="000A20F7">
            <w:pPr>
              <w:rPr>
                <w:sz w:val="24"/>
                <w:szCs w:val="24"/>
              </w:rPr>
            </w:pPr>
            <w:r w:rsidRPr="00290971">
              <w:rPr>
                <w:sz w:val="24"/>
                <w:szCs w:val="24"/>
              </w:rPr>
              <w:t>а) осадочного происхождения   б) осадочного и магматического происхождения</w:t>
            </w:r>
          </w:p>
          <w:p w:rsidR="002279F0" w:rsidRPr="00290971" w:rsidRDefault="002279F0" w:rsidP="000A20F7">
            <w:pPr>
              <w:rPr>
                <w:sz w:val="24"/>
                <w:szCs w:val="24"/>
              </w:rPr>
            </w:pPr>
            <w:r w:rsidRPr="00290971">
              <w:rPr>
                <w:sz w:val="24"/>
                <w:szCs w:val="24"/>
              </w:rPr>
              <w:t>в) осадочного, магматического и вулканического происхождения</w:t>
            </w:r>
          </w:p>
        </w:tc>
      </w:tr>
      <w:tr w:rsidR="002279F0" w:rsidRPr="00290971" w:rsidTr="000A20F7">
        <w:trPr>
          <w:trHeight w:val="191"/>
        </w:trPr>
        <w:tc>
          <w:tcPr>
            <w:tcW w:w="417" w:type="dxa"/>
            <w:vAlign w:val="center"/>
          </w:tcPr>
          <w:p w:rsidR="002279F0" w:rsidRPr="00290971" w:rsidRDefault="002279F0" w:rsidP="000A20F7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7099" w:type="dxa"/>
            <w:gridSpan w:val="3"/>
            <w:vMerge/>
          </w:tcPr>
          <w:p w:rsidR="002279F0" w:rsidRPr="00290971" w:rsidRDefault="002279F0" w:rsidP="000A20F7">
            <w:pPr>
              <w:rPr>
                <w:sz w:val="24"/>
                <w:szCs w:val="24"/>
              </w:rPr>
            </w:pPr>
          </w:p>
        </w:tc>
      </w:tr>
      <w:tr w:rsidR="002279F0" w:rsidRPr="00290971" w:rsidTr="000A20F7">
        <w:trPr>
          <w:trHeight w:val="191"/>
        </w:trPr>
        <w:tc>
          <w:tcPr>
            <w:tcW w:w="417" w:type="dxa"/>
            <w:vAlign w:val="center"/>
          </w:tcPr>
          <w:p w:rsidR="002279F0" w:rsidRPr="00290971" w:rsidRDefault="002279F0" w:rsidP="002279F0">
            <w:pPr>
              <w:widowControl/>
              <w:numPr>
                <w:ilvl w:val="0"/>
                <w:numId w:val="34"/>
              </w:numPr>
              <w:autoSpaceDE/>
              <w:autoSpaceDN/>
              <w:adjustRightInd/>
              <w:jc w:val="center"/>
              <w:rPr>
                <w:sz w:val="24"/>
                <w:szCs w:val="24"/>
              </w:rPr>
            </w:pPr>
          </w:p>
        </w:tc>
        <w:tc>
          <w:tcPr>
            <w:tcW w:w="7099" w:type="dxa"/>
            <w:gridSpan w:val="3"/>
          </w:tcPr>
          <w:p w:rsidR="002279F0" w:rsidRPr="00290971" w:rsidRDefault="002279F0" w:rsidP="000A20F7">
            <w:pPr>
              <w:rPr>
                <w:sz w:val="24"/>
                <w:szCs w:val="24"/>
              </w:rPr>
            </w:pPr>
            <w:r w:rsidRPr="00290971">
              <w:rPr>
                <w:sz w:val="24"/>
                <w:szCs w:val="24"/>
              </w:rPr>
              <w:t>Большая часть запасов железных руд в России сосредоточена:</w:t>
            </w:r>
          </w:p>
        </w:tc>
      </w:tr>
      <w:tr w:rsidR="002279F0" w:rsidRPr="00290971" w:rsidTr="000A20F7">
        <w:trPr>
          <w:trHeight w:val="191"/>
        </w:trPr>
        <w:tc>
          <w:tcPr>
            <w:tcW w:w="417" w:type="dxa"/>
            <w:vAlign w:val="center"/>
          </w:tcPr>
          <w:p w:rsidR="002279F0" w:rsidRPr="00290971" w:rsidRDefault="002279F0" w:rsidP="000A20F7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7099" w:type="dxa"/>
            <w:gridSpan w:val="3"/>
          </w:tcPr>
          <w:p w:rsidR="002279F0" w:rsidRPr="00290971" w:rsidRDefault="002279F0" w:rsidP="000A20F7">
            <w:pPr>
              <w:rPr>
                <w:sz w:val="24"/>
                <w:szCs w:val="24"/>
              </w:rPr>
            </w:pPr>
            <w:r w:rsidRPr="00290971">
              <w:rPr>
                <w:sz w:val="24"/>
                <w:szCs w:val="24"/>
              </w:rPr>
              <w:t>а) в европейской части              б) в азиатской части</w:t>
            </w:r>
          </w:p>
        </w:tc>
      </w:tr>
      <w:tr w:rsidR="002279F0" w:rsidRPr="00290971" w:rsidTr="000A20F7">
        <w:trPr>
          <w:trHeight w:val="204"/>
        </w:trPr>
        <w:tc>
          <w:tcPr>
            <w:tcW w:w="417" w:type="dxa"/>
            <w:vAlign w:val="center"/>
          </w:tcPr>
          <w:p w:rsidR="002279F0" w:rsidRPr="00290971" w:rsidRDefault="002279F0" w:rsidP="002279F0">
            <w:pPr>
              <w:widowControl/>
              <w:numPr>
                <w:ilvl w:val="0"/>
                <w:numId w:val="34"/>
              </w:numPr>
              <w:autoSpaceDE/>
              <w:autoSpaceDN/>
              <w:adjustRightInd/>
              <w:jc w:val="center"/>
              <w:rPr>
                <w:sz w:val="24"/>
                <w:szCs w:val="24"/>
              </w:rPr>
            </w:pPr>
          </w:p>
        </w:tc>
        <w:tc>
          <w:tcPr>
            <w:tcW w:w="7099" w:type="dxa"/>
            <w:gridSpan w:val="3"/>
          </w:tcPr>
          <w:p w:rsidR="002279F0" w:rsidRPr="00290971" w:rsidRDefault="002279F0" w:rsidP="000A20F7">
            <w:pPr>
              <w:rPr>
                <w:sz w:val="24"/>
                <w:szCs w:val="24"/>
              </w:rPr>
            </w:pPr>
            <w:r w:rsidRPr="00290971">
              <w:rPr>
                <w:sz w:val="24"/>
                <w:szCs w:val="24"/>
              </w:rPr>
              <w:t>Действующими вулканами России являются:</w:t>
            </w:r>
          </w:p>
        </w:tc>
      </w:tr>
      <w:tr w:rsidR="002279F0" w:rsidRPr="00290971" w:rsidTr="000A20F7">
        <w:trPr>
          <w:trHeight w:val="191"/>
        </w:trPr>
        <w:tc>
          <w:tcPr>
            <w:tcW w:w="417" w:type="dxa"/>
            <w:vAlign w:val="center"/>
          </w:tcPr>
          <w:p w:rsidR="002279F0" w:rsidRPr="00290971" w:rsidRDefault="002279F0" w:rsidP="000A20F7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7099" w:type="dxa"/>
            <w:gridSpan w:val="3"/>
            <w:vMerge w:val="restart"/>
          </w:tcPr>
          <w:p w:rsidR="002279F0" w:rsidRPr="00290971" w:rsidRDefault="002279F0" w:rsidP="000A20F7">
            <w:pPr>
              <w:rPr>
                <w:sz w:val="24"/>
                <w:szCs w:val="24"/>
              </w:rPr>
            </w:pPr>
            <w:r w:rsidRPr="00290971">
              <w:rPr>
                <w:sz w:val="24"/>
                <w:szCs w:val="24"/>
              </w:rPr>
              <w:t>а) Ключевая Сопка                     б) Ключевая Сопка и Кроноцкая Сопка</w:t>
            </w:r>
          </w:p>
          <w:p w:rsidR="002279F0" w:rsidRPr="00290971" w:rsidRDefault="002279F0" w:rsidP="000A20F7">
            <w:pPr>
              <w:rPr>
                <w:sz w:val="24"/>
                <w:szCs w:val="24"/>
              </w:rPr>
            </w:pPr>
            <w:r w:rsidRPr="00290971">
              <w:rPr>
                <w:sz w:val="24"/>
                <w:szCs w:val="24"/>
              </w:rPr>
              <w:lastRenderedPageBreak/>
              <w:t>в) Ключевая Сопка, Кроноцкая Сопка, Безымянный</w:t>
            </w:r>
          </w:p>
        </w:tc>
      </w:tr>
      <w:tr w:rsidR="002279F0" w:rsidRPr="00290971" w:rsidTr="000A20F7">
        <w:trPr>
          <w:trHeight w:val="204"/>
        </w:trPr>
        <w:tc>
          <w:tcPr>
            <w:tcW w:w="417" w:type="dxa"/>
            <w:vAlign w:val="center"/>
          </w:tcPr>
          <w:p w:rsidR="002279F0" w:rsidRPr="00290971" w:rsidRDefault="002279F0" w:rsidP="000A20F7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7099" w:type="dxa"/>
            <w:gridSpan w:val="3"/>
            <w:vMerge/>
          </w:tcPr>
          <w:p w:rsidR="002279F0" w:rsidRPr="00290971" w:rsidRDefault="002279F0" w:rsidP="000A20F7">
            <w:pPr>
              <w:rPr>
                <w:sz w:val="24"/>
                <w:szCs w:val="24"/>
              </w:rPr>
            </w:pPr>
          </w:p>
        </w:tc>
      </w:tr>
      <w:tr w:rsidR="002279F0" w:rsidRPr="00290971" w:rsidTr="000A20F7">
        <w:trPr>
          <w:trHeight w:val="204"/>
        </w:trPr>
        <w:tc>
          <w:tcPr>
            <w:tcW w:w="417" w:type="dxa"/>
            <w:vAlign w:val="center"/>
          </w:tcPr>
          <w:p w:rsidR="002279F0" w:rsidRPr="00290971" w:rsidRDefault="002279F0" w:rsidP="002279F0">
            <w:pPr>
              <w:widowControl/>
              <w:numPr>
                <w:ilvl w:val="0"/>
                <w:numId w:val="34"/>
              </w:numPr>
              <w:autoSpaceDE/>
              <w:autoSpaceDN/>
              <w:adjustRightInd/>
              <w:jc w:val="center"/>
              <w:rPr>
                <w:sz w:val="24"/>
                <w:szCs w:val="24"/>
              </w:rPr>
            </w:pPr>
          </w:p>
        </w:tc>
        <w:tc>
          <w:tcPr>
            <w:tcW w:w="7099" w:type="dxa"/>
            <w:gridSpan w:val="3"/>
          </w:tcPr>
          <w:p w:rsidR="002279F0" w:rsidRPr="00290971" w:rsidRDefault="002279F0" w:rsidP="000A20F7">
            <w:pPr>
              <w:rPr>
                <w:sz w:val="24"/>
                <w:szCs w:val="24"/>
              </w:rPr>
            </w:pPr>
            <w:r w:rsidRPr="00290971">
              <w:rPr>
                <w:sz w:val="24"/>
                <w:szCs w:val="24"/>
              </w:rPr>
              <w:t xml:space="preserve">Установите соответствие: </w:t>
            </w:r>
          </w:p>
        </w:tc>
      </w:tr>
      <w:tr w:rsidR="002279F0" w:rsidRPr="00290971" w:rsidTr="000A20F7">
        <w:trPr>
          <w:trHeight w:val="191"/>
        </w:trPr>
        <w:tc>
          <w:tcPr>
            <w:tcW w:w="3801" w:type="dxa"/>
            <w:gridSpan w:val="2"/>
            <w:vAlign w:val="center"/>
          </w:tcPr>
          <w:p w:rsidR="002279F0" w:rsidRPr="00290971" w:rsidRDefault="002279F0" w:rsidP="000A20F7">
            <w:pPr>
              <w:pStyle w:val="1"/>
              <w:rPr>
                <w:rFonts w:ascii="Times New Roman" w:hAnsi="Times New Roman" w:cs="Times New Roman"/>
                <w:sz w:val="24"/>
                <w:szCs w:val="24"/>
              </w:rPr>
            </w:pPr>
            <w:r w:rsidRPr="00290971">
              <w:rPr>
                <w:rFonts w:ascii="Times New Roman" w:hAnsi="Times New Roman" w:cs="Times New Roman"/>
                <w:sz w:val="24"/>
                <w:szCs w:val="24"/>
              </w:rPr>
              <w:t>Вид полезного ископаемого</w:t>
            </w:r>
          </w:p>
        </w:tc>
        <w:tc>
          <w:tcPr>
            <w:tcW w:w="3715" w:type="dxa"/>
            <w:gridSpan w:val="2"/>
            <w:vAlign w:val="center"/>
          </w:tcPr>
          <w:p w:rsidR="002279F0" w:rsidRPr="00290971" w:rsidRDefault="002279F0" w:rsidP="000A20F7">
            <w:pPr>
              <w:jc w:val="center"/>
              <w:rPr>
                <w:i/>
                <w:iCs/>
                <w:sz w:val="24"/>
                <w:szCs w:val="24"/>
              </w:rPr>
            </w:pPr>
            <w:r w:rsidRPr="00290971">
              <w:rPr>
                <w:i/>
                <w:iCs/>
                <w:sz w:val="24"/>
                <w:szCs w:val="24"/>
              </w:rPr>
              <w:t>Название месторождения</w:t>
            </w:r>
          </w:p>
        </w:tc>
      </w:tr>
      <w:tr w:rsidR="002279F0" w:rsidRPr="00290971" w:rsidTr="000A20F7">
        <w:trPr>
          <w:trHeight w:val="191"/>
        </w:trPr>
        <w:tc>
          <w:tcPr>
            <w:tcW w:w="417" w:type="dxa"/>
          </w:tcPr>
          <w:p w:rsidR="002279F0" w:rsidRPr="00290971" w:rsidRDefault="002279F0" w:rsidP="000A20F7">
            <w:pPr>
              <w:rPr>
                <w:sz w:val="24"/>
                <w:szCs w:val="24"/>
              </w:rPr>
            </w:pPr>
            <w:r w:rsidRPr="00290971">
              <w:rPr>
                <w:sz w:val="24"/>
                <w:szCs w:val="24"/>
              </w:rPr>
              <w:t>а)</w:t>
            </w:r>
          </w:p>
        </w:tc>
        <w:tc>
          <w:tcPr>
            <w:tcW w:w="3384" w:type="dxa"/>
          </w:tcPr>
          <w:p w:rsidR="002279F0" w:rsidRPr="00290971" w:rsidRDefault="002279F0" w:rsidP="000A20F7">
            <w:pPr>
              <w:rPr>
                <w:sz w:val="24"/>
                <w:szCs w:val="24"/>
              </w:rPr>
            </w:pPr>
            <w:r w:rsidRPr="00290971">
              <w:rPr>
                <w:sz w:val="24"/>
                <w:szCs w:val="24"/>
              </w:rPr>
              <w:t>Каменный уголь</w:t>
            </w:r>
          </w:p>
        </w:tc>
        <w:tc>
          <w:tcPr>
            <w:tcW w:w="400" w:type="dxa"/>
            <w:vAlign w:val="center"/>
          </w:tcPr>
          <w:p w:rsidR="002279F0" w:rsidRPr="00290971" w:rsidRDefault="002279F0" w:rsidP="000A20F7">
            <w:pPr>
              <w:rPr>
                <w:sz w:val="24"/>
                <w:szCs w:val="24"/>
              </w:rPr>
            </w:pPr>
            <w:r w:rsidRPr="00290971">
              <w:rPr>
                <w:sz w:val="24"/>
                <w:szCs w:val="24"/>
              </w:rPr>
              <w:t>1)</w:t>
            </w:r>
          </w:p>
        </w:tc>
        <w:tc>
          <w:tcPr>
            <w:tcW w:w="3315" w:type="dxa"/>
            <w:vAlign w:val="center"/>
          </w:tcPr>
          <w:p w:rsidR="002279F0" w:rsidRPr="00290971" w:rsidRDefault="002279F0" w:rsidP="000A20F7">
            <w:pPr>
              <w:rPr>
                <w:sz w:val="24"/>
                <w:szCs w:val="24"/>
              </w:rPr>
            </w:pPr>
            <w:r w:rsidRPr="00290971">
              <w:rPr>
                <w:sz w:val="24"/>
                <w:szCs w:val="24"/>
              </w:rPr>
              <w:t>Курская магнитная аномалия</w:t>
            </w:r>
          </w:p>
        </w:tc>
      </w:tr>
      <w:tr w:rsidR="002279F0" w:rsidRPr="00290971" w:rsidTr="000A20F7">
        <w:trPr>
          <w:trHeight w:val="204"/>
        </w:trPr>
        <w:tc>
          <w:tcPr>
            <w:tcW w:w="417" w:type="dxa"/>
          </w:tcPr>
          <w:p w:rsidR="002279F0" w:rsidRPr="00290971" w:rsidRDefault="002279F0" w:rsidP="000A20F7">
            <w:pPr>
              <w:rPr>
                <w:sz w:val="24"/>
                <w:szCs w:val="24"/>
              </w:rPr>
            </w:pPr>
            <w:r w:rsidRPr="00290971">
              <w:rPr>
                <w:sz w:val="24"/>
                <w:szCs w:val="24"/>
              </w:rPr>
              <w:t>б)</w:t>
            </w:r>
          </w:p>
        </w:tc>
        <w:tc>
          <w:tcPr>
            <w:tcW w:w="3384" w:type="dxa"/>
          </w:tcPr>
          <w:p w:rsidR="002279F0" w:rsidRPr="00290971" w:rsidRDefault="002279F0" w:rsidP="000A20F7">
            <w:pPr>
              <w:rPr>
                <w:sz w:val="24"/>
                <w:szCs w:val="24"/>
              </w:rPr>
            </w:pPr>
            <w:r w:rsidRPr="00290971">
              <w:rPr>
                <w:sz w:val="24"/>
                <w:szCs w:val="24"/>
              </w:rPr>
              <w:t>Нефть</w:t>
            </w:r>
          </w:p>
        </w:tc>
        <w:tc>
          <w:tcPr>
            <w:tcW w:w="400" w:type="dxa"/>
            <w:vAlign w:val="center"/>
          </w:tcPr>
          <w:p w:rsidR="002279F0" w:rsidRPr="00290971" w:rsidRDefault="002279F0" w:rsidP="000A20F7">
            <w:pPr>
              <w:rPr>
                <w:sz w:val="24"/>
                <w:szCs w:val="24"/>
              </w:rPr>
            </w:pPr>
            <w:r w:rsidRPr="00290971">
              <w:rPr>
                <w:sz w:val="24"/>
                <w:szCs w:val="24"/>
              </w:rPr>
              <w:t>2)</w:t>
            </w:r>
          </w:p>
        </w:tc>
        <w:tc>
          <w:tcPr>
            <w:tcW w:w="3315" w:type="dxa"/>
            <w:vAlign w:val="center"/>
          </w:tcPr>
          <w:p w:rsidR="002279F0" w:rsidRPr="00290971" w:rsidRDefault="002279F0" w:rsidP="000A20F7">
            <w:pPr>
              <w:rPr>
                <w:sz w:val="24"/>
                <w:szCs w:val="24"/>
              </w:rPr>
            </w:pPr>
            <w:r w:rsidRPr="00290971">
              <w:rPr>
                <w:sz w:val="24"/>
                <w:szCs w:val="24"/>
              </w:rPr>
              <w:t>Кузбасс, Печорский бассейн</w:t>
            </w:r>
          </w:p>
        </w:tc>
      </w:tr>
      <w:tr w:rsidR="002279F0" w:rsidRPr="00290971" w:rsidTr="000A20F7">
        <w:trPr>
          <w:trHeight w:val="191"/>
        </w:trPr>
        <w:tc>
          <w:tcPr>
            <w:tcW w:w="417" w:type="dxa"/>
          </w:tcPr>
          <w:p w:rsidR="002279F0" w:rsidRPr="00290971" w:rsidRDefault="002279F0" w:rsidP="000A20F7">
            <w:pPr>
              <w:rPr>
                <w:sz w:val="24"/>
                <w:szCs w:val="24"/>
              </w:rPr>
            </w:pPr>
            <w:r w:rsidRPr="00290971">
              <w:rPr>
                <w:sz w:val="24"/>
                <w:szCs w:val="24"/>
              </w:rPr>
              <w:t>в)</w:t>
            </w:r>
          </w:p>
        </w:tc>
        <w:tc>
          <w:tcPr>
            <w:tcW w:w="3384" w:type="dxa"/>
          </w:tcPr>
          <w:p w:rsidR="002279F0" w:rsidRPr="00290971" w:rsidRDefault="002279F0" w:rsidP="000A20F7">
            <w:pPr>
              <w:rPr>
                <w:sz w:val="24"/>
                <w:szCs w:val="24"/>
              </w:rPr>
            </w:pPr>
            <w:r w:rsidRPr="00290971">
              <w:rPr>
                <w:sz w:val="24"/>
                <w:szCs w:val="24"/>
              </w:rPr>
              <w:t>Газ</w:t>
            </w:r>
          </w:p>
        </w:tc>
        <w:tc>
          <w:tcPr>
            <w:tcW w:w="400" w:type="dxa"/>
            <w:vAlign w:val="center"/>
          </w:tcPr>
          <w:p w:rsidR="002279F0" w:rsidRPr="00290971" w:rsidRDefault="002279F0" w:rsidP="000A20F7">
            <w:pPr>
              <w:rPr>
                <w:sz w:val="24"/>
                <w:szCs w:val="24"/>
              </w:rPr>
            </w:pPr>
            <w:r w:rsidRPr="00290971">
              <w:rPr>
                <w:sz w:val="24"/>
                <w:szCs w:val="24"/>
              </w:rPr>
              <w:t>3)</w:t>
            </w:r>
          </w:p>
        </w:tc>
        <w:tc>
          <w:tcPr>
            <w:tcW w:w="3315" w:type="dxa"/>
            <w:vAlign w:val="center"/>
          </w:tcPr>
          <w:p w:rsidR="002279F0" w:rsidRPr="00290971" w:rsidRDefault="002279F0" w:rsidP="000A20F7">
            <w:pPr>
              <w:rPr>
                <w:sz w:val="24"/>
                <w:szCs w:val="24"/>
              </w:rPr>
            </w:pPr>
            <w:r w:rsidRPr="00290971">
              <w:rPr>
                <w:sz w:val="24"/>
                <w:szCs w:val="24"/>
              </w:rPr>
              <w:t>Сургут, Самотлор</w:t>
            </w:r>
          </w:p>
        </w:tc>
      </w:tr>
      <w:tr w:rsidR="002279F0" w:rsidRPr="00290971" w:rsidTr="000A20F7">
        <w:trPr>
          <w:trHeight w:val="191"/>
        </w:trPr>
        <w:tc>
          <w:tcPr>
            <w:tcW w:w="417" w:type="dxa"/>
          </w:tcPr>
          <w:p w:rsidR="002279F0" w:rsidRPr="00290971" w:rsidRDefault="002279F0" w:rsidP="000A20F7">
            <w:pPr>
              <w:rPr>
                <w:sz w:val="24"/>
                <w:szCs w:val="24"/>
              </w:rPr>
            </w:pPr>
            <w:r w:rsidRPr="00290971">
              <w:rPr>
                <w:sz w:val="24"/>
                <w:szCs w:val="24"/>
              </w:rPr>
              <w:t>г)</w:t>
            </w:r>
          </w:p>
        </w:tc>
        <w:tc>
          <w:tcPr>
            <w:tcW w:w="3384" w:type="dxa"/>
          </w:tcPr>
          <w:p w:rsidR="002279F0" w:rsidRPr="00290971" w:rsidRDefault="002279F0" w:rsidP="000A20F7">
            <w:pPr>
              <w:rPr>
                <w:sz w:val="24"/>
                <w:szCs w:val="24"/>
              </w:rPr>
            </w:pPr>
            <w:r w:rsidRPr="00290971">
              <w:rPr>
                <w:sz w:val="24"/>
                <w:szCs w:val="24"/>
              </w:rPr>
              <w:t>Железные руды</w:t>
            </w:r>
          </w:p>
        </w:tc>
        <w:tc>
          <w:tcPr>
            <w:tcW w:w="400" w:type="dxa"/>
            <w:vAlign w:val="center"/>
          </w:tcPr>
          <w:p w:rsidR="002279F0" w:rsidRPr="00290971" w:rsidRDefault="002279F0" w:rsidP="000A20F7">
            <w:pPr>
              <w:rPr>
                <w:sz w:val="24"/>
                <w:szCs w:val="24"/>
              </w:rPr>
            </w:pPr>
            <w:r w:rsidRPr="00290971">
              <w:rPr>
                <w:sz w:val="24"/>
                <w:szCs w:val="24"/>
              </w:rPr>
              <w:t>4)</w:t>
            </w:r>
          </w:p>
        </w:tc>
        <w:tc>
          <w:tcPr>
            <w:tcW w:w="3315" w:type="dxa"/>
            <w:vAlign w:val="center"/>
          </w:tcPr>
          <w:p w:rsidR="002279F0" w:rsidRPr="00290971" w:rsidRDefault="002279F0" w:rsidP="000A20F7">
            <w:pPr>
              <w:rPr>
                <w:sz w:val="24"/>
                <w:szCs w:val="24"/>
              </w:rPr>
            </w:pPr>
            <w:r w:rsidRPr="00290971">
              <w:rPr>
                <w:sz w:val="24"/>
                <w:szCs w:val="24"/>
              </w:rPr>
              <w:t>Оренбург, Астрахань</w:t>
            </w:r>
          </w:p>
        </w:tc>
      </w:tr>
      <w:tr w:rsidR="002279F0" w:rsidRPr="00290971" w:rsidTr="000A20F7">
        <w:trPr>
          <w:trHeight w:val="204"/>
        </w:trPr>
        <w:tc>
          <w:tcPr>
            <w:tcW w:w="417" w:type="dxa"/>
          </w:tcPr>
          <w:p w:rsidR="002279F0" w:rsidRPr="00290971" w:rsidRDefault="002279F0" w:rsidP="000A20F7">
            <w:pPr>
              <w:rPr>
                <w:sz w:val="24"/>
                <w:szCs w:val="24"/>
              </w:rPr>
            </w:pPr>
            <w:r w:rsidRPr="00290971">
              <w:rPr>
                <w:sz w:val="24"/>
                <w:szCs w:val="24"/>
              </w:rPr>
              <w:t>д)</w:t>
            </w:r>
          </w:p>
        </w:tc>
        <w:tc>
          <w:tcPr>
            <w:tcW w:w="3384" w:type="dxa"/>
          </w:tcPr>
          <w:p w:rsidR="002279F0" w:rsidRPr="00290971" w:rsidRDefault="002279F0" w:rsidP="000A20F7">
            <w:pPr>
              <w:rPr>
                <w:sz w:val="24"/>
                <w:szCs w:val="24"/>
              </w:rPr>
            </w:pPr>
            <w:r w:rsidRPr="00290971">
              <w:rPr>
                <w:sz w:val="24"/>
                <w:szCs w:val="24"/>
              </w:rPr>
              <w:t>Медные руды</w:t>
            </w:r>
          </w:p>
        </w:tc>
        <w:tc>
          <w:tcPr>
            <w:tcW w:w="400" w:type="dxa"/>
            <w:vAlign w:val="center"/>
          </w:tcPr>
          <w:p w:rsidR="002279F0" w:rsidRPr="00290971" w:rsidRDefault="002279F0" w:rsidP="000A20F7">
            <w:pPr>
              <w:rPr>
                <w:sz w:val="24"/>
                <w:szCs w:val="24"/>
              </w:rPr>
            </w:pPr>
            <w:r w:rsidRPr="00290971">
              <w:rPr>
                <w:sz w:val="24"/>
                <w:szCs w:val="24"/>
              </w:rPr>
              <w:t>5)</w:t>
            </w:r>
          </w:p>
        </w:tc>
        <w:tc>
          <w:tcPr>
            <w:tcW w:w="3315" w:type="dxa"/>
            <w:vAlign w:val="center"/>
          </w:tcPr>
          <w:p w:rsidR="002279F0" w:rsidRPr="00290971" w:rsidRDefault="002279F0" w:rsidP="000A20F7">
            <w:pPr>
              <w:rPr>
                <w:sz w:val="24"/>
                <w:szCs w:val="24"/>
              </w:rPr>
            </w:pPr>
            <w:r w:rsidRPr="00290971">
              <w:rPr>
                <w:sz w:val="24"/>
                <w:szCs w:val="24"/>
              </w:rPr>
              <w:t>Норильск, Медногорск</w:t>
            </w:r>
          </w:p>
        </w:tc>
      </w:tr>
      <w:tr w:rsidR="002279F0" w:rsidRPr="00290971" w:rsidTr="000A20F7">
        <w:trPr>
          <w:trHeight w:val="191"/>
        </w:trPr>
        <w:tc>
          <w:tcPr>
            <w:tcW w:w="417" w:type="dxa"/>
            <w:vAlign w:val="center"/>
          </w:tcPr>
          <w:p w:rsidR="002279F0" w:rsidRPr="00290971" w:rsidRDefault="002279F0" w:rsidP="002279F0">
            <w:pPr>
              <w:widowControl/>
              <w:numPr>
                <w:ilvl w:val="0"/>
                <w:numId w:val="34"/>
              </w:numPr>
              <w:autoSpaceDE/>
              <w:autoSpaceDN/>
              <w:adjustRightInd/>
              <w:jc w:val="center"/>
              <w:rPr>
                <w:sz w:val="24"/>
                <w:szCs w:val="24"/>
              </w:rPr>
            </w:pPr>
          </w:p>
        </w:tc>
        <w:tc>
          <w:tcPr>
            <w:tcW w:w="7099" w:type="dxa"/>
            <w:gridSpan w:val="3"/>
          </w:tcPr>
          <w:p w:rsidR="002279F0" w:rsidRPr="00290971" w:rsidRDefault="002279F0" w:rsidP="000A20F7">
            <w:pPr>
              <w:rPr>
                <w:sz w:val="24"/>
                <w:szCs w:val="24"/>
              </w:rPr>
            </w:pPr>
            <w:r w:rsidRPr="00290971">
              <w:rPr>
                <w:sz w:val="24"/>
                <w:szCs w:val="24"/>
              </w:rPr>
              <w:t xml:space="preserve">Установите соответствие: </w:t>
            </w:r>
          </w:p>
        </w:tc>
      </w:tr>
      <w:tr w:rsidR="002279F0" w:rsidRPr="00290971" w:rsidTr="000A20F7">
        <w:trPr>
          <w:trHeight w:val="398"/>
        </w:trPr>
        <w:tc>
          <w:tcPr>
            <w:tcW w:w="3801" w:type="dxa"/>
            <w:gridSpan w:val="2"/>
            <w:vAlign w:val="center"/>
          </w:tcPr>
          <w:p w:rsidR="002279F0" w:rsidRPr="00290971" w:rsidRDefault="002279F0" w:rsidP="000A20F7">
            <w:pPr>
              <w:pStyle w:val="1"/>
              <w:rPr>
                <w:rFonts w:ascii="Times New Roman" w:hAnsi="Times New Roman" w:cs="Times New Roman"/>
                <w:sz w:val="24"/>
                <w:szCs w:val="24"/>
              </w:rPr>
            </w:pPr>
            <w:r w:rsidRPr="00290971">
              <w:rPr>
                <w:rFonts w:ascii="Times New Roman" w:hAnsi="Times New Roman" w:cs="Times New Roman"/>
                <w:sz w:val="24"/>
                <w:szCs w:val="24"/>
              </w:rPr>
              <w:t xml:space="preserve">Внешние силы, изменяющие поверхность Земли </w:t>
            </w:r>
          </w:p>
        </w:tc>
        <w:tc>
          <w:tcPr>
            <w:tcW w:w="3715" w:type="dxa"/>
            <w:gridSpan w:val="2"/>
            <w:vAlign w:val="center"/>
          </w:tcPr>
          <w:p w:rsidR="002279F0" w:rsidRPr="00290971" w:rsidRDefault="002279F0" w:rsidP="000A20F7">
            <w:pPr>
              <w:jc w:val="center"/>
              <w:rPr>
                <w:i/>
                <w:iCs/>
                <w:sz w:val="24"/>
                <w:szCs w:val="24"/>
              </w:rPr>
            </w:pPr>
            <w:r w:rsidRPr="00290971">
              <w:rPr>
                <w:i/>
                <w:iCs/>
                <w:sz w:val="24"/>
                <w:szCs w:val="24"/>
              </w:rPr>
              <w:t>Форма рельефа</w:t>
            </w:r>
          </w:p>
        </w:tc>
      </w:tr>
      <w:tr w:rsidR="002279F0" w:rsidRPr="00290971" w:rsidTr="000A20F7">
        <w:trPr>
          <w:trHeight w:val="191"/>
        </w:trPr>
        <w:tc>
          <w:tcPr>
            <w:tcW w:w="417" w:type="dxa"/>
          </w:tcPr>
          <w:p w:rsidR="002279F0" w:rsidRPr="00290971" w:rsidRDefault="002279F0" w:rsidP="000A20F7">
            <w:pPr>
              <w:rPr>
                <w:sz w:val="24"/>
                <w:szCs w:val="24"/>
              </w:rPr>
            </w:pPr>
            <w:r w:rsidRPr="00290971">
              <w:rPr>
                <w:sz w:val="24"/>
                <w:szCs w:val="24"/>
              </w:rPr>
              <w:t>а)</w:t>
            </w:r>
          </w:p>
        </w:tc>
        <w:tc>
          <w:tcPr>
            <w:tcW w:w="3384" w:type="dxa"/>
          </w:tcPr>
          <w:p w:rsidR="002279F0" w:rsidRPr="00290971" w:rsidRDefault="002279F0" w:rsidP="000A20F7">
            <w:pPr>
              <w:rPr>
                <w:sz w:val="24"/>
                <w:szCs w:val="24"/>
              </w:rPr>
            </w:pPr>
            <w:r w:rsidRPr="00290971">
              <w:rPr>
                <w:sz w:val="24"/>
                <w:szCs w:val="24"/>
              </w:rPr>
              <w:t>Оледенение</w:t>
            </w:r>
          </w:p>
        </w:tc>
        <w:tc>
          <w:tcPr>
            <w:tcW w:w="400" w:type="dxa"/>
            <w:vAlign w:val="center"/>
          </w:tcPr>
          <w:p w:rsidR="002279F0" w:rsidRPr="00290971" w:rsidRDefault="002279F0" w:rsidP="000A20F7">
            <w:pPr>
              <w:rPr>
                <w:sz w:val="24"/>
                <w:szCs w:val="24"/>
              </w:rPr>
            </w:pPr>
            <w:r w:rsidRPr="00290971">
              <w:rPr>
                <w:sz w:val="24"/>
                <w:szCs w:val="24"/>
              </w:rPr>
              <w:t>1)</w:t>
            </w:r>
          </w:p>
        </w:tc>
        <w:tc>
          <w:tcPr>
            <w:tcW w:w="3315" w:type="dxa"/>
            <w:vAlign w:val="center"/>
          </w:tcPr>
          <w:p w:rsidR="002279F0" w:rsidRPr="00290971" w:rsidRDefault="002279F0" w:rsidP="000A20F7">
            <w:pPr>
              <w:rPr>
                <w:sz w:val="24"/>
                <w:szCs w:val="24"/>
              </w:rPr>
            </w:pPr>
            <w:r w:rsidRPr="00290971">
              <w:rPr>
                <w:sz w:val="24"/>
                <w:szCs w:val="24"/>
              </w:rPr>
              <w:t>Барханы</w:t>
            </w:r>
          </w:p>
        </w:tc>
      </w:tr>
      <w:tr w:rsidR="002279F0" w:rsidRPr="00290971" w:rsidTr="000A20F7">
        <w:trPr>
          <w:trHeight w:val="386"/>
        </w:trPr>
        <w:tc>
          <w:tcPr>
            <w:tcW w:w="417" w:type="dxa"/>
          </w:tcPr>
          <w:p w:rsidR="002279F0" w:rsidRPr="00290971" w:rsidRDefault="002279F0" w:rsidP="000A20F7">
            <w:pPr>
              <w:rPr>
                <w:sz w:val="24"/>
                <w:szCs w:val="24"/>
              </w:rPr>
            </w:pPr>
            <w:r w:rsidRPr="00290971">
              <w:rPr>
                <w:sz w:val="24"/>
                <w:szCs w:val="24"/>
              </w:rPr>
              <w:t>б)</w:t>
            </w:r>
          </w:p>
        </w:tc>
        <w:tc>
          <w:tcPr>
            <w:tcW w:w="3384" w:type="dxa"/>
          </w:tcPr>
          <w:p w:rsidR="002279F0" w:rsidRPr="00290971" w:rsidRDefault="002279F0" w:rsidP="000A20F7">
            <w:pPr>
              <w:rPr>
                <w:sz w:val="24"/>
                <w:szCs w:val="24"/>
              </w:rPr>
            </w:pPr>
            <w:r w:rsidRPr="00290971">
              <w:rPr>
                <w:sz w:val="24"/>
                <w:szCs w:val="24"/>
              </w:rPr>
              <w:t>Выветривание</w:t>
            </w:r>
          </w:p>
        </w:tc>
        <w:tc>
          <w:tcPr>
            <w:tcW w:w="400" w:type="dxa"/>
            <w:vAlign w:val="center"/>
          </w:tcPr>
          <w:p w:rsidR="002279F0" w:rsidRPr="00290971" w:rsidRDefault="002279F0" w:rsidP="000A20F7">
            <w:pPr>
              <w:rPr>
                <w:sz w:val="24"/>
                <w:szCs w:val="24"/>
              </w:rPr>
            </w:pPr>
            <w:r w:rsidRPr="00290971">
              <w:rPr>
                <w:sz w:val="24"/>
                <w:szCs w:val="24"/>
              </w:rPr>
              <w:t>2)</w:t>
            </w:r>
          </w:p>
        </w:tc>
        <w:tc>
          <w:tcPr>
            <w:tcW w:w="3315" w:type="dxa"/>
            <w:vAlign w:val="center"/>
          </w:tcPr>
          <w:p w:rsidR="002279F0" w:rsidRPr="00290971" w:rsidRDefault="002279F0" w:rsidP="000A20F7">
            <w:pPr>
              <w:rPr>
                <w:sz w:val="24"/>
                <w:szCs w:val="24"/>
              </w:rPr>
            </w:pPr>
            <w:r w:rsidRPr="00290971">
              <w:rPr>
                <w:sz w:val="24"/>
                <w:szCs w:val="24"/>
              </w:rPr>
              <w:t>Моренные холмы, озёрные котловины</w:t>
            </w:r>
          </w:p>
        </w:tc>
      </w:tr>
      <w:tr w:rsidR="002279F0" w:rsidRPr="00290971" w:rsidTr="000A20F7">
        <w:trPr>
          <w:trHeight w:val="204"/>
        </w:trPr>
        <w:tc>
          <w:tcPr>
            <w:tcW w:w="417" w:type="dxa"/>
          </w:tcPr>
          <w:p w:rsidR="002279F0" w:rsidRPr="00290971" w:rsidRDefault="002279F0" w:rsidP="000A20F7">
            <w:pPr>
              <w:rPr>
                <w:sz w:val="24"/>
                <w:szCs w:val="24"/>
              </w:rPr>
            </w:pPr>
            <w:r w:rsidRPr="00290971">
              <w:rPr>
                <w:sz w:val="24"/>
                <w:szCs w:val="24"/>
              </w:rPr>
              <w:t>в)</w:t>
            </w:r>
          </w:p>
        </w:tc>
        <w:tc>
          <w:tcPr>
            <w:tcW w:w="3384" w:type="dxa"/>
          </w:tcPr>
          <w:p w:rsidR="002279F0" w:rsidRPr="00290971" w:rsidRDefault="002279F0" w:rsidP="000A20F7">
            <w:pPr>
              <w:rPr>
                <w:sz w:val="24"/>
                <w:szCs w:val="24"/>
              </w:rPr>
            </w:pPr>
            <w:r w:rsidRPr="00290971">
              <w:rPr>
                <w:sz w:val="24"/>
                <w:szCs w:val="24"/>
              </w:rPr>
              <w:t>Текучие воды</w:t>
            </w:r>
          </w:p>
        </w:tc>
        <w:tc>
          <w:tcPr>
            <w:tcW w:w="400" w:type="dxa"/>
            <w:vAlign w:val="center"/>
          </w:tcPr>
          <w:p w:rsidR="002279F0" w:rsidRPr="00290971" w:rsidRDefault="002279F0" w:rsidP="000A20F7">
            <w:pPr>
              <w:rPr>
                <w:sz w:val="24"/>
                <w:szCs w:val="24"/>
              </w:rPr>
            </w:pPr>
            <w:r w:rsidRPr="00290971">
              <w:rPr>
                <w:sz w:val="24"/>
                <w:szCs w:val="24"/>
              </w:rPr>
              <w:t>3)</w:t>
            </w:r>
          </w:p>
        </w:tc>
        <w:tc>
          <w:tcPr>
            <w:tcW w:w="3315" w:type="dxa"/>
            <w:vAlign w:val="center"/>
          </w:tcPr>
          <w:p w:rsidR="002279F0" w:rsidRPr="00290971" w:rsidRDefault="002279F0" w:rsidP="000A20F7">
            <w:pPr>
              <w:rPr>
                <w:sz w:val="24"/>
                <w:szCs w:val="24"/>
              </w:rPr>
            </w:pPr>
            <w:r w:rsidRPr="00290971">
              <w:rPr>
                <w:sz w:val="24"/>
                <w:szCs w:val="24"/>
              </w:rPr>
              <w:t>Речные долины, овраги, балки</w:t>
            </w:r>
          </w:p>
        </w:tc>
      </w:tr>
      <w:tr w:rsidR="002279F0" w:rsidRPr="00290971" w:rsidTr="000A20F7">
        <w:trPr>
          <w:trHeight w:val="191"/>
        </w:trPr>
        <w:tc>
          <w:tcPr>
            <w:tcW w:w="417" w:type="dxa"/>
          </w:tcPr>
          <w:p w:rsidR="002279F0" w:rsidRPr="00290971" w:rsidRDefault="002279F0" w:rsidP="000A20F7">
            <w:pPr>
              <w:rPr>
                <w:sz w:val="24"/>
                <w:szCs w:val="24"/>
              </w:rPr>
            </w:pPr>
            <w:r w:rsidRPr="00290971">
              <w:rPr>
                <w:sz w:val="24"/>
                <w:szCs w:val="24"/>
              </w:rPr>
              <w:t>г)</w:t>
            </w:r>
          </w:p>
        </w:tc>
        <w:tc>
          <w:tcPr>
            <w:tcW w:w="3384" w:type="dxa"/>
          </w:tcPr>
          <w:p w:rsidR="002279F0" w:rsidRPr="00290971" w:rsidRDefault="002279F0" w:rsidP="000A20F7">
            <w:pPr>
              <w:rPr>
                <w:sz w:val="24"/>
                <w:szCs w:val="24"/>
              </w:rPr>
            </w:pPr>
            <w:r w:rsidRPr="00290971">
              <w:rPr>
                <w:sz w:val="24"/>
                <w:szCs w:val="24"/>
              </w:rPr>
              <w:t>Ветер</w:t>
            </w:r>
          </w:p>
        </w:tc>
        <w:tc>
          <w:tcPr>
            <w:tcW w:w="400" w:type="dxa"/>
            <w:vAlign w:val="center"/>
          </w:tcPr>
          <w:p w:rsidR="002279F0" w:rsidRPr="00290971" w:rsidRDefault="002279F0" w:rsidP="000A20F7">
            <w:pPr>
              <w:rPr>
                <w:sz w:val="24"/>
                <w:szCs w:val="24"/>
              </w:rPr>
            </w:pPr>
            <w:r w:rsidRPr="00290971">
              <w:rPr>
                <w:sz w:val="24"/>
                <w:szCs w:val="24"/>
              </w:rPr>
              <w:t>4)</w:t>
            </w:r>
          </w:p>
        </w:tc>
        <w:tc>
          <w:tcPr>
            <w:tcW w:w="3315" w:type="dxa"/>
            <w:vAlign w:val="center"/>
          </w:tcPr>
          <w:p w:rsidR="002279F0" w:rsidRPr="00290971" w:rsidRDefault="002279F0" w:rsidP="000A20F7">
            <w:pPr>
              <w:rPr>
                <w:sz w:val="24"/>
                <w:szCs w:val="24"/>
              </w:rPr>
            </w:pPr>
            <w:r w:rsidRPr="00290971">
              <w:rPr>
                <w:sz w:val="24"/>
                <w:szCs w:val="24"/>
              </w:rPr>
              <w:t>Останцы</w:t>
            </w:r>
          </w:p>
        </w:tc>
      </w:tr>
      <w:tr w:rsidR="002279F0" w:rsidRPr="00290971" w:rsidTr="000A20F7">
        <w:trPr>
          <w:trHeight w:val="191"/>
        </w:trPr>
        <w:tc>
          <w:tcPr>
            <w:tcW w:w="417" w:type="dxa"/>
            <w:vAlign w:val="center"/>
          </w:tcPr>
          <w:p w:rsidR="002279F0" w:rsidRPr="00290971" w:rsidRDefault="002279F0" w:rsidP="002279F0">
            <w:pPr>
              <w:widowControl/>
              <w:numPr>
                <w:ilvl w:val="0"/>
                <w:numId w:val="34"/>
              </w:numPr>
              <w:autoSpaceDE/>
              <w:autoSpaceDN/>
              <w:adjustRightInd/>
              <w:jc w:val="center"/>
              <w:rPr>
                <w:sz w:val="24"/>
                <w:szCs w:val="24"/>
              </w:rPr>
            </w:pPr>
          </w:p>
        </w:tc>
        <w:tc>
          <w:tcPr>
            <w:tcW w:w="7099" w:type="dxa"/>
            <w:gridSpan w:val="3"/>
          </w:tcPr>
          <w:p w:rsidR="002279F0" w:rsidRPr="00290971" w:rsidRDefault="002279F0" w:rsidP="000A20F7">
            <w:pPr>
              <w:rPr>
                <w:sz w:val="24"/>
                <w:szCs w:val="24"/>
              </w:rPr>
            </w:pPr>
            <w:r w:rsidRPr="00290971">
              <w:rPr>
                <w:sz w:val="24"/>
                <w:szCs w:val="24"/>
              </w:rPr>
              <w:t xml:space="preserve">Установите соответствие: </w:t>
            </w:r>
          </w:p>
        </w:tc>
      </w:tr>
      <w:tr w:rsidR="002279F0" w:rsidRPr="00290971" w:rsidTr="000A20F7">
        <w:trPr>
          <w:trHeight w:val="204"/>
        </w:trPr>
        <w:tc>
          <w:tcPr>
            <w:tcW w:w="3801" w:type="dxa"/>
            <w:gridSpan w:val="2"/>
            <w:vAlign w:val="center"/>
          </w:tcPr>
          <w:p w:rsidR="002279F0" w:rsidRPr="00290971" w:rsidRDefault="002279F0" w:rsidP="000A20F7">
            <w:pPr>
              <w:pStyle w:val="1"/>
              <w:rPr>
                <w:rFonts w:ascii="Times New Roman" w:hAnsi="Times New Roman" w:cs="Times New Roman"/>
                <w:sz w:val="24"/>
                <w:szCs w:val="24"/>
              </w:rPr>
            </w:pPr>
            <w:r w:rsidRPr="00290971">
              <w:rPr>
                <w:rFonts w:ascii="Times New Roman" w:hAnsi="Times New Roman" w:cs="Times New Roman"/>
                <w:sz w:val="24"/>
                <w:szCs w:val="24"/>
              </w:rPr>
              <w:t>Возраст складчатости</w:t>
            </w:r>
          </w:p>
        </w:tc>
        <w:tc>
          <w:tcPr>
            <w:tcW w:w="3715" w:type="dxa"/>
            <w:gridSpan w:val="2"/>
            <w:vAlign w:val="center"/>
          </w:tcPr>
          <w:p w:rsidR="002279F0" w:rsidRPr="00290971" w:rsidRDefault="002279F0" w:rsidP="000A20F7">
            <w:pPr>
              <w:jc w:val="center"/>
              <w:rPr>
                <w:i/>
                <w:iCs/>
                <w:sz w:val="24"/>
                <w:szCs w:val="24"/>
              </w:rPr>
            </w:pPr>
            <w:r w:rsidRPr="00290971">
              <w:rPr>
                <w:i/>
                <w:iCs/>
                <w:sz w:val="24"/>
                <w:szCs w:val="24"/>
              </w:rPr>
              <w:t>Горная система</w:t>
            </w:r>
          </w:p>
        </w:tc>
      </w:tr>
      <w:tr w:rsidR="002279F0" w:rsidRPr="00290971" w:rsidTr="000A20F7">
        <w:trPr>
          <w:trHeight w:val="191"/>
        </w:trPr>
        <w:tc>
          <w:tcPr>
            <w:tcW w:w="417" w:type="dxa"/>
          </w:tcPr>
          <w:p w:rsidR="002279F0" w:rsidRPr="00290971" w:rsidRDefault="002279F0" w:rsidP="000A20F7">
            <w:pPr>
              <w:rPr>
                <w:sz w:val="24"/>
                <w:szCs w:val="24"/>
              </w:rPr>
            </w:pPr>
            <w:r w:rsidRPr="00290971">
              <w:rPr>
                <w:sz w:val="24"/>
                <w:szCs w:val="24"/>
              </w:rPr>
              <w:t>а)</w:t>
            </w:r>
          </w:p>
        </w:tc>
        <w:tc>
          <w:tcPr>
            <w:tcW w:w="3384" w:type="dxa"/>
          </w:tcPr>
          <w:p w:rsidR="002279F0" w:rsidRPr="00290971" w:rsidRDefault="002279F0" w:rsidP="000A20F7">
            <w:pPr>
              <w:rPr>
                <w:sz w:val="24"/>
                <w:szCs w:val="24"/>
              </w:rPr>
            </w:pPr>
            <w:r w:rsidRPr="00290971">
              <w:rPr>
                <w:sz w:val="24"/>
                <w:szCs w:val="24"/>
              </w:rPr>
              <w:t>Байкальская</w:t>
            </w:r>
          </w:p>
        </w:tc>
        <w:tc>
          <w:tcPr>
            <w:tcW w:w="400" w:type="dxa"/>
            <w:vAlign w:val="center"/>
          </w:tcPr>
          <w:p w:rsidR="002279F0" w:rsidRPr="00290971" w:rsidRDefault="002279F0" w:rsidP="000A20F7">
            <w:pPr>
              <w:rPr>
                <w:sz w:val="24"/>
                <w:szCs w:val="24"/>
              </w:rPr>
            </w:pPr>
            <w:r w:rsidRPr="00290971">
              <w:rPr>
                <w:sz w:val="24"/>
                <w:szCs w:val="24"/>
              </w:rPr>
              <w:t>1)</w:t>
            </w:r>
          </w:p>
        </w:tc>
        <w:tc>
          <w:tcPr>
            <w:tcW w:w="3315" w:type="dxa"/>
            <w:vAlign w:val="center"/>
          </w:tcPr>
          <w:p w:rsidR="002279F0" w:rsidRPr="00290971" w:rsidRDefault="002279F0" w:rsidP="000A20F7">
            <w:pPr>
              <w:rPr>
                <w:sz w:val="24"/>
                <w:szCs w:val="24"/>
              </w:rPr>
            </w:pPr>
            <w:r w:rsidRPr="00290971">
              <w:rPr>
                <w:sz w:val="24"/>
                <w:szCs w:val="24"/>
              </w:rPr>
              <w:t>Уральские горы</w:t>
            </w:r>
          </w:p>
        </w:tc>
      </w:tr>
      <w:tr w:rsidR="002279F0" w:rsidRPr="00290971" w:rsidTr="000A20F7">
        <w:trPr>
          <w:trHeight w:val="191"/>
        </w:trPr>
        <w:tc>
          <w:tcPr>
            <w:tcW w:w="417" w:type="dxa"/>
          </w:tcPr>
          <w:p w:rsidR="002279F0" w:rsidRPr="00290971" w:rsidRDefault="002279F0" w:rsidP="000A20F7">
            <w:pPr>
              <w:rPr>
                <w:sz w:val="24"/>
                <w:szCs w:val="24"/>
              </w:rPr>
            </w:pPr>
            <w:r w:rsidRPr="00290971">
              <w:rPr>
                <w:sz w:val="24"/>
                <w:szCs w:val="24"/>
              </w:rPr>
              <w:t>б)</w:t>
            </w:r>
          </w:p>
        </w:tc>
        <w:tc>
          <w:tcPr>
            <w:tcW w:w="3384" w:type="dxa"/>
          </w:tcPr>
          <w:p w:rsidR="002279F0" w:rsidRPr="00290971" w:rsidRDefault="002279F0" w:rsidP="000A20F7">
            <w:pPr>
              <w:rPr>
                <w:sz w:val="24"/>
                <w:szCs w:val="24"/>
              </w:rPr>
            </w:pPr>
            <w:r w:rsidRPr="00290971">
              <w:rPr>
                <w:sz w:val="24"/>
                <w:szCs w:val="24"/>
              </w:rPr>
              <w:t>Каледонская</w:t>
            </w:r>
          </w:p>
        </w:tc>
        <w:tc>
          <w:tcPr>
            <w:tcW w:w="400" w:type="dxa"/>
            <w:vAlign w:val="center"/>
          </w:tcPr>
          <w:p w:rsidR="002279F0" w:rsidRPr="00290971" w:rsidRDefault="002279F0" w:rsidP="000A20F7">
            <w:pPr>
              <w:rPr>
                <w:sz w:val="24"/>
                <w:szCs w:val="24"/>
              </w:rPr>
            </w:pPr>
            <w:r w:rsidRPr="00290971">
              <w:rPr>
                <w:sz w:val="24"/>
                <w:szCs w:val="24"/>
              </w:rPr>
              <w:t>2)</w:t>
            </w:r>
          </w:p>
        </w:tc>
        <w:tc>
          <w:tcPr>
            <w:tcW w:w="3315" w:type="dxa"/>
            <w:vAlign w:val="center"/>
          </w:tcPr>
          <w:p w:rsidR="002279F0" w:rsidRPr="00290971" w:rsidRDefault="002279F0" w:rsidP="000A20F7">
            <w:pPr>
              <w:rPr>
                <w:sz w:val="24"/>
                <w:szCs w:val="24"/>
              </w:rPr>
            </w:pPr>
            <w:r w:rsidRPr="00290971">
              <w:rPr>
                <w:sz w:val="24"/>
                <w:szCs w:val="24"/>
              </w:rPr>
              <w:t>Хребет Черского</w:t>
            </w:r>
          </w:p>
        </w:tc>
      </w:tr>
      <w:tr w:rsidR="002279F0" w:rsidRPr="00290971" w:rsidTr="000A20F7">
        <w:trPr>
          <w:trHeight w:val="204"/>
        </w:trPr>
        <w:tc>
          <w:tcPr>
            <w:tcW w:w="417" w:type="dxa"/>
          </w:tcPr>
          <w:p w:rsidR="002279F0" w:rsidRPr="00290971" w:rsidRDefault="002279F0" w:rsidP="000A20F7">
            <w:pPr>
              <w:rPr>
                <w:sz w:val="24"/>
                <w:szCs w:val="24"/>
              </w:rPr>
            </w:pPr>
            <w:r w:rsidRPr="00290971">
              <w:rPr>
                <w:sz w:val="24"/>
                <w:szCs w:val="24"/>
              </w:rPr>
              <w:t>в)</w:t>
            </w:r>
          </w:p>
        </w:tc>
        <w:tc>
          <w:tcPr>
            <w:tcW w:w="3384" w:type="dxa"/>
          </w:tcPr>
          <w:p w:rsidR="002279F0" w:rsidRPr="00290971" w:rsidRDefault="002279F0" w:rsidP="000A20F7">
            <w:pPr>
              <w:rPr>
                <w:sz w:val="24"/>
                <w:szCs w:val="24"/>
              </w:rPr>
            </w:pPr>
            <w:r w:rsidRPr="00290971">
              <w:rPr>
                <w:sz w:val="24"/>
                <w:szCs w:val="24"/>
              </w:rPr>
              <w:t>Герцинская</w:t>
            </w:r>
          </w:p>
        </w:tc>
        <w:tc>
          <w:tcPr>
            <w:tcW w:w="400" w:type="dxa"/>
            <w:vAlign w:val="center"/>
          </w:tcPr>
          <w:p w:rsidR="002279F0" w:rsidRPr="00290971" w:rsidRDefault="002279F0" w:rsidP="000A20F7">
            <w:pPr>
              <w:rPr>
                <w:sz w:val="24"/>
                <w:szCs w:val="24"/>
              </w:rPr>
            </w:pPr>
            <w:r w:rsidRPr="00290971">
              <w:rPr>
                <w:sz w:val="24"/>
                <w:szCs w:val="24"/>
              </w:rPr>
              <w:t>3)</w:t>
            </w:r>
          </w:p>
        </w:tc>
        <w:tc>
          <w:tcPr>
            <w:tcW w:w="3315" w:type="dxa"/>
            <w:vAlign w:val="center"/>
          </w:tcPr>
          <w:p w:rsidR="002279F0" w:rsidRPr="00290971" w:rsidRDefault="002279F0" w:rsidP="000A20F7">
            <w:pPr>
              <w:rPr>
                <w:sz w:val="24"/>
                <w:szCs w:val="24"/>
              </w:rPr>
            </w:pPr>
            <w:r w:rsidRPr="00290971">
              <w:rPr>
                <w:sz w:val="24"/>
                <w:szCs w:val="24"/>
              </w:rPr>
              <w:t>Алтай</w:t>
            </w:r>
          </w:p>
        </w:tc>
      </w:tr>
      <w:tr w:rsidR="002279F0" w:rsidRPr="00290971" w:rsidTr="000A20F7">
        <w:trPr>
          <w:trHeight w:val="191"/>
        </w:trPr>
        <w:tc>
          <w:tcPr>
            <w:tcW w:w="417" w:type="dxa"/>
          </w:tcPr>
          <w:p w:rsidR="002279F0" w:rsidRPr="00290971" w:rsidRDefault="002279F0" w:rsidP="000A20F7">
            <w:pPr>
              <w:rPr>
                <w:sz w:val="24"/>
                <w:szCs w:val="24"/>
              </w:rPr>
            </w:pPr>
            <w:r w:rsidRPr="00290971">
              <w:rPr>
                <w:sz w:val="24"/>
                <w:szCs w:val="24"/>
              </w:rPr>
              <w:t>г)</w:t>
            </w:r>
          </w:p>
        </w:tc>
        <w:tc>
          <w:tcPr>
            <w:tcW w:w="3384" w:type="dxa"/>
          </w:tcPr>
          <w:p w:rsidR="002279F0" w:rsidRPr="00290971" w:rsidRDefault="002279F0" w:rsidP="000A20F7">
            <w:pPr>
              <w:rPr>
                <w:sz w:val="24"/>
                <w:szCs w:val="24"/>
              </w:rPr>
            </w:pPr>
            <w:r w:rsidRPr="00290971">
              <w:rPr>
                <w:sz w:val="24"/>
                <w:szCs w:val="24"/>
              </w:rPr>
              <w:t>Мезозойская</w:t>
            </w:r>
          </w:p>
        </w:tc>
        <w:tc>
          <w:tcPr>
            <w:tcW w:w="400" w:type="dxa"/>
            <w:vAlign w:val="center"/>
          </w:tcPr>
          <w:p w:rsidR="002279F0" w:rsidRPr="00290971" w:rsidRDefault="002279F0" w:rsidP="000A20F7">
            <w:pPr>
              <w:rPr>
                <w:sz w:val="24"/>
                <w:szCs w:val="24"/>
              </w:rPr>
            </w:pPr>
            <w:r w:rsidRPr="00290971">
              <w:rPr>
                <w:sz w:val="24"/>
                <w:szCs w:val="24"/>
              </w:rPr>
              <w:t>4)</w:t>
            </w:r>
          </w:p>
        </w:tc>
        <w:tc>
          <w:tcPr>
            <w:tcW w:w="3315" w:type="dxa"/>
            <w:vAlign w:val="center"/>
          </w:tcPr>
          <w:p w:rsidR="002279F0" w:rsidRPr="00290971" w:rsidRDefault="002279F0" w:rsidP="000A20F7">
            <w:pPr>
              <w:rPr>
                <w:sz w:val="24"/>
                <w:szCs w:val="24"/>
              </w:rPr>
            </w:pPr>
            <w:r w:rsidRPr="00290971">
              <w:rPr>
                <w:sz w:val="24"/>
                <w:szCs w:val="24"/>
              </w:rPr>
              <w:t>Западный Саян</w:t>
            </w:r>
          </w:p>
        </w:tc>
      </w:tr>
      <w:tr w:rsidR="002279F0" w:rsidRPr="00290971" w:rsidTr="000A20F7">
        <w:trPr>
          <w:trHeight w:val="191"/>
        </w:trPr>
        <w:tc>
          <w:tcPr>
            <w:tcW w:w="417" w:type="dxa"/>
          </w:tcPr>
          <w:p w:rsidR="002279F0" w:rsidRPr="00290971" w:rsidRDefault="002279F0" w:rsidP="000A20F7">
            <w:pPr>
              <w:rPr>
                <w:sz w:val="24"/>
                <w:szCs w:val="24"/>
              </w:rPr>
            </w:pPr>
            <w:r w:rsidRPr="00290971">
              <w:rPr>
                <w:sz w:val="24"/>
                <w:szCs w:val="24"/>
              </w:rPr>
              <w:t>д)</w:t>
            </w:r>
          </w:p>
        </w:tc>
        <w:tc>
          <w:tcPr>
            <w:tcW w:w="3384" w:type="dxa"/>
          </w:tcPr>
          <w:p w:rsidR="002279F0" w:rsidRPr="00290971" w:rsidRDefault="002279F0" w:rsidP="000A20F7">
            <w:pPr>
              <w:rPr>
                <w:sz w:val="24"/>
                <w:szCs w:val="24"/>
              </w:rPr>
            </w:pPr>
            <w:r w:rsidRPr="00290971">
              <w:rPr>
                <w:sz w:val="24"/>
                <w:szCs w:val="24"/>
              </w:rPr>
              <w:t>Кайназойская</w:t>
            </w:r>
          </w:p>
        </w:tc>
        <w:tc>
          <w:tcPr>
            <w:tcW w:w="400" w:type="dxa"/>
            <w:vAlign w:val="center"/>
          </w:tcPr>
          <w:p w:rsidR="002279F0" w:rsidRPr="00290971" w:rsidRDefault="002279F0" w:rsidP="000A20F7">
            <w:pPr>
              <w:rPr>
                <w:sz w:val="24"/>
                <w:szCs w:val="24"/>
              </w:rPr>
            </w:pPr>
            <w:r w:rsidRPr="00290971">
              <w:rPr>
                <w:sz w:val="24"/>
                <w:szCs w:val="24"/>
              </w:rPr>
              <w:t>5)</w:t>
            </w:r>
          </w:p>
        </w:tc>
        <w:tc>
          <w:tcPr>
            <w:tcW w:w="3315" w:type="dxa"/>
            <w:vAlign w:val="center"/>
          </w:tcPr>
          <w:p w:rsidR="002279F0" w:rsidRPr="00290971" w:rsidRDefault="002279F0" w:rsidP="000A20F7">
            <w:pPr>
              <w:rPr>
                <w:sz w:val="24"/>
                <w:szCs w:val="24"/>
              </w:rPr>
            </w:pPr>
            <w:r w:rsidRPr="00290971">
              <w:rPr>
                <w:sz w:val="24"/>
                <w:szCs w:val="24"/>
              </w:rPr>
              <w:t>Кавказ</w:t>
            </w:r>
          </w:p>
        </w:tc>
      </w:tr>
    </w:tbl>
    <w:p w:rsidR="002279F0" w:rsidRPr="00290971" w:rsidRDefault="002279F0" w:rsidP="002279F0">
      <w:pPr>
        <w:rPr>
          <w:sz w:val="24"/>
          <w:szCs w:val="24"/>
        </w:rPr>
      </w:pPr>
      <w:r w:rsidRPr="00290971">
        <w:rPr>
          <w:b/>
          <w:sz w:val="24"/>
          <w:szCs w:val="24"/>
          <w:lang w:val="en-US"/>
        </w:rPr>
        <w:t>II</w:t>
      </w:r>
      <w:r w:rsidRPr="00290971">
        <w:rPr>
          <w:b/>
          <w:sz w:val="24"/>
          <w:szCs w:val="24"/>
        </w:rPr>
        <w:t xml:space="preserve">. Ответьте на вопрос: </w:t>
      </w:r>
      <w:r w:rsidRPr="00290971">
        <w:rPr>
          <w:sz w:val="24"/>
          <w:szCs w:val="24"/>
        </w:rPr>
        <w:t>Какие климатообразующие факторы  и как оказывают влияние на климат России?</w:t>
      </w:r>
    </w:p>
    <w:p w:rsidR="002279F0" w:rsidRPr="00290971" w:rsidRDefault="002279F0" w:rsidP="002279F0">
      <w:pPr>
        <w:rPr>
          <w:sz w:val="24"/>
          <w:szCs w:val="24"/>
        </w:rPr>
      </w:pPr>
    </w:p>
    <w:p w:rsidR="002279F0" w:rsidRPr="00290971" w:rsidRDefault="002279F0" w:rsidP="002279F0">
      <w:pPr>
        <w:jc w:val="center"/>
        <w:rPr>
          <w:b/>
          <w:sz w:val="24"/>
          <w:szCs w:val="24"/>
        </w:rPr>
      </w:pPr>
      <w:r w:rsidRPr="00290971">
        <w:rPr>
          <w:b/>
          <w:sz w:val="24"/>
          <w:szCs w:val="24"/>
        </w:rPr>
        <w:t>«Рельеф России. Климатообразующие факторы».</w:t>
      </w:r>
    </w:p>
    <w:p w:rsidR="002279F0" w:rsidRPr="00290971" w:rsidRDefault="002279F0" w:rsidP="002279F0">
      <w:pPr>
        <w:rPr>
          <w:b/>
          <w:sz w:val="24"/>
          <w:szCs w:val="24"/>
        </w:rPr>
      </w:pPr>
      <w:r w:rsidRPr="00290971">
        <w:rPr>
          <w:b/>
          <w:sz w:val="24"/>
          <w:szCs w:val="24"/>
        </w:rPr>
        <w:t>ВАРИАНТ 2.</w:t>
      </w:r>
    </w:p>
    <w:p w:rsidR="002279F0" w:rsidRPr="00290971" w:rsidRDefault="002279F0" w:rsidP="002279F0">
      <w:pPr>
        <w:rPr>
          <w:b/>
          <w:sz w:val="24"/>
          <w:szCs w:val="24"/>
        </w:rPr>
      </w:pPr>
      <w:r w:rsidRPr="00290971">
        <w:rPr>
          <w:b/>
          <w:sz w:val="24"/>
          <w:szCs w:val="24"/>
          <w:lang w:val="en-US"/>
        </w:rPr>
        <w:lastRenderedPageBreak/>
        <w:t xml:space="preserve">I. </w:t>
      </w:r>
      <w:r w:rsidRPr="00290971">
        <w:rPr>
          <w:b/>
          <w:sz w:val="24"/>
          <w:szCs w:val="24"/>
        </w:rPr>
        <w:t>Выполните тест:</w:t>
      </w:r>
    </w:p>
    <w:tbl>
      <w:tblPr>
        <w:tblW w:w="0" w:type="auto"/>
        <w:tblLook w:val="0000"/>
      </w:tblPr>
      <w:tblGrid>
        <w:gridCol w:w="376"/>
        <w:gridCol w:w="44"/>
        <w:gridCol w:w="3485"/>
        <w:gridCol w:w="416"/>
        <w:gridCol w:w="3418"/>
      </w:tblGrid>
      <w:tr w:rsidR="002279F0" w:rsidRPr="00290971" w:rsidTr="000A20F7">
        <w:tc>
          <w:tcPr>
            <w:tcW w:w="364" w:type="dxa"/>
            <w:vAlign w:val="center"/>
          </w:tcPr>
          <w:p w:rsidR="002279F0" w:rsidRPr="00290971" w:rsidRDefault="002279F0" w:rsidP="002279F0">
            <w:pPr>
              <w:widowControl/>
              <w:numPr>
                <w:ilvl w:val="0"/>
                <w:numId w:val="35"/>
              </w:numPr>
              <w:autoSpaceDE/>
              <w:autoSpaceDN/>
              <w:adjustRightInd/>
              <w:jc w:val="center"/>
              <w:rPr>
                <w:sz w:val="24"/>
                <w:szCs w:val="24"/>
              </w:rPr>
            </w:pPr>
          </w:p>
        </w:tc>
        <w:tc>
          <w:tcPr>
            <w:tcW w:w="7350" w:type="dxa"/>
            <w:gridSpan w:val="4"/>
          </w:tcPr>
          <w:p w:rsidR="002279F0" w:rsidRPr="00290971" w:rsidRDefault="002279F0" w:rsidP="000A20F7">
            <w:pPr>
              <w:rPr>
                <w:sz w:val="24"/>
                <w:szCs w:val="24"/>
              </w:rPr>
            </w:pPr>
            <w:r w:rsidRPr="00290971">
              <w:rPr>
                <w:sz w:val="24"/>
                <w:szCs w:val="24"/>
              </w:rPr>
              <w:t>Если в основании территории находится платформа, то в рельефе преобладают:</w:t>
            </w:r>
          </w:p>
        </w:tc>
      </w:tr>
      <w:tr w:rsidR="002279F0" w:rsidRPr="00290971" w:rsidTr="000A20F7">
        <w:tc>
          <w:tcPr>
            <w:tcW w:w="364" w:type="dxa"/>
            <w:vAlign w:val="center"/>
          </w:tcPr>
          <w:p w:rsidR="002279F0" w:rsidRPr="00290971" w:rsidRDefault="002279F0" w:rsidP="000A20F7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7350" w:type="dxa"/>
            <w:gridSpan w:val="4"/>
          </w:tcPr>
          <w:p w:rsidR="002279F0" w:rsidRPr="00290971" w:rsidRDefault="002279F0" w:rsidP="000A20F7">
            <w:pPr>
              <w:rPr>
                <w:sz w:val="24"/>
                <w:szCs w:val="24"/>
              </w:rPr>
            </w:pPr>
            <w:r w:rsidRPr="00290971">
              <w:rPr>
                <w:sz w:val="24"/>
                <w:szCs w:val="24"/>
              </w:rPr>
              <w:t>а) горы                                                                    б) равнины</w:t>
            </w:r>
          </w:p>
        </w:tc>
      </w:tr>
      <w:tr w:rsidR="002279F0" w:rsidRPr="00290971" w:rsidTr="000A20F7">
        <w:tc>
          <w:tcPr>
            <w:tcW w:w="364" w:type="dxa"/>
            <w:vAlign w:val="center"/>
          </w:tcPr>
          <w:p w:rsidR="002279F0" w:rsidRPr="00290971" w:rsidRDefault="002279F0" w:rsidP="002279F0">
            <w:pPr>
              <w:widowControl/>
              <w:numPr>
                <w:ilvl w:val="0"/>
                <w:numId w:val="35"/>
              </w:numPr>
              <w:autoSpaceDE/>
              <w:autoSpaceDN/>
              <w:adjustRightInd/>
              <w:jc w:val="center"/>
              <w:rPr>
                <w:sz w:val="24"/>
                <w:szCs w:val="24"/>
              </w:rPr>
            </w:pPr>
          </w:p>
        </w:tc>
        <w:tc>
          <w:tcPr>
            <w:tcW w:w="7350" w:type="dxa"/>
            <w:gridSpan w:val="4"/>
          </w:tcPr>
          <w:p w:rsidR="002279F0" w:rsidRPr="00290971" w:rsidRDefault="002279F0" w:rsidP="000A20F7">
            <w:pPr>
              <w:rPr>
                <w:sz w:val="24"/>
                <w:szCs w:val="24"/>
              </w:rPr>
            </w:pPr>
            <w:r w:rsidRPr="00290971">
              <w:rPr>
                <w:sz w:val="24"/>
                <w:szCs w:val="24"/>
              </w:rPr>
              <w:t>Высшая точка России:</w:t>
            </w:r>
          </w:p>
        </w:tc>
      </w:tr>
      <w:tr w:rsidR="002279F0" w:rsidRPr="00290971" w:rsidTr="000A20F7">
        <w:tc>
          <w:tcPr>
            <w:tcW w:w="364" w:type="dxa"/>
            <w:vAlign w:val="center"/>
          </w:tcPr>
          <w:p w:rsidR="002279F0" w:rsidRPr="00290971" w:rsidRDefault="002279F0" w:rsidP="000A20F7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7350" w:type="dxa"/>
            <w:gridSpan w:val="4"/>
          </w:tcPr>
          <w:p w:rsidR="002279F0" w:rsidRPr="00290971" w:rsidRDefault="002279F0" w:rsidP="000A20F7">
            <w:pPr>
              <w:rPr>
                <w:sz w:val="24"/>
                <w:szCs w:val="24"/>
              </w:rPr>
            </w:pPr>
            <w:r w:rsidRPr="00290971">
              <w:rPr>
                <w:sz w:val="24"/>
                <w:szCs w:val="24"/>
              </w:rPr>
              <w:t>а) гора Эльбрус                 б) пик Коммунизма              в) гора Базардюзю</w:t>
            </w:r>
          </w:p>
        </w:tc>
      </w:tr>
      <w:tr w:rsidR="002279F0" w:rsidRPr="00290971" w:rsidTr="000A20F7">
        <w:tc>
          <w:tcPr>
            <w:tcW w:w="364" w:type="dxa"/>
            <w:vAlign w:val="center"/>
          </w:tcPr>
          <w:p w:rsidR="002279F0" w:rsidRPr="00290971" w:rsidRDefault="002279F0" w:rsidP="002279F0">
            <w:pPr>
              <w:widowControl/>
              <w:numPr>
                <w:ilvl w:val="0"/>
                <w:numId w:val="35"/>
              </w:numPr>
              <w:autoSpaceDE/>
              <w:autoSpaceDN/>
              <w:adjustRightInd/>
              <w:jc w:val="center"/>
              <w:rPr>
                <w:sz w:val="24"/>
                <w:szCs w:val="24"/>
              </w:rPr>
            </w:pPr>
          </w:p>
        </w:tc>
        <w:tc>
          <w:tcPr>
            <w:tcW w:w="7350" w:type="dxa"/>
            <w:gridSpan w:val="4"/>
          </w:tcPr>
          <w:p w:rsidR="002279F0" w:rsidRPr="00290971" w:rsidRDefault="002279F0" w:rsidP="000A20F7">
            <w:pPr>
              <w:rPr>
                <w:sz w:val="24"/>
                <w:szCs w:val="24"/>
              </w:rPr>
            </w:pPr>
            <w:r w:rsidRPr="00290971">
              <w:rPr>
                <w:sz w:val="24"/>
                <w:szCs w:val="24"/>
              </w:rPr>
              <w:t>Если фундамент платформы образовался во время архейской и протерозойской эры, то это платформа:</w:t>
            </w:r>
          </w:p>
        </w:tc>
      </w:tr>
      <w:tr w:rsidR="002279F0" w:rsidRPr="00290971" w:rsidTr="000A20F7">
        <w:tc>
          <w:tcPr>
            <w:tcW w:w="364" w:type="dxa"/>
            <w:vAlign w:val="center"/>
          </w:tcPr>
          <w:p w:rsidR="002279F0" w:rsidRPr="00290971" w:rsidRDefault="002279F0" w:rsidP="000A20F7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7350" w:type="dxa"/>
            <w:gridSpan w:val="4"/>
          </w:tcPr>
          <w:p w:rsidR="002279F0" w:rsidRPr="00290971" w:rsidRDefault="002279F0" w:rsidP="000A20F7">
            <w:pPr>
              <w:rPr>
                <w:sz w:val="24"/>
                <w:szCs w:val="24"/>
              </w:rPr>
            </w:pPr>
            <w:r w:rsidRPr="00290971">
              <w:rPr>
                <w:sz w:val="24"/>
                <w:szCs w:val="24"/>
              </w:rPr>
              <w:t>а) древняя                                                               б) молодая</w:t>
            </w:r>
          </w:p>
        </w:tc>
      </w:tr>
      <w:tr w:rsidR="002279F0" w:rsidRPr="00290971" w:rsidTr="000A20F7">
        <w:tc>
          <w:tcPr>
            <w:tcW w:w="364" w:type="dxa"/>
            <w:vAlign w:val="center"/>
          </w:tcPr>
          <w:p w:rsidR="002279F0" w:rsidRPr="00290971" w:rsidRDefault="002279F0" w:rsidP="002279F0">
            <w:pPr>
              <w:widowControl/>
              <w:numPr>
                <w:ilvl w:val="0"/>
                <w:numId w:val="35"/>
              </w:numPr>
              <w:autoSpaceDE/>
              <w:autoSpaceDN/>
              <w:adjustRightInd/>
              <w:jc w:val="center"/>
              <w:rPr>
                <w:sz w:val="24"/>
                <w:szCs w:val="24"/>
              </w:rPr>
            </w:pPr>
          </w:p>
        </w:tc>
        <w:tc>
          <w:tcPr>
            <w:tcW w:w="7350" w:type="dxa"/>
            <w:gridSpan w:val="4"/>
          </w:tcPr>
          <w:p w:rsidR="002279F0" w:rsidRPr="00290971" w:rsidRDefault="002279F0" w:rsidP="000A20F7">
            <w:pPr>
              <w:rPr>
                <w:sz w:val="24"/>
                <w:szCs w:val="24"/>
              </w:rPr>
            </w:pPr>
            <w:r w:rsidRPr="00290971">
              <w:rPr>
                <w:sz w:val="24"/>
                <w:szCs w:val="24"/>
              </w:rPr>
              <w:t>Алтай выше, чем Урал, из-за того, что</w:t>
            </w:r>
          </w:p>
        </w:tc>
      </w:tr>
      <w:tr w:rsidR="002279F0" w:rsidRPr="00290971" w:rsidTr="000A20F7">
        <w:tc>
          <w:tcPr>
            <w:tcW w:w="364" w:type="dxa"/>
            <w:vAlign w:val="center"/>
          </w:tcPr>
          <w:p w:rsidR="002279F0" w:rsidRPr="00290971" w:rsidRDefault="002279F0" w:rsidP="000A20F7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7350" w:type="dxa"/>
            <w:gridSpan w:val="4"/>
            <w:vMerge w:val="restart"/>
          </w:tcPr>
          <w:p w:rsidR="002279F0" w:rsidRPr="00290971" w:rsidRDefault="002279F0" w:rsidP="000A20F7">
            <w:pPr>
              <w:rPr>
                <w:sz w:val="24"/>
                <w:szCs w:val="24"/>
              </w:rPr>
            </w:pPr>
            <w:r w:rsidRPr="00290971">
              <w:rPr>
                <w:sz w:val="24"/>
                <w:szCs w:val="24"/>
              </w:rPr>
              <w:t>а) позднее образовался                                     б) сложен более плотными породами</w:t>
            </w:r>
          </w:p>
          <w:p w:rsidR="002279F0" w:rsidRPr="00290971" w:rsidRDefault="002279F0" w:rsidP="000A20F7">
            <w:pPr>
              <w:rPr>
                <w:sz w:val="24"/>
                <w:szCs w:val="24"/>
              </w:rPr>
            </w:pPr>
            <w:r w:rsidRPr="00290971">
              <w:rPr>
                <w:sz w:val="24"/>
                <w:szCs w:val="24"/>
              </w:rPr>
              <w:t>в) в кайнозое испытывал дополнительные поднятия</w:t>
            </w:r>
          </w:p>
        </w:tc>
      </w:tr>
      <w:tr w:rsidR="002279F0" w:rsidRPr="00290971" w:rsidTr="000A20F7">
        <w:tc>
          <w:tcPr>
            <w:tcW w:w="364" w:type="dxa"/>
            <w:vAlign w:val="center"/>
          </w:tcPr>
          <w:p w:rsidR="002279F0" w:rsidRPr="00290971" w:rsidRDefault="002279F0" w:rsidP="000A20F7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7350" w:type="dxa"/>
            <w:gridSpan w:val="4"/>
            <w:vMerge/>
          </w:tcPr>
          <w:p w:rsidR="002279F0" w:rsidRPr="00290971" w:rsidRDefault="002279F0" w:rsidP="000A20F7">
            <w:pPr>
              <w:rPr>
                <w:sz w:val="24"/>
                <w:szCs w:val="24"/>
              </w:rPr>
            </w:pPr>
          </w:p>
        </w:tc>
      </w:tr>
      <w:tr w:rsidR="002279F0" w:rsidRPr="00290971" w:rsidTr="000A20F7">
        <w:tc>
          <w:tcPr>
            <w:tcW w:w="364" w:type="dxa"/>
            <w:vAlign w:val="center"/>
          </w:tcPr>
          <w:p w:rsidR="002279F0" w:rsidRPr="00290971" w:rsidRDefault="002279F0" w:rsidP="002279F0">
            <w:pPr>
              <w:widowControl/>
              <w:numPr>
                <w:ilvl w:val="0"/>
                <w:numId w:val="35"/>
              </w:numPr>
              <w:autoSpaceDE/>
              <w:autoSpaceDN/>
              <w:adjustRightInd/>
              <w:jc w:val="center"/>
              <w:rPr>
                <w:sz w:val="24"/>
                <w:szCs w:val="24"/>
              </w:rPr>
            </w:pPr>
          </w:p>
        </w:tc>
        <w:tc>
          <w:tcPr>
            <w:tcW w:w="7350" w:type="dxa"/>
            <w:gridSpan w:val="4"/>
          </w:tcPr>
          <w:p w:rsidR="002279F0" w:rsidRPr="00290971" w:rsidRDefault="002279F0" w:rsidP="000A20F7">
            <w:pPr>
              <w:rPr>
                <w:sz w:val="24"/>
                <w:szCs w:val="24"/>
              </w:rPr>
            </w:pPr>
            <w:r w:rsidRPr="00290971">
              <w:rPr>
                <w:sz w:val="24"/>
                <w:szCs w:val="24"/>
              </w:rPr>
              <w:t>Более богаты полезными ископаемыми горы:</w:t>
            </w:r>
          </w:p>
        </w:tc>
      </w:tr>
      <w:tr w:rsidR="002279F0" w:rsidRPr="00290971" w:rsidTr="000A20F7">
        <w:tc>
          <w:tcPr>
            <w:tcW w:w="364" w:type="dxa"/>
            <w:vAlign w:val="center"/>
          </w:tcPr>
          <w:p w:rsidR="002279F0" w:rsidRPr="00290971" w:rsidRDefault="002279F0" w:rsidP="000A20F7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7350" w:type="dxa"/>
            <w:gridSpan w:val="4"/>
          </w:tcPr>
          <w:p w:rsidR="002279F0" w:rsidRPr="00290971" w:rsidRDefault="002279F0" w:rsidP="000A20F7">
            <w:pPr>
              <w:rPr>
                <w:sz w:val="24"/>
                <w:szCs w:val="24"/>
              </w:rPr>
            </w:pPr>
            <w:r w:rsidRPr="00290971">
              <w:rPr>
                <w:sz w:val="24"/>
                <w:szCs w:val="24"/>
              </w:rPr>
              <w:t>а) складчатые                                                         б) складчато-глыбовые</w:t>
            </w:r>
          </w:p>
        </w:tc>
      </w:tr>
      <w:tr w:rsidR="002279F0" w:rsidRPr="00290971" w:rsidTr="000A20F7">
        <w:tc>
          <w:tcPr>
            <w:tcW w:w="364" w:type="dxa"/>
            <w:vAlign w:val="center"/>
          </w:tcPr>
          <w:p w:rsidR="002279F0" w:rsidRPr="00290971" w:rsidRDefault="002279F0" w:rsidP="002279F0">
            <w:pPr>
              <w:widowControl/>
              <w:numPr>
                <w:ilvl w:val="0"/>
                <w:numId w:val="35"/>
              </w:numPr>
              <w:autoSpaceDE/>
              <w:autoSpaceDN/>
              <w:adjustRightInd/>
              <w:jc w:val="center"/>
              <w:rPr>
                <w:sz w:val="24"/>
                <w:szCs w:val="24"/>
              </w:rPr>
            </w:pPr>
          </w:p>
        </w:tc>
        <w:tc>
          <w:tcPr>
            <w:tcW w:w="7350" w:type="dxa"/>
            <w:gridSpan w:val="4"/>
          </w:tcPr>
          <w:p w:rsidR="002279F0" w:rsidRPr="00290971" w:rsidRDefault="002279F0" w:rsidP="000A20F7">
            <w:pPr>
              <w:rPr>
                <w:sz w:val="24"/>
                <w:szCs w:val="24"/>
              </w:rPr>
            </w:pPr>
            <w:r w:rsidRPr="00290971">
              <w:rPr>
                <w:sz w:val="24"/>
                <w:szCs w:val="24"/>
              </w:rPr>
              <w:t>На платформах встречаются полезные ископаемые:</w:t>
            </w:r>
          </w:p>
        </w:tc>
      </w:tr>
      <w:tr w:rsidR="002279F0" w:rsidRPr="00290971" w:rsidTr="000A20F7">
        <w:tc>
          <w:tcPr>
            <w:tcW w:w="364" w:type="dxa"/>
            <w:vAlign w:val="center"/>
          </w:tcPr>
          <w:p w:rsidR="002279F0" w:rsidRPr="00290971" w:rsidRDefault="002279F0" w:rsidP="000A20F7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7350" w:type="dxa"/>
            <w:gridSpan w:val="4"/>
            <w:vMerge w:val="restart"/>
          </w:tcPr>
          <w:p w:rsidR="002279F0" w:rsidRPr="00290971" w:rsidRDefault="002279F0" w:rsidP="000A20F7">
            <w:pPr>
              <w:rPr>
                <w:sz w:val="24"/>
                <w:szCs w:val="24"/>
              </w:rPr>
            </w:pPr>
            <w:r w:rsidRPr="00290971">
              <w:rPr>
                <w:sz w:val="24"/>
                <w:szCs w:val="24"/>
              </w:rPr>
              <w:t>а) осадочного происхождения        б) осадочного и магматического происхождения</w:t>
            </w:r>
          </w:p>
          <w:p w:rsidR="002279F0" w:rsidRPr="00290971" w:rsidRDefault="002279F0" w:rsidP="000A20F7">
            <w:pPr>
              <w:rPr>
                <w:sz w:val="24"/>
                <w:szCs w:val="24"/>
              </w:rPr>
            </w:pPr>
            <w:r w:rsidRPr="00290971">
              <w:rPr>
                <w:sz w:val="24"/>
                <w:szCs w:val="24"/>
              </w:rPr>
              <w:t>в) осадочного, магматического и вулканического происхождения</w:t>
            </w:r>
          </w:p>
        </w:tc>
      </w:tr>
      <w:tr w:rsidR="002279F0" w:rsidRPr="00290971" w:rsidTr="000A20F7">
        <w:tc>
          <w:tcPr>
            <w:tcW w:w="364" w:type="dxa"/>
            <w:vAlign w:val="center"/>
          </w:tcPr>
          <w:p w:rsidR="002279F0" w:rsidRPr="00290971" w:rsidRDefault="002279F0" w:rsidP="000A20F7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7350" w:type="dxa"/>
            <w:gridSpan w:val="4"/>
            <w:vMerge/>
          </w:tcPr>
          <w:p w:rsidR="002279F0" w:rsidRPr="00290971" w:rsidRDefault="002279F0" w:rsidP="000A20F7">
            <w:pPr>
              <w:rPr>
                <w:sz w:val="24"/>
                <w:szCs w:val="24"/>
              </w:rPr>
            </w:pPr>
          </w:p>
        </w:tc>
      </w:tr>
      <w:tr w:rsidR="002279F0" w:rsidRPr="00290971" w:rsidTr="000A20F7">
        <w:tc>
          <w:tcPr>
            <w:tcW w:w="364" w:type="dxa"/>
            <w:vAlign w:val="center"/>
          </w:tcPr>
          <w:p w:rsidR="002279F0" w:rsidRPr="00290971" w:rsidRDefault="002279F0" w:rsidP="002279F0">
            <w:pPr>
              <w:widowControl/>
              <w:numPr>
                <w:ilvl w:val="0"/>
                <w:numId w:val="35"/>
              </w:numPr>
              <w:autoSpaceDE/>
              <w:autoSpaceDN/>
              <w:adjustRightInd/>
              <w:jc w:val="center"/>
              <w:rPr>
                <w:sz w:val="24"/>
                <w:szCs w:val="24"/>
              </w:rPr>
            </w:pPr>
          </w:p>
        </w:tc>
        <w:tc>
          <w:tcPr>
            <w:tcW w:w="7350" w:type="dxa"/>
            <w:gridSpan w:val="4"/>
          </w:tcPr>
          <w:p w:rsidR="002279F0" w:rsidRPr="00290971" w:rsidRDefault="002279F0" w:rsidP="000A20F7">
            <w:pPr>
              <w:rPr>
                <w:sz w:val="24"/>
                <w:szCs w:val="24"/>
              </w:rPr>
            </w:pPr>
            <w:r w:rsidRPr="00290971">
              <w:rPr>
                <w:sz w:val="24"/>
                <w:szCs w:val="24"/>
              </w:rPr>
              <w:t>Основные запасы каменного угля России находятся:</w:t>
            </w:r>
          </w:p>
        </w:tc>
      </w:tr>
      <w:tr w:rsidR="002279F0" w:rsidRPr="00290971" w:rsidTr="000A20F7">
        <w:tc>
          <w:tcPr>
            <w:tcW w:w="364" w:type="dxa"/>
            <w:vAlign w:val="center"/>
          </w:tcPr>
          <w:p w:rsidR="002279F0" w:rsidRPr="00290971" w:rsidRDefault="002279F0" w:rsidP="000A20F7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7350" w:type="dxa"/>
            <w:gridSpan w:val="4"/>
          </w:tcPr>
          <w:p w:rsidR="002279F0" w:rsidRPr="00290971" w:rsidRDefault="002279F0" w:rsidP="000A20F7">
            <w:pPr>
              <w:rPr>
                <w:sz w:val="24"/>
                <w:szCs w:val="24"/>
              </w:rPr>
            </w:pPr>
            <w:r w:rsidRPr="00290971">
              <w:rPr>
                <w:sz w:val="24"/>
                <w:szCs w:val="24"/>
              </w:rPr>
              <w:t>а) в европейской части                                         б) в азиатской части</w:t>
            </w:r>
          </w:p>
        </w:tc>
      </w:tr>
      <w:tr w:rsidR="002279F0" w:rsidRPr="00290971" w:rsidTr="000A20F7">
        <w:tc>
          <w:tcPr>
            <w:tcW w:w="364" w:type="dxa"/>
            <w:vAlign w:val="center"/>
          </w:tcPr>
          <w:p w:rsidR="002279F0" w:rsidRPr="00290971" w:rsidRDefault="002279F0" w:rsidP="002279F0">
            <w:pPr>
              <w:widowControl/>
              <w:numPr>
                <w:ilvl w:val="0"/>
                <w:numId w:val="35"/>
              </w:numPr>
              <w:autoSpaceDE/>
              <w:autoSpaceDN/>
              <w:adjustRightInd/>
              <w:jc w:val="center"/>
              <w:rPr>
                <w:sz w:val="24"/>
                <w:szCs w:val="24"/>
              </w:rPr>
            </w:pPr>
          </w:p>
        </w:tc>
        <w:tc>
          <w:tcPr>
            <w:tcW w:w="7350" w:type="dxa"/>
            <w:gridSpan w:val="4"/>
          </w:tcPr>
          <w:p w:rsidR="002279F0" w:rsidRPr="00290971" w:rsidRDefault="002279F0" w:rsidP="000A20F7">
            <w:pPr>
              <w:rPr>
                <w:sz w:val="24"/>
                <w:szCs w:val="24"/>
              </w:rPr>
            </w:pPr>
            <w:r w:rsidRPr="00290971">
              <w:rPr>
                <w:sz w:val="24"/>
                <w:szCs w:val="24"/>
              </w:rPr>
              <w:t>Действующие вулканы России расположены на:</w:t>
            </w:r>
          </w:p>
        </w:tc>
      </w:tr>
      <w:tr w:rsidR="002279F0" w:rsidRPr="00290971" w:rsidTr="000A20F7">
        <w:tc>
          <w:tcPr>
            <w:tcW w:w="364" w:type="dxa"/>
            <w:vAlign w:val="center"/>
          </w:tcPr>
          <w:p w:rsidR="002279F0" w:rsidRPr="00290971" w:rsidRDefault="002279F0" w:rsidP="000A20F7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7350" w:type="dxa"/>
            <w:gridSpan w:val="4"/>
            <w:vMerge w:val="restart"/>
          </w:tcPr>
          <w:p w:rsidR="002279F0" w:rsidRPr="00290971" w:rsidRDefault="002279F0" w:rsidP="000A20F7">
            <w:pPr>
              <w:rPr>
                <w:sz w:val="24"/>
                <w:szCs w:val="24"/>
              </w:rPr>
            </w:pPr>
            <w:r w:rsidRPr="00290971">
              <w:rPr>
                <w:sz w:val="24"/>
                <w:szCs w:val="24"/>
              </w:rPr>
              <w:t>а) Камчатке                                                            б) Камчатке и Курильских островах</w:t>
            </w:r>
          </w:p>
          <w:p w:rsidR="002279F0" w:rsidRPr="00290971" w:rsidRDefault="002279F0" w:rsidP="000A20F7">
            <w:pPr>
              <w:rPr>
                <w:sz w:val="24"/>
                <w:szCs w:val="24"/>
              </w:rPr>
            </w:pPr>
            <w:r w:rsidRPr="00290971">
              <w:rPr>
                <w:sz w:val="24"/>
                <w:szCs w:val="24"/>
              </w:rPr>
              <w:t>в) Камчатке, Курильских островах и в Приморье</w:t>
            </w:r>
          </w:p>
        </w:tc>
      </w:tr>
      <w:tr w:rsidR="002279F0" w:rsidRPr="00290971" w:rsidTr="000A20F7">
        <w:tc>
          <w:tcPr>
            <w:tcW w:w="364" w:type="dxa"/>
            <w:vAlign w:val="center"/>
          </w:tcPr>
          <w:p w:rsidR="002279F0" w:rsidRPr="00290971" w:rsidRDefault="002279F0" w:rsidP="000A20F7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7350" w:type="dxa"/>
            <w:gridSpan w:val="4"/>
            <w:vMerge/>
          </w:tcPr>
          <w:p w:rsidR="002279F0" w:rsidRPr="00290971" w:rsidRDefault="002279F0" w:rsidP="000A20F7">
            <w:pPr>
              <w:rPr>
                <w:sz w:val="24"/>
                <w:szCs w:val="24"/>
              </w:rPr>
            </w:pPr>
          </w:p>
        </w:tc>
      </w:tr>
      <w:tr w:rsidR="002279F0" w:rsidRPr="00290971" w:rsidTr="000A20F7">
        <w:tc>
          <w:tcPr>
            <w:tcW w:w="408" w:type="dxa"/>
            <w:gridSpan w:val="2"/>
            <w:vAlign w:val="center"/>
          </w:tcPr>
          <w:p w:rsidR="002279F0" w:rsidRPr="00290971" w:rsidRDefault="002279F0" w:rsidP="002279F0">
            <w:pPr>
              <w:widowControl/>
              <w:numPr>
                <w:ilvl w:val="0"/>
                <w:numId w:val="35"/>
              </w:numPr>
              <w:autoSpaceDE/>
              <w:autoSpaceDN/>
              <w:adjustRightInd/>
              <w:jc w:val="center"/>
              <w:rPr>
                <w:sz w:val="24"/>
                <w:szCs w:val="24"/>
              </w:rPr>
            </w:pPr>
          </w:p>
        </w:tc>
        <w:tc>
          <w:tcPr>
            <w:tcW w:w="7306" w:type="dxa"/>
            <w:gridSpan w:val="3"/>
          </w:tcPr>
          <w:p w:rsidR="002279F0" w:rsidRPr="00290971" w:rsidRDefault="002279F0" w:rsidP="000A20F7">
            <w:pPr>
              <w:rPr>
                <w:sz w:val="24"/>
                <w:szCs w:val="24"/>
              </w:rPr>
            </w:pPr>
            <w:r w:rsidRPr="00290971">
              <w:rPr>
                <w:sz w:val="24"/>
                <w:szCs w:val="24"/>
              </w:rPr>
              <w:t xml:space="preserve">Установите соответствие: </w:t>
            </w:r>
          </w:p>
        </w:tc>
      </w:tr>
      <w:tr w:rsidR="002279F0" w:rsidRPr="00290971" w:rsidTr="000A20F7">
        <w:tc>
          <w:tcPr>
            <w:tcW w:w="3893" w:type="dxa"/>
            <w:gridSpan w:val="3"/>
            <w:vAlign w:val="center"/>
          </w:tcPr>
          <w:p w:rsidR="002279F0" w:rsidRPr="00290971" w:rsidRDefault="002279F0" w:rsidP="000A20F7">
            <w:pPr>
              <w:pStyle w:val="1"/>
              <w:rPr>
                <w:rFonts w:ascii="Times New Roman" w:hAnsi="Times New Roman" w:cs="Times New Roman"/>
                <w:sz w:val="24"/>
                <w:szCs w:val="24"/>
              </w:rPr>
            </w:pPr>
            <w:r w:rsidRPr="00290971">
              <w:rPr>
                <w:rFonts w:ascii="Times New Roman" w:hAnsi="Times New Roman" w:cs="Times New Roman"/>
                <w:sz w:val="24"/>
                <w:szCs w:val="24"/>
              </w:rPr>
              <w:t>Вид полезного ископаемого</w:t>
            </w:r>
          </w:p>
        </w:tc>
        <w:tc>
          <w:tcPr>
            <w:tcW w:w="3821" w:type="dxa"/>
            <w:gridSpan w:val="2"/>
            <w:vAlign w:val="center"/>
          </w:tcPr>
          <w:p w:rsidR="002279F0" w:rsidRPr="00290971" w:rsidRDefault="002279F0" w:rsidP="000A20F7">
            <w:pPr>
              <w:jc w:val="center"/>
              <w:rPr>
                <w:i/>
                <w:iCs/>
                <w:sz w:val="24"/>
                <w:szCs w:val="24"/>
              </w:rPr>
            </w:pPr>
            <w:r w:rsidRPr="00290971">
              <w:rPr>
                <w:i/>
                <w:iCs/>
                <w:sz w:val="24"/>
                <w:szCs w:val="24"/>
              </w:rPr>
              <w:t>Название месторождения</w:t>
            </w:r>
          </w:p>
        </w:tc>
      </w:tr>
      <w:tr w:rsidR="002279F0" w:rsidRPr="00290971" w:rsidTr="000A20F7">
        <w:tc>
          <w:tcPr>
            <w:tcW w:w="408" w:type="dxa"/>
            <w:gridSpan w:val="2"/>
          </w:tcPr>
          <w:p w:rsidR="002279F0" w:rsidRPr="00290971" w:rsidRDefault="002279F0" w:rsidP="000A20F7">
            <w:pPr>
              <w:rPr>
                <w:sz w:val="24"/>
                <w:szCs w:val="24"/>
              </w:rPr>
            </w:pPr>
            <w:r w:rsidRPr="00290971">
              <w:rPr>
                <w:sz w:val="24"/>
                <w:szCs w:val="24"/>
              </w:rPr>
              <w:t>а)</w:t>
            </w:r>
          </w:p>
        </w:tc>
        <w:tc>
          <w:tcPr>
            <w:tcW w:w="3485" w:type="dxa"/>
          </w:tcPr>
          <w:p w:rsidR="002279F0" w:rsidRPr="00290971" w:rsidRDefault="002279F0" w:rsidP="000A20F7">
            <w:pPr>
              <w:rPr>
                <w:sz w:val="24"/>
                <w:szCs w:val="24"/>
              </w:rPr>
            </w:pPr>
            <w:r w:rsidRPr="00290971">
              <w:rPr>
                <w:sz w:val="24"/>
                <w:szCs w:val="24"/>
              </w:rPr>
              <w:t>Каменный уголь</w:t>
            </w:r>
          </w:p>
        </w:tc>
        <w:tc>
          <w:tcPr>
            <w:tcW w:w="403" w:type="dxa"/>
            <w:vAlign w:val="center"/>
          </w:tcPr>
          <w:p w:rsidR="002279F0" w:rsidRPr="00290971" w:rsidRDefault="002279F0" w:rsidP="000A20F7">
            <w:pPr>
              <w:rPr>
                <w:sz w:val="24"/>
                <w:szCs w:val="24"/>
              </w:rPr>
            </w:pPr>
            <w:r w:rsidRPr="00290971">
              <w:rPr>
                <w:sz w:val="24"/>
                <w:szCs w:val="24"/>
              </w:rPr>
              <w:t>1)</w:t>
            </w:r>
          </w:p>
        </w:tc>
        <w:tc>
          <w:tcPr>
            <w:tcW w:w="3418" w:type="dxa"/>
            <w:vAlign w:val="center"/>
          </w:tcPr>
          <w:p w:rsidR="002279F0" w:rsidRPr="00290971" w:rsidRDefault="002279F0" w:rsidP="000A20F7">
            <w:pPr>
              <w:rPr>
                <w:sz w:val="24"/>
                <w:szCs w:val="24"/>
              </w:rPr>
            </w:pPr>
            <w:r w:rsidRPr="00290971">
              <w:rPr>
                <w:sz w:val="24"/>
                <w:szCs w:val="24"/>
              </w:rPr>
              <w:t>Курская магнитная аномалия</w:t>
            </w:r>
          </w:p>
        </w:tc>
      </w:tr>
      <w:tr w:rsidR="002279F0" w:rsidRPr="00290971" w:rsidTr="000A20F7">
        <w:tc>
          <w:tcPr>
            <w:tcW w:w="408" w:type="dxa"/>
            <w:gridSpan w:val="2"/>
          </w:tcPr>
          <w:p w:rsidR="002279F0" w:rsidRPr="00290971" w:rsidRDefault="002279F0" w:rsidP="000A20F7">
            <w:pPr>
              <w:rPr>
                <w:sz w:val="24"/>
                <w:szCs w:val="24"/>
              </w:rPr>
            </w:pPr>
            <w:r w:rsidRPr="00290971">
              <w:rPr>
                <w:sz w:val="24"/>
                <w:szCs w:val="24"/>
              </w:rPr>
              <w:t>б)</w:t>
            </w:r>
          </w:p>
        </w:tc>
        <w:tc>
          <w:tcPr>
            <w:tcW w:w="3485" w:type="dxa"/>
          </w:tcPr>
          <w:p w:rsidR="002279F0" w:rsidRPr="00290971" w:rsidRDefault="002279F0" w:rsidP="000A20F7">
            <w:pPr>
              <w:rPr>
                <w:sz w:val="24"/>
                <w:szCs w:val="24"/>
              </w:rPr>
            </w:pPr>
            <w:r w:rsidRPr="00290971">
              <w:rPr>
                <w:sz w:val="24"/>
                <w:szCs w:val="24"/>
              </w:rPr>
              <w:t>Нефть</w:t>
            </w:r>
          </w:p>
        </w:tc>
        <w:tc>
          <w:tcPr>
            <w:tcW w:w="403" w:type="dxa"/>
            <w:vAlign w:val="center"/>
          </w:tcPr>
          <w:p w:rsidR="002279F0" w:rsidRPr="00290971" w:rsidRDefault="002279F0" w:rsidP="000A20F7">
            <w:pPr>
              <w:rPr>
                <w:sz w:val="24"/>
                <w:szCs w:val="24"/>
              </w:rPr>
            </w:pPr>
            <w:r w:rsidRPr="00290971">
              <w:rPr>
                <w:sz w:val="24"/>
                <w:szCs w:val="24"/>
              </w:rPr>
              <w:t>2)</w:t>
            </w:r>
          </w:p>
        </w:tc>
        <w:tc>
          <w:tcPr>
            <w:tcW w:w="3418" w:type="dxa"/>
            <w:vAlign w:val="center"/>
          </w:tcPr>
          <w:p w:rsidR="002279F0" w:rsidRPr="00290971" w:rsidRDefault="002279F0" w:rsidP="000A20F7">
            <w:pPr>
              <w:rPr>
                <w:sz w:val="24"/>
                <w:szCs w:val="24"/>
              </w:rPr>
            </w:pPr>
            <w:r w:rsidRPr="00290971">
              <w:rPr>
                <w:sz w:val="24"/>
                <w:szCs w:val="24"/>
              </w:rPr>
              <w:t>Кузбасс, Печорский бассейн</w:t>
            </w:r>
          </w:p>
        </w:tc>
      </w:tr>
      <w:tr w:rsidR="002279F0" w:rsidRPr="00290971" w:rsidTr="000A20F7">
        <w:tc>
          <w:tcPr>
            <w:tcW w:w="408" w:type="dxa"/>
            <w:gridSpan w:val="2"/>
          </w:tcPr>
          <w:p w:rsidR="002279F0" w:rsidRPr="00290971" w:rsidRDefault="002279F0" w:rsidP="000A20F7">
            <w:pPr>
              <w:rPr>
                <w:sz w:val="24"/>
                <w:szCs w:val="24"/>
              </w:rPr>
            </w:pPr>
            <w:r w:rsidRPr="00290971">
              <w:rPr>
                <w:sz w:val="24"/>
                <w:szCs w:val="24"/>
              </w:rPr>
              <w:t>в)</w:t>
            </w:r>
          </w:p>
        </w:tc>
        <w:tc>
          <w:tcPr>
            <w:tcW w:w="3485" w:type="dxa"/>
          </w:tcPr>
          <w:p w:rsidR="002279F0" w:rsidRPr="00290971" w:rsidRDefault="002279F0" w:rsidP="000A20F7">
            <w:pPr>
              <w:rPr>
                <w:sz w:val="24"/>
                <w:szCs w:val="24"/>
              </w:rPr>
            </w:pPr>
            <w:r w:rsidRPr="00290971">
              <w:rPr>
                <w:sz w:val="24"/>
                <w:szCs w:val="24"/>
              </w:rPr>
              <w:t>Газ</w:t>
            </w:r>
          </w:p>
        </w:tc>
        <w:tc>
          <w:tcPr>
            <w:tcW w:w="403" w:type="dxa"/>
            <w:vAlign w:val="center"/>
          </w:tcPr>
          <w:p w:rsidR="002279F0" w:rsidRPr="00290971" w:rsidRDefault="002279F0" w:rsidP="000A20F7">
            <w:pPr>
              <w:rPr>
                <w:sz w:val="24"/>
                <w:szCs w:val="24"/>
              </w:rPr>
            </w:pPr>
            <w:r w:rsidRPr="00290971">
              <w:rPr>
                <w:sz w:val="24"/>
                <w:szCs w:val="24"/>
              </w:rPr>
              <w:t>3)</w:t>
            </w:r>
          </w:p>
        </w:tc>
        <w:tc>
          <w:tcPr>
            <w:tcW w:w="3418" w:type="dxa"/>
            <w:vAlign w:val="center"/>
          </w:tcPr>
          <w:p w:rsidR="002279F0" w:rsidRPr="00290971" w:rsidRDefault="002279F0" w:rsidP="000A20F7">
            <w:pPr>
              <w:rPr>
                <w:sz w:val="24"/>
                <w:szCs w:val="24"/>
              </w:rPr>
            </w:pPr>
            <w:r w:rsidRPr="00290971">
              <w:rPr>
                <w:sz w:val="24"/>
                <w:szCs w:val="24"/>
              </w:rPr>
              <w:t>Сургут, Самотлор</w:t>
            </w:r>
          </w:p>
        </w:tc>
      </w:tr>
      <w:tr w:rsidR="002279F0" w:rsidRPr="00290971" w:rsidTr="000A20F7">
        <w:tc>
          <w:tcPr>
            <w:tcW w:w="408" w:type="dxa"/>
            <w:gridSpan w:val="2"/>
          </w:tcPr>
          <w:p w:rsidR="002279F0" w:rsidRPr="00290971" w:rsidRDefault="002279F0" w:rsidP="000A20F7">
            <w:pPr>
              <w:rPr>
                <w:sz w:val="24"/>
                <w:szCs w:val="24"/>
              </w:rPr>
            </w:pPr>
            <w:r w:rsidRPr="00290971">
              <w:rPr>
                <w:sz w:val="24"/>
                <w:szCs w:val="24"/>
              </w:rPr>
              <w:lastRenderedPageBreak/>
              <w:t>г)</w:t>
            </w:r>
          </w:p>
        </w:tc>
        <w:tc>
          <w:tcPr>
            <w:tcW w:w="3485" w:type="dxa"/>
          </w:tcPr>
          <w:p w:rsidR="002279F0" w:rsidRPr="00290971" w:rsidRDefault="002279F0" w:rsidP="000A20F7">
            <w:pPr>
              <w:rPr>
                <w:sz w:val="24"/>
                <w:szCs w:val="24"/>
              </w:rPr>
            </w:pPr>
            <w:r w:rsidRPr="00290971">
              <w:rPr>
                <w:sz w:val="24"/>
                <w:szCs w:val="24"/>
              </w:rPr>
              <w:t>Железные руды</w:t>
            </w:r>
          </w:p>
        </w:tc>
        <w:tc>
          <w:tcPr>
            <w:tcW w:w="403" w:type="dxa"/>
            <w:vAlign w:val="center"/>
          </w:tcPr>
          <w:p w:rsidR="002279F0" w:rsidRPr="00290971" w:rsidRDefault="002279F0" w:rsidP="000A20F7">
            <w:pPr>
              <w:rPr>
                <w:sz w:val="24"/>
                <w:szCs w:val="24"/>
              </w:rPr>
            </w:pPr>
            <w:r w:rsidRPr="00290971">
              <w:rPr>
                <w:sz w:val="24"/>
                <w:szCs w:val="24"/>
              </w:rPr>
              <w:t>4)</w:t>
            </w:r>
          </w:p>
        </w:tc>
        <w:tc>
          <w:tcPr>
            <w:tcW w:w="3418" w:type="dxa"/>
            <w:vAlign w:val="center"/>
          </w:tcPr>
          <w:p w:rsidR="002279F0" w:rsidRPr="00290971" w:rsidRDefault="002279F0" w:rsidP="000A20F7">
            <w:pPr>
              <w:rPr>
                <w:sz w:val="24"/>
                <w:szCs w:val="24"/>
              </w:rPr>
            </w:pPr>
            <w:r w:rsidRPr="00290971">
              <w:rPr>
                <w:sz w:val="24"/>
                <w:szCs w:val="24"/>
              </w:rPr>
              <w:t>Оренбург, Астрахань</w:t>
            </w:r>
          </w:p>
        </w:tc>
      </w:tr>
      <w:tr w:rsidR="002279F0" w:rsidRPr="00290971" w:rsidTr="000A20F7">
        <w:tc>
          <w:tcPr>
            <w:tcW w:w="408" w:type="dxa"/>
            <w:gridSpan w:val="2"/>
          </w:tcPr>
          <w:p w:rsidR="002279F0" w:rsidRPr="00290971" w:rsidRDefault="002279F0" w:rsidP="000A20F7">
            <w:pPr>
              <w:rPr>
                <w:sz w:val="24"/>
                <w:szCs w:val="24"/>
              </w:rPr>
            </w:pPr>
            <w:r w:rsidRPr="00290971">
              <w:rPr>
                <w:sz w:val="24"/>
                <w:szCs w:val="24"/>
              </w:rPr>
              <w:t>д)</w:t>
            </w:r>
          </w:p>
        </w:tc>
        <w:tc>
          <w:tcPr>
            <w:tcW w:w="3485" w:type="dxa"/>
          </w:tcPr>
          <w:p w:rsidR="002279F0" w:rsidRPr="00290971" w:rsidRDefault="002279F0" w:rsidP="000A20F7">
            <w:pPr>
              <w:rPr>
                <w:sz w:val="24"/>
                <w:szCs w:val="24"/>
              </w:rPr>
            </w:pPr>
            <w:r w:rsidRPr="00290971">
              <w:rPr>
                <w:sz w:val="24"/>
                <w:szCs w:val="24"/>
              </w:rPr>
              <w:t>Медные руды</w:t>
            </w:r>
          </w:p>
        </w:tc>
        <w:tc>
          <w:tcPr>
            <w:tcW w:w="403" w:type="dxa"/>
            <w:vAlign w:val="center"/>
          </w:tcPr>
          <w:p w:rsidR="002279F0" w:rsidRPr="00290971" w:rsidRDefault="002279F0" w:rsidP="000A20F7">
            <w:pPr>
              <w:rPr>
                <w:sz w:val="24"/>
                <w:szCs w:val="24"/>
              </w:rPr>
            </w:pPr>
            <w:r w:rsidRPr="00290971">
              <w:rPr>
                <w:sz w:val="24"/>
                <w:szCs w:val="24"/>
              </w:rPr>
              <w:t>5)</w:t>
            </w:r>
          </w:p>
        </w:tc>
        <w:tc>
          <w:tcPr>
            <w:tcW w:w="3418" w:type="dxa"/>
            <w:vAlign w:val="center"/>
          </w:tcPr>
          <w:p w:rsidR="002279F0" w:rsidRPr="00290971" w:rsidRDefault="002279F0" w:rsidP="000A20F7">
            <w:pPr>
              <w:rPr>
                <w:sz w:val="24"/>
                <w:szCs w:val="24"/>
              </w:rPr>
            </w:pPr>
            <w:r w:rsidRPr="00290971">
              <w:rPr>
                <w:sz w:val="24"/>
                <w:szCs w:val="24"/>
              </w:rPr>
              <w:t>Норильск, Медногорск</w:t>
            </w:r>
          </w:p>
        </w:tc>
      </w:tr>
      <w:tr w:rsidR="002279F0" w:rsidRPr="00290971" w:rsidTr="000A20F7">
        <w:tc>
          <w:tcPr>
            <w:tcW w:w="408" w:type="dxa"/>
            <w:gridSpan w:val="2"/>
            <w:vAlign w:val="center"/>
          </w:tcPr>
          <w:p w:rsidR="002279F0" w:rsidRPr="00290971" w:rsidRDefault="002279F0" w:rsidP="002279F0">
            <w:pPr>
              <w:widowControl/>
              <w:numPr>
                <w:ilvl w:val="0"/>
                <w:numId w:val="35"/>
              </w:numPr>
              <w:autoSpaceDE/>
              <w:autoSpaceDN/>
              <w:adjustRightInd/>
              <w:jc w:val="center"/>
              <w:rPr>
                <w:sz w:val="24"/>
                <w:szCs w:val="24"/>
              </w:rPr>
            </w:pPr>
          </w:p>
        </w:tc>
        <w:tc>
          <w:tcPr>
            <w:tcW w:w="7306" w:type="dxa"/>
            <w:gridSpan w:val="3"/>
          </w:tcPr>
          <w:p w:rsidR="002279F0" w:rsidRPr="00290971" w:rsidRDefault="002279F0" w:rsidP="000A20F7">
            <w:pPr>
              <w:rPr>
                <w:sz w:val="24"/>
                <w:szCs w:val="24"/>
              </w:rPr>
            </w:pPr>
            <w:r w:rsidRPr="00290971">
              <w:rPr>
                <w:sz w:val="24"/>
                <w:szCs w:val="24"/>
              </w:rPr>
              <w:t xml:space="preserve">  Установите соответствие:</w:t>
            </w:r>
          </w:p>
        </w:tc>
      </w:tr>
      <w:tr w:rsidR="002279F0" w:rsidRPr="00290971" w:rsidTr="000A20F7">
        <w:tc>
          <w:tcPr>
            <w:tcW w:w="3893" w:type="dxa"/>
            <w:gridSpan w:val="3"/>
            <w:vAlign w:val="center"/>
          </w:tcPr>
          <w:p w:rsidR="002279F0" w:rsidRPr="00290971" w:rsidRDefault="002279F0" w:rsidP="000A20F7">
            <w:pPr>
              <w:pStyle w:val="1"/>
              <w:rPr>
                <w:rFonts w:ascii="Times New Roman" w:hAnsi="Times New Roman" w:cs="Times New Roman"/>
                <w:sz w:val="24"/>
                <w:szCs w:val="24"/>
              </w:rPr>
            </w:pPr>
            <w:r w:rsidRPr="00290971">
              <w:rPr>
                <w:rFonts w:ascii="Times New Roman" w:hAnsi="Times New Roman" w:cs="Times New Roman"/>
                <w:sz w:val="24"/>
                <w:szCs w:val="24"/>
              </w:rPr>
              <w:t xml:space="preserve">Внешние силы, изменяющие поверхность Земли </w:t>
            </w:r>
          </w:p>
        </w:tc>
        <w:tc>
          <w:tcPr>
            <w:tcW w:w="3821" w:type="dxa"/>
            <w:gridSpan w:val="2"/>
            <w:vAlign w:val="center"/>
          </w:tcPr>
          <w:p w:rsidR="002279F0" w:rsidRPr="00290971" w:rsidRDefault="002279F0" w:rsidP="000A20F7">
            <w:pPr>
              <w:jc w:val="center"/>
              <w:rPr>
                <w:i/>
                <w:iCs/>
                <w:sz w:val="24"/>
                <w:szCs w:val="24"/>
              </w:rPr>
            </w:pPr>
            <w:r w:rsidRPr="00290971">
              <w:rPr>
                <w:i/>
                <w:iCs/>
                <w:sz w:val="24"/>
                <w:szCs w:val="24"/>
              </w:rPr>
              <w:t>Форма рельефа</w:t>
            </w:r>
          </w:p>
        </w:tc>
      </w:tr>
      <w:tr w:rsidR="002279F0" w:rsidRPr="00290971" w:rsidTr="000A20F7">
        <w:tc>
          <w:tcPr>
            <w:tcW w:w="408" w:type="dxa"/>
            <w:gridSpan w:val="2"/>
          </w:tcPr>
          <w:p w:rsidR="002279F0" w:rsidRPr="00290971" w:rsidRDefault="002279F0" w:rsidP="000A20F7">
            <w:pPr>
              <w:rPr>
                <w:sz w:val="24"/>
                <w:szCs w:val="24"/>
              </w:rPr>
            </w:pPr>
            <w:r w:rsidRPr="00290971">
              <w:rPr>
                <w:sz w:val="24"/>
                <w:szCs w:val="24"/>
              </w:rPr>
              <w:t>а)</w:t>
            </w:r>
          </w:p>
        </w:tc>
        <w:tc>
          <w:tcPr>
            <w:tcW w:w="3485" w:type="dxa"/>
          </w:tcPr>
          <w:p w:rsidR="002279F0" w:rsidRPr="00290971" w:rsidRDefault="002279F0" w:rsidP="000A20F7">
            <w:pPr>
              <w:rPr>
                <w:sz w:val="24"/>
                <w:szCs w:val="24"/>
              </w:rPr>
            </w:pPr>
            <w:r w:rsidRPr="00290971">
              <w:rPr>
                <w:sz w:val="24"/>
                <w:szCs w:val="24"/>
              </w:rPr>
              <w:t>Оледенение</w:t>
            </w:r>
          </w:p>
        </w:tc>
        <w:tc>
          <w:tcPr>
            <w:tcW w:w="403" w:type="dxa"/>
            <w:vAlign w:val="center"/>
          </w:tcPr>
          <w:p w:rsidR="002279F0" w:rsidRPr="00290971" w:rsidRDefault="002279F0" w:rsidP="000A20F7">
            <w:pPr>
              <w:rPr>
                <w:sz w:val="24"/>
                <w:szCs w:val="24"/>
              </w:rPr>
            </w:pPr>
            <w:r w:rsidRPr="00290971">
              <w:rPr>
                <w:sz w:val="24"/>
                <w:szCs w:val="24"/>
              </w:rPr>
              <w:t>1)</w:t>
            </w:r>
          </w:p>
        </w:tc>
        <w:tc>
          <w:tcPr>
            <w:tcW w:w="3418" w:type="dxa"/>
            <w:vAlign w:val="center"/>
          </w:tcPr>
          <w:p w:rsidR="002279F0" w:rsidRPr="00290971" w:rsidRDefault="002279F0" w:rsidP="000A20F7">
            <w:pPr>
              <w:rPr>
                <w:sz w:val="24"/>
                <w:szCs w:val="24"/>
              </w:rPr>
            </w:pPr>
            <w:r w:rsidRPr="00290971">
              <w:rPr>
                <w:sz w:val="24"/>
                <w:szCs w:val="24"/>
              </w:rPr>
              <w:t>Барханы</w:t>
            </w:r>
          </w:p>
        </w:tc>
      </w:tr>
      <w:tr w:rsidR="002279F0" w:rsidRPr="00290971" w:rsidTr="000A20F7">
        <w:tc>
          <w:tcPr>
            <w:tcW w:w="408" w:type="dxa"/>
            <w:gridSpan w:val="2"/>
          </w:tcPr>
          <w:p w:rsidR="002279F0" w:rsidRPr="00290971" w:rsidRDefault="002279F0" w:rsidP="000A20F7">
            <w:pPr>
              <w:rPr>
                <w:sz w:val="24"/>
                <w:szCs w:val="24"/>
              </w:rPr>
            </w:pPr>
            <w:r w:rsidRPr="00290971">
              <w:rPr>
                <w:sz w:val="24"/>
                <w:szCs w:val="24"/>
              </w:rPr>
              <w:t>б)</w:t>
            </w:r>
          </w:p>
        </w:tc>
        <w:tc>
          <w:tcPr>
            <w:tcW w:w="3485" w:type="dxa"/>
          </w:tcPr>
          <w:p w:rsidR="002279F0" w:rsidRPr="00290971" w:rsidRDefault="002279F0" w:rsidP="000A20F7">
            <w:pPr>
              <w:rPr>
                <w:sz w:val="24"/>
                <w:szCs w:val="24"/>
              </w:rPr>
            </w:pPr>
            <w:r w:rsidRPr="00290971">
              <w:rPr>
                <w:sz w:val="24"/>
                <w:szCs w:val="24"/>
              </w:rPr>
              <w:t>Выветривание</w:t>
            </w:r>
          </w:p>
        </w:tc>
        <w:tc>
          <w:tcPr>
            <w:tcW w:w="403" w:type="dxa"/>
            <w:vAlign w:val="center"/>
          </w:tcPr>
          <w:p w:rsidR="002279F0" w:rsidRPr="00290971" w:rsidRDefault="002279F0" w:rsidP="000A20F7">
            <w:pPr>
              <w:rPr>
                <w:sz w:val="24"/>
                <w:szCs w:val="24"/>
              </w:rPr>
            </w:pPr>
            <w:r w:rsidRPr="00290971">
              <w:rPr>
                <w:sz w:val="24"/>
                <w:szCs w:val="24"/>
              </w:rPr>
              <w:t>2)</w:t>
            </w:r>
          </w:p>
        </w:tc>
        <w:tc>
          <w:tcPr>
            <w:tcW w:w="3418" w:type="dxa"/>
            <w:vAlign w:val="center"/>
          </w:tcPr>
          <w:p w:rsidR="002279F0" w:rsidRPr="00290971" w:rsidRDefault="002279F0" w:rsidP="000A20F7">
            <w:pPr>
              <w:rPr>
                <w:sz w:val="24"/>
                <w:szCs w:val="24"/>
              </w:rPr>
            </w:pPr>
            <w:r w:rsidRPr="00290971">
              <w:rPr>
                <w:sz w:val="24"/>
                <w:szCs w:val="24"/>
              </w:rPr>
              <w:t>Моренные холмы, озёрные котловины</w:t>
            </w:r>
          </w:p>
        </w:tc>
      </w:tr>
      <w:tr w:rsidR="002279F0" w:rsidRPr="00290971" w:rsidTr="000A20F7">
        <w:tc>
          <w:tcPr>
            <w:tcW w:w="408" w:type="dxa"/>
            <w:gridSpan w:val="2"/>
          </w:tcPr>
          <w:p w:rsidR="002279F0" w:rsidRPr="00290971" w:rsidRDefault="002279F0" w:rsidP="000A20F7">
            <w:pPr>
              <w:rPr>
                <w:sz w:val="24"/>
                <w:szCs w:val="24"/>
              </w:rPr>
            </w:pPr>
            <w:r w:rsidRPr="00290971">
              <w:rPr>
                <w:sz w:val="24"/>
                <w:szCs w:val="24"/>
              </w:rPr>
              <w:t>в)</w:t>
            </w:r>
          </w:p>
        </w:tc>
        <w:tc>
          <w:tcPr>
            <w:tcW w:w="3485" w:type="dxa"/>
          </w:tcPr>
          <w:p w:rsidR="002279F0" w:rsidRPr="00290971" w:rsidRDefault="002279F0" w:rsidP="000A20F7">
            <w:pPr>
              <w:rPr>
                <w:sz w:val="24"/>
                <w:szCs w:val="24"/>
              </w:rPr>
            </w:pPr>
            <w:r w:rsidRPr="00290971">
              <w:rPr>
                <w:sz w:val="24"/>
                <w:szCs w:val="24"/>
              </w:rPr>
              <w:t>Текучие воды</w:t>
            </w:r>
          </w:p>
        </w:tc>
        <w:tc>
          <w:tcPr>
            <w:tcW w:w="403" w:type="dxa"/>
            <w:vAlign w:val="center"/>
          </w:tcPr>
          <w:p w:rsidR="002279F0" w:rsidRPr="00290971" w:rsidRDefault="002279F0" w:rsidP="000A20F7">
            <w:pPr>
              <w:rPr>
                <w:sz w:val="24"/>
                <w:szCs w:val="24"/>
              </w:rPr>
            </w:pPr>
            <w:r w:rsidRPr="00290971">
              <w:rPr>
                <w:sz w:val="24"/>
                <w:szCs w:val="24"/>
              </w:rPr>
              <w:t>3)</w:t>
            </w:r>
          </w:p>
        </w:tc>
        <w:tc>
          <w:tcPr>
            <w:tcW w:w="3418" w:type="dxa"/>
            <w:vAlign w:val="center"/>
          </w:tcPr>
          <w:p w:rsidR="002279F0" w:rsidRPr="00290971" w:rsidRDefault="002279F0" w:rsidP="000A20F7">
            <w:pPr>
              <w:rPr>
                <w:sz w:val="24"/>
                <w:szCs w:val="24"/>
              </w:rPr>
            </w:pPr>
            <w:r w:rsidRPr="00290971">
              <w:rPr>
                <w:sz w:val="24"/>
                <w:szCs w:val="24"/>
              </w:rPr>
              <w:t>Речные долины, овраги, балки</w:t>
            </w:r>
          </w:p>
        </w:tc>
      </w:tr>
      <w:tr w:rsidR="002279F0" w:rsidRPr="00290971" w:rsidTr="000A20F7">
        <w:tc>
          <w:tcPr>
            <w:tcW w:w="408" w:type="dxa"/>
            <w:gridSpan w:val="2"/>
          </w:tcPr>
          <w:p w:rsidR="002279F0" w:rsidRPr="00290971" w:rsidRDefault="002279F0" w:rsidP="000A20F7">
            <w:pPr>
              <w:rPr>
                <w:sz w:val="24"/>
                <w:szCs w:val="24"/>
              </w:rPr>
            </w:pPr>
            <w:r w:rsidRPr="00290971">
              <w:rPr>
                <w:sz w:val="24"/>
                <w:szCs w:val="24"/>
              </w:rPr>
              <w:t>г)</w:t>
            </w:r>
          </w:p>
        </w:tc>
        <w:tc>
          <w:tcPr>
            <w:tcW w:w="3485" w:type="dxa"/>
          </w:tcPr>
          <w:p w:rsidR="002279F0" w:rsidRPr="00290971" w:rsidRDefault="002279F0" w:rsidP="000A20F7">
            <w:pPr>
              <w:rPr>
                <w:sz w:val="24"/>
                <w:szCs w:val="24"/>
              </w:rPr>
            </w:pPr>
            <w:r w:rsidRPr="00290971">
              <w:rPr>
                <w:sz w:val="24"/>
                <w:szCs w:val="24"/>
              </w:rPr>
              <w:t>Ветер</w:t>
            </w:r>
          </w:p>
        </w:tc>
        <w:tc>
          <w:tcPr>
            <w:tcW w:w="403" w:type="dxa"/>
            <w:vAlign w:val="center"/>
          </w:tcPr>
          <w:p w:rsidR="002279F0" w:rsidRPr="00290971" w:rsidRDefault="002279F0" w:rsidP="000A20F7">
            <w:pPr>
              <w:rPr>
                <w:sz w:val="24"/>
                <w:szCs w:val="24"/>
              </w:rPr>
            </w:pPr>
            <w:r w:rsidRPr="00290971">
              <w:rPr>
                <w:sz w:val="24"/>
                <w:szCs w:val="24"/>
              </w:rPr>
              <w:t>4)</w:t>
            </w:r>
          </w:p>
        </w:tc>
        <w:tc>
          <w:tcPr>
            <w:tcW w:w="3418" w:type="dxa"/>
            <w:vAlign w:val="center"/>
          </w:tcPr>
          <w:p w:rsidR="002279F0" w:rsidRPr="00290971" w:rsidRDefault="002279F0" w:rsidP="000A20F7">
            <w:pPr>
              <w:rPr>
                <w:sz w:val="24"/>
                <w:szCs w:val="24"/>
              </w:rPr>
            </w:pPr>
            <w:r w:rsidRPr="00290971">
              <w:rPr>
                <w:sz w:val="24"/>
                <w:szCs w:val="24"/>
              </w:rPr>
              <w:t>Останцы</w:t>
            </w:r>
          </w:p>
        </w:tc>
      </w:tr>
      <w:tr w:rsidR="002279F0" w:rsidRPr="00290971" w:rsidTr="000A20F7">
        <w:tc>
          <w:tcPr>
            <w:tcW w:w="408" w:type="dxa"/>
            <w:gridSpan w:val="2"/>
            <w:vAlign w:val="center"/>
          </w:tcPr>
          <w:p w:rsidR="002279F0" w:rsidRPr="00290971" w:rsidRDefault="002279F0" w:rsidP="002279F0">
            <w:pPr>
              <w:widowControl/>
              <w:numPr>
                <w:ilvl w:val="0"/>
                <w:numId w:val="35"/>
              </w:numPr>
              <w:autoSpaceDE/>
              <w:autoSpaceDN/>
              <w:adjustRightInd/>
              <w:jc w:val="center"/>
              <w:rPr>
                <w:sz w:val="24"/>
                <w:szCs w:val="24"/>
              </w:rPr>
            </w:pPr>
          </w:p>
        </w:tc>
        <w:tc>
          <w:tcPr>
            <w:tcW w:w="7306" w:type="dxa"/>
            <w:gridSpan w:val="3"/>
          </w:tcPr>
          <w:p w:rsidR="002279F0" w:rsidRPr="00290971" w:rsidRDefault="002279F0" w:rsidP="000A20F7">
            <w:pPr>
              <w:rPr>
                <w:sz w:val="24"/>
                <w:szCs w:val="24"/>
              </w:rPr>
            </w:pPr>
            <w:r w:rsidRPr="00290971">
              <w:rPr>
                <w:sz w:val="24"/>
                <w:szCs w:val="24"/>
              </w:rPr>
              <w:t xml:space="preserve">Установите соответствие: </w:t>
            </w:r>
          </w:p>
        </w:tc>
      </w:tr>
      <w:tr w:rsidR="002279F0" w:rsidRPr="00290971" w:rsidTr="000A20F7">
        <w:tc>
          <w:tcPr>
            <w:tcW w:w="3893" w:type="dxa"/>
            <w:gridSpan w:val="3"/>
            <w:vAlign w:val="center"/>
          </w:tcPr>
          <w:p w:rsidR="002279F0" w:rsidRPr="00290971" w:rsidRDefault="002279F0" w:rsidP="000A20F7">
            <w:pPr>
              <w:pStyle w:val="1"/>
              <w:rPr>
                <w:rFonts w:ascii="Times New Roman" w:hAnsi="Times New Roman" w:cs="Times New Roman"/>
                <w:sz w:val="24"/>
                <w:szCs w:val="24"/>
              </w:rPr>
            </w:pPr>
            <w:r w:rsidRPr="00290971">
              <w:rPr>
                <w:rFonts w:ascii="Times New Roman" w:hAnsi="Times New Roman" w:cs="Times New Roman"/>
                <w:sz w:val="24"/>
                <w:szCs w:val="24"/>
              </w:rPr>
              <w:t>Возраст складчатости</w:t>
            </w:r>
          </w:p>
        </w:tc>
        <w:tc>
          <w:tcPr>
            <w:tcW w:w="3821" w:type="dxa"/>
            <w:gridSpan w:val="2"/>
            <w:vAlign w:val="center"/>
          </w:tcPr>
          <w:p w:rsidR="002279F0" w:rsidRPr="00290971" w:rsidRDefault="002279F0" w:rsidP="000A20F7">
            <w:pPr>
              <w:jc w:val="center"/>
              <w:rPr>
                <w:i/>
                <w:iCs/>
                <w:sz w:val="24"/>
                <w:szCs w:val="24"/>
              </w:rPr>
            </w:pPr>
            <w:r w:rsidRPr="00290971">
              <w:rPr>
                <w:i/>
                <w:iCs/>
                <w:sz w:val="24"/>
                <w:szCs w:val="24"/>
              </w:rPr>
              <w:t>Горная система</w:t>
            </w:r>
          </w:p>
        </w:tc>
      </w:tr>
      <w:tr w:rsidR="002279F0" w:rsidRPr="00290971" w:rsidTr="000A20F7">
        <w:tc>
          <w:tcPr>
            <w:tcW w:w="408" w:type="dxa"/>
            <w:gridSpan w:val="2"/>
          </w:tcPr>
          <w:p w:rsidR="002279F0" w:rsidRPr="00290971" w:rsidRDefault="002279F0" w:rsidP="000A20F7">
            <w:pPr>
              <w:rPr>
                <w:sz w:val="24"/>
                <w:szCs w:val="24"/>
              </w:rPr>
            </w:pPr>
            <w:r w:rsidRPr="00290971">
              <w:rPr>
                <w:sz w:val="24"/>
                <w:szCs w:val="24"/>
              </w:rPr>
              <w:t>а)</w:t>
            </w:r>
          </w:p>
        </w:tc>
        <w:tc>
          <w:tcPr>
            <w:tcW w:w="3485" w:type="dxa"/>
          </w:tcPr>
          <w:p w:rsidR="002279F0" w:rsidRPr="00290971" w:rsidRDefault="002279F0" w:rsidP="000A20F7">
            <w:pPr>
              <w:rPr>
                <w:sz w:val="24"/>
                <w:szCs w:val="24"/>
              </w:rPr>
            </w:pPr>
            <w:r w:rsidRPr="00290971">
              <w:rPr>
                <w:sz w:val="24"/>
                <w:szCs w:val="24"/>
              </w:rPr>
              <w:t>Байкальская</w:t>
            </w:r>
          </w:p>
        </w:tc>
        <w:tc>
          <w:tcPr>
            <w:tcW w:w="403" w:type="dxa"/>
            <w:vAlign w:val="center"/>
          </w:tcPr>
          <w:p w:rsidR="002279F0" w:rsidRPr="00290971" w:rsidRDefault="002279F0" w:rsidP="000A20F7">
            <w:pPr>
              <w:rPr>
                <w:sz w:val="24"/>
                <w:szCs w:val="24"/>
              </w:rPr>
            </w:pPr>
            <w:r w:rsidRPr="00290971">
              <w:rPr>
                <w:sz w:val="24"/>
                <w:szCs w:val="24"/>
              </w:rPr>
              <w:t>1)</w:t>
            </w:r>
          </w:p>
        </w:tc>
        <w:tc>
          <w:tcPr>
            <w:tcW w:w="3418" w:type="dxa"/>
            <w:vAlign w:val="center"/>
          </w:tcPr>
          <w:p w:rsidR="002279F0" w:rsidRPr="00290971" w:rsidRDefault="002279F0" w:rsidP="000A20F7">
            <w:pPr>
              <w:rPr>
                <w:sz w:val="24"/>
                <w:szCs w:val="24"/>
              </w:rPr>
            </w:pPr>
            <w:r w:rsidRPr="00290971">
              <w:rPr>
                <w:sz w:val="24"/>
                <w:szCs w:val="24"/>
              </w:rPr>
              <w:t>Уральские горы</w:t>
            </w:r>
          </w:p>
        </w:tc>
      </w:tr>
      <w:tr w:rsidR="002279F0" w:rsidRPr="00290971" w:rsidTr="000A20F7">
        <w:tc>
          <w:tcPr>
            <w:tcW w:w="408" w:type="dxa"/>
            <w:gridSpan w:val="2"/>
          </w:tcPr>
          <w:p w:rsidR="002279F0" w:rsidRPr="00290971" w:rsidRDefault="002279F0" w:rsidP="000A20F7">
            <w:pPr>
              <w:rPr>
                <w:sz w:val="24"/>
                <w:szCs w:val="24"/>
              </w:rPr>
            </w:pPr>
            <w:r w:rsidRPr="00290971">
              <w:rPr>
                <w:sz w:val="24"/>
                <w:szCs w:val="24"/>
              </w:rPr>
              <w:t>б)</w:t>
            </w:r>
          </w:p>
        </w:tc>
        <w:tc>
          <w:tcPr>
            <w:tcW w:w="3485" w:type="dxa"/>
          </w:tcPr>
          <w:p w:rsidR="002279F0" w:rsidRPr="00290971" w:rsidRDefault="002279F0" w:rsidP="000A20F7">
            <w:pPr>
              <w:rPr>
                <w:sz w:val="24"/>
                <w:szCs w:val="24"/>
              </w:rPr>
            </w:pPr>
            <w:r w:rsidRPr="00290971">
              <w:rPr>
                <w:sz w:val="24"/>
                <w:szCs w:val="24"/>
              </w:rPr>
              <w:t>Каледонская</w:t>
            </w:r>
          </w:p>
        </w:tc>
        <w:tc>
          <w:tcPr>
            <w:tcW w:w="403" w:type="dxa"/>
            <w:vAlign w:val="center"/>
          </w:tcPr>
          <w:p w:rsidR="002279F0" w:rsidRPr="00290971" w:rsidRDefault="002279F0" w:rsidP="000A20F7">
            <w:pPr>
              <w:rPr>
                <w:sz w:val="24"/>
                <w:szCs w:val="24"/>
              </w:rPr>
            </w:pPr>
            <w:r w:rsidRPr="00290971">
              <w:rPr>
                <w:sz w:val="24"/>
                <w:szCs w:val="24"/>
              </w:rPr>
              <w:t>2)</w:t>
            </w:r>
          </w:p>
        </w:tc>
        <w:tc>
          <w:tcPr>
            <w:tcW w:w="3418" w:type="dxa"/>
            <w:vAlign w:val="center"/>
          </w:tcPr>
          <w:p w:rsidR="002279F0" w:rsidRPr="00290971" w:rsidRDefault="002279F0" w:rsidP="000A20F7">
            <w:pPr>
              <w:rPr>
                <w:sz w:val="24"/>
                <w:szCs w:val="24"/>
              </w:rPr>
            </w:pPr>
            <w:r w:rsidRPr="00290971">
              <w:rPr>
                <w:sz w:val="24"/>
                <w:szCs w:val="24"/>
              </w:rPr>
              <w:t>Хребет Черского</w:t>
            </w:r>
          </w:p>
        </w:tc>
      </w:tr>
      <w:tr w:rsidR="002279F0" w:rsidRPr="00290971" w:rsidTr="000A20F7">
        <w:tc>
          <w:tcPr>
            <w:tcW w:w="408" w:type="dxa"/>
            <w:gridSpan w:val="2"/>
          </w:tcPr>
          <w:p w:rsidR="002279F0" w:rsidRPr="00290971" w:rsidRDefault="002279F0" w:rsidP="000A20F7">
            <w:pPr>
              <w:rPr>
                <w:sz w:val="24"/>
                <w:szCs w:val="24"/>
              </w:rPr>
            </w:pPr>
            <w:r w:rsidRPr="00290971">
              <w:rPr>
                <w:sz w:val="24"/>
                <w:szCs w:val="24"/>
              </w:rPr>
              <w:t>в)</w:t>
            </w:r>
          </w:p>
        </w:tc>
        <w:tc>
          <w:tcPr>
            <w:tcW w:w="3485" w:type="dxa"/>
          </w:tcPr>
          <w:p w:rsidR="002279F0" w:rsidRPr="00290971" w:rsidRDefault="002279F0" w:rsidP="000A20F7">
            <w:pPr>
              <w:rPr>
                <w:sz w:val="24"/>
                <w:szCs w:val="24"/>
              </w:rPr>
            </w:pPr>
            <w:r w:rsidRPr="00290971">
              <w:rPr>
                <w:sz w:val="24"/>
                <w:szCs w:val="24"/>
              </w:rPr>
              <w:t>Герцинская</w:t>
            </w:r>
          </w:p>
        </w:tc>
        <w:tc>
          <w:tcPr>
            <w:tcW w:w="403" w:type="dxa"/>
            <w:vAlign w:val="center"/>
          </w:tcPr>
          <w:p w:rsidR="002279F0" w:rsidRPr="00290971" w:rsidRDefault="002279F0" w:rsidP="000A20F7">
            <w:pPr>
              <w:rPr>
                <w:sz w:val="24"/>
                <w:szCs w:val="24"/>
              </w:rPr>
            </w:pPr>
            <w:r w:rsidRPr="00290971">
              <w:rPr>
                <w:sz w:val="24"/>
                <w:szCs w:val="24"/>
              </w:rPr>
              <w:t>3)</w:t>
            </w:r>
          </w:p>
        </w:tc>
        <w:tc>
          <w:tcPr>
            <w:tcW w:w="3418" w:type="dxa"/>
            <w:vAlign w:val="center"/>
          </w:tcPr>
          <w:p w:rsidR="002279F0" w:rsidRPr="00290971" w:rsidRDefault="002279F0" w:rsidP="000A20F7">
            <w:pPr>
              <w:rPr>
                <w:sz w:val="24"/>
                <w:szCs w:val="24"/>
              </w:rPr>
            </w:pPr>
            <w:r w:rsidRPr="00290971">
              <w:rPr>
                <w:sz w:val="24"/>
                <w:szCs w:val="24"/>
              </w:rPr>
              <w:t>Алтай</w:t>
            </w:r>
          </w:p>
        </w:tc>
      </w:tr>
      <w:tr w:rsidR="002279F0" w:rsidRPr="00290971" w:rsidTr="000A20F7">
        <w:tc>
          <w:tcPr>
            <w:tcW w:w="408" w:type="dxa"/>
            <w:gridSpan w:val="2"/>
          </w:tcPr>
          <w:p w:rsidR="002279F0" w:rsidRPr="00290971" w:rsidRDefault="002279F0" w:rsidP="000A20F7">
            <w:pPr>
              <w:rPr>
                <w:sz w:val="24"/>
                <w:szCs w:val="24"/>
              </w:rPr>
            </w:pPr>
            <w:r w:rsidRPr="00290971">
              <w:rPr>
                <w:sz w:val="24"/>
                <w:szCs w:val="24"/>
              </w:rPr>
              <w:t>г)</w:t>
            </w:r>
          </w:p>
        </w:tc>
        <w:tc>
          <w:tcPr>
            <w:tcW w:w="3485" w:type="dxa"/>
          </w:tcPr>
          <w:p w:rsidR="002279F0" w:rsidRPr="00290971" w:rsidRDefault="002279F0" w:rsidP="000A20F7">
            <w:pPr>
              <w:rPr>
                <w:sz w:val="24"/>
                <w:szCs w:val="24"/>
              </w:rPr>
            </w:pPr>
            <w:r w:rsidRPr="00290971">
              <w:rPr>
                <w:sz w:val="24"/>
                <w:szCs w:val="24"/>
              </w:rPr>
              <w:t>Мезозойская</w:t>
            </w:r>
          </w:p>
        </w:tc>
        <w:tc>
          <w:tcPr>
            <w:tcW w:w="403" w:type="dxa"/>
            <w:vAlign w:val="center"/>
          </w:tcPr>
          <w:p w:rsidR="002279F0" w:rsidRPr="00290971" w:rsidRDefault="002279F0" w:rsidP="000A20F7">
            <w:pPr>
              <w:rPr>
                <w:sz w:val="24"/>
                <w:szCs w:val="24"/>
              </w:rPr>
            </w:pPr>
            <w:r w:rsidRPr="00290971">
              <w:rPr>
                <w:sz w:val="24"/>
                <w:szCs w:val="24"/>
              </w:rPr>
              <w:t>4)</w:t>
            </w:r>
          </w:p>
        </w:tc>
        <w:tc>
          <w:tcPr>
            <w:tcW w:w="3418" w:type="dxa"/>
            <w:vAlign w:val="center"/>
          </w:tcPr>
          <w:p w:rsidR="002279F0" w:rsidRPr="00290971" w:rsidRDefault="002279F0" w:rsidP="000A20F7">
            <w:pPr>
              <w:rPr>
                <w:sz w:val="24"/>
                <w:szCs w:val="24"/>
              </w:rPr>
            </w:pPr>
            <w:r w:rsidRPr="00290971">
              <w:rPr>
                <w:sz w:val="24"/>
                <w:szCs w:val="24"/>
              </w:rPr>
              <w:t>Западный Саян</w:t>
            </w:r>
          </w:p>
        </w:tc>
      </w:tr>
      <w:tr w:rsidR="002279F0" w:rsidRPr="00290971" w:rsidTr="000A20F7">
        <w:tc>
          <w:tcPr>
            <w:tcW w:w="408" w:type="dxa"/>
            <w:gridSpan w:val="2"/>
          </w:tcPr>
          <w:p w:rsidR="002279F0" w:rsidRPr="00290971" w:rsidRDefault="002279F0" w:rsidP="000A20F7">
            <w:pPr>
              <w:rPr>
                <w:sz w:val="24"/>
                <w:szCs w:val="24"/>
              </w:rPr>
            </w:pPr>
            <w:r w:rsidRPr="00290971">
              <w:rPr>
                <w:sz w:val="24"/>
                <w:szCs w:val="24"/>
              </w:rPr>
              <w:t>д)</w:t>
            </w:r>
          </w:p>
        </w:tc>
        <w:tc>
          <w:tcPr>
            <w:tcW w:w="3485" w:type="dxa"/>
          </w:tcPr>
          <w:p w:rsidR="002279F0" w:rsidRPr="00290971" w:rsidRDefault="002279F0" w:rsidP="000A20F7">
            <w:pPr>
              <w:rPr>
                <w:sz w:val="24"/>
                <w:szCs w:val="24"/>
              </w:rPr>
            </w:pPr>
            <w:r w:rsidRPr="00290971">
              <w:rPr>
                <w:sz w:val="24"/>
                <w:szCs w:val="24"/>
              </w:rPr>
              <w:t>Кайнозойская</w:t>
            </w:r>
          </w:p>
        </w:tc>
        <w:tc>
          <w:tcPr>
            <w:tcW w:w="403" w:type="dxa"/>
            <w:vAlign w:val="center"/>
          </w:tcPr>
          <w:p w:rsidR="002279F0" w:rsidRPr="00290971" w:rsidRDefault="002279F0" w:rsidP="000A20F7">
            <w:pPr>
              <w:rPr>
                <w:sz w:val="24"/>
                <w:szCs w:val="24"/>
              </w:rPr>
            </w:pPr>
            <w:r w:rsidRPr="00290971">
              <w:rPr>
                <w:sz w:val="24"/>
                <w:szCs w:val="24"/>
              </w:rPr>
              <w:t>5)</w:t>
            </w:r>
          </w:p>
        </w:tc>
        <w:tc>
          <w:tcPr>
            <w:tcW w:w="3418" w:type="dxa"/>
            <w:vAlign w:val="center"/>
          </w:tcPr>
          <w:p w:rsidR="002279F0" w:rsidRPr="00290971" w:rsidRDefault="002279F0" w:rsidP="000A20F7">
            <w:pPr>
              <w:rPr>
                <w:sz w:val="24"/>
                <w:szCs w:val="24"/>
              </w:rPr>
            </w:pPr>
            <w:r w:rsidRPr="00290971">
              <w:rPr>
                <w:sz w:val="24"/>
                <w:szCs w:val="24"/>
              </w:rPr>
              <w:t>Кавказ</w:t>
            </w:r>
          </w:p>
        </w:tc>
      </w:tr>
    </w:tbl>
    <w:p w:rsidR="002279F0" w:rsidRPr="00290971" w:rsidRDefault="002279F0" w:rsidP="002279F0">
      <w:pPr>
        <w:rPr>
          <w:sz w:val="24"/>
          <w:szCs w:val="24"/>
        </w:rPr>
      </w:pPr>
      <w:r w:rsidRPr="00290971">
        <w:rPr>
          <w:b/>
          <w:sz w:val="24"/>
          <w:szCs w:val="24"/>
          <w:lang w:val="en-US"/>
        </w:rPr>
        <w:t>II</w:t>
      </w:r>
      <w:r w:rsidRPr="00290971">
        <w:rPr>
          <w:b/>
          <w:sz w:val="24"/>
          <w:szCs w:val="24"/>
        </w:rPr>
        <w:t xml:space="preserve">. Ответьте на вопрос: </w:t>
      </w:r>
      <w:r w:rsidRPr="00290971">
        <w:rPr>
          <w:sz w:val="24"/>
          <w:szCs w:val="24"/>
        </w:rPr>
        <w:t>Какие климатообразующие факторы  и как оказывают влияние на климат России?</w:t>
      </w:r>
    </w:p>
    <w:p w:rsidR="002279F0" w:rsidRPr="00290971" w:rsidRDefault="002279F0" w:rsidP="002279F0">
      <w:pPr>
        <w:rPr>
          <w:sz w:val="24"/>
          <w:szCs w:val="24"/>
        </w:rPr>
      </w:pPr>
    </w:p>
    <w:p w:rsidR="00AF3BB8" w:rsidRPr="00290971" w:rsidRDefault="00AF3BB8" w:rsidP="00AF3BB8">
      <w:pPr>
        <w:jc w:val="center"/>
        <w:rPr>
          <w:sz w:val="24"/>
          <w:szCs w:val="24"/>
        </w:rPr>
      </w:pPr>
      <w:r w:rsidRPr="00290971">
        <w:rPr>
          <w:sz w:val="24"/>
          <w:szCs w:val="24"/>
        </w:rPr>
        <w:t>Контрольная работа</w:t>
      </w:r>
      <w:r w:rsidR="002279F0" w:rsidRPr="00290971">
        <w:rPr>
          <w:sz w:val="24"/>
          <w:szCs w:val="24"/>
        </w:rPr>
        <w:t xml:space="preserve"> №5</w:t>
      </w:r>
      <w:r w:rsidRPr="00290971">
        <w:rPr>
          <w:sz w:val="24"/>
          <w:szCs w:val="24"/>
        </w:rPr>
        <w:t xml:space="preserve"> по географии (8 класс)</w:t>
      </w:r>
    </w:p>
    <w:p w:rsidR="00AF3BB8" w:rsidRPr="00290971" w:rsidRDefault="00AF3BB8" w:rsidP="00AF3BB8">
      <w:pPr>
        <w:jc w:val="center"/>
        <w:rPr>
          <w:sz w:val="24"/>
          <w:szCs w:val="24"/>
        </w:rPr>
      </w:pPr>
      <w:r w:rsidRPr="00290971">
        <w:rPr>
          <w:sz w:val="24"/>
          <w:szCs w:val="24"/>
        </w:rPr>
        <w:t>1 вариант</w:t>
      </w:r>
    </w:p>
    <w:p w:rsidR="00AF3BB8" w:rsidRPr="00290971" w:rsidRDefault="00AF3BB8" w:rsidP="00AF3BB8">
      <w:pPr>
        <w:jc w:val="center"/>
        <w:rPr>
          <w:b/>
          <w:sz w:val="24"/>
          <w:szCs w:val="24"/>
        </w:rPr>
      </w:pPr>
      <w:r w:rsidRPr="00290971">
        <w:rPr>
          <w:b/>
          <w:sz w:val="24"/>
          <w:szCs w:val="24"/>
        </w:rPr>
        <w:t>Часть 1.</w:t>
      </w:r>
    </w:p>
    <w:p w:rsidR="00AF3BB8" w:rsidRPr="00290971" w:rsidRDefault="00AF3BB8" w:rsidP="00AF3BB8">
      <w:pPr>
        <w:jc w:val="both"/>
        <w:rPr>
          <w:sz w:val="24"/>
          <w:szCs w:val="24"/>
        </w:rPr>
      </w:pPr>
      <w:r w:rsidRPr="00290971">
        <w:rPr>
          <w:sz w:val="24"/>
          <w:szCs w:val="24"/>
        </w:rPr>
        <w:t>А1. Какое утверждение о географическом положении России является верным?</w:t>
      </w:r>
    </w:p>
    <w:p w:rsidR="00AF3BB8" w:rsidRPr="00290971" w:rsidRDefault="00AF3BB8" w:rsidP="00AF3BB8">
      <w:pPr>
        <w:jc w:val="both"/>
        <w:rPr>
          <w:sz w:val="24"/>
          <w:szCs w:val="24"/>
        </w:rPr>
      </w:pPr>
      <w:r w:rsidRPr="00290971">
        <w:rPr>
          <w:sz w:val="24"/>
          <w:szCs w:val="24"/>
        </w:rPr>
        <w:t>1) Протяженность территории с севера на юг больше, чем с запада на восток.</w:t>
      </w:r>
    </w:p>
    <w:p w:rsidR="00AF3BB8" w:rsidRPr="00290971" w:rsidRDefault="00AF3BB8" w:rsidP="00AF3BB8">
      <w:pPr>
        <w:jc w:val="both"/>
        <w:rPr>
          <w:sz w:val="24"/>
          <w:szCs w:val="24"/>
        </w:rPr>
      </w:pPr>
      <w:r w:rsidRPr="00290971">
        <w:rPr>
          <w:sz w:val="24"/>
          <w:szCs w:val="24"/>
        </w:rPr>
        <w:t>2) Территория России с запада омывается водами Тихого океана.</w:t>
      </w:r>
    </w:p>
    <w:p w:rsidR="00AF3BB8" w:rsidRPr="00290971" w:rsidRDefault="00AF3BB8" w:rsidP="00AF3BB8">
      <w:pPr>
        <w:jc w:val="both"/>
        <w:rPr>
          <w:sz w:val="24"/>
          <w:szCs w:val="24"/>
        </w:rPr>
      </w:pPr>
      <w:r w:rsidRPr="00290971">
        <w:rPr>
          <w:sz w:val="24"/>
          <w:szCs w:val="24"/>
        </w:rPr>
        <w:t>3) На юго-востоке граница проходит по реке Амур.</w:t>
      </w:r>
    </w:p>
    <w:p w:rsidR="00AF3BB8" w:rsidRPr="00290971" w:rsidRDefault="00AF3BB8" w:rsidP="00AF3BB8">
      <w:pPr>
        <w:jc w:val="both"/>
        <w:rPr>
          <w:sz w:val="24"/>
          <w:szCs w:val="24"/>
        </w:rPr>
      </w:pPr>
      <w:r w:rsidRPr="00290971">
        <w:rPr>
          <w:sz w:val="24"/>
          <w:szCs w:val="24"/>
        </w:rPr>
        <w:t>4) На западе граница проходит по реке Днепр.</w:t>
      </w:r>
    </w:p>
    <w:p w:rsidR="00AF3BB8" w:rsidRPr="00290971" w:rsidRDefault="00AF3BB8" w:rsidP="00AF3BB8">
      <w:pPr>
        <w:jc w:val="both"/>
        <w:rPr>
          <w:sz w:val="24"/>
          <w:szCs w:val="24"/>
        </w:rPr>
      </w:pPr>
    </w:p>
    <w:p w:rsidR="00AF3BB8" w:rsidRPr="00290971" w:rsidRDefault="00AF3BB8" w:rsidP="00AF3BB8">
      <w:pPr>
        <w:jc w:val="both"/>
        <w:rPr>
          <w:sz w:val="24"/>
          <w:szCs w:val="24"/>
        </w:rPr>
      </w:pPr>
      <w:r w:rsidRPr="00290971">
        <w:rPr>
          <w:sz w:val="24"/>
          <w:szCs w:val="24"/>
        </w:rPr>
        <w:t>А2. На границе, с каким из перечисленных государств расположена крайняя восточная точка России?</w:t>
      </w:r>
    </w:p>
    <w:p w:rsidR="00AF3BB8" w:rsidRPr="00290971" w:rsidRDefault="00AF3BB8" w:rsidP="00AF3BB8">
      <w:pPr>
        <w:jc w:val="both"/>
        <w:rPr>
          <w:sz w:val="24"/>
          <w:szCs w:val="24"/>
        </w:rPr>
      </w:pPr>
      <w:r w:rsidRPr="00290971">
        <w:rPr>
          <w:sz w:val="24"/>
          <w:szCs w:val="24"/>
        </w:rPr>
        <w:t>1) Япония;                   2) США;                       3) Норвегия;                 4) Финляндия.</w:t>
      </w:r>
    </w:p>
    <w:p w:rsidR="00AF3BB8" w:rsidRPr="00290971" w:rsidRDefault="00AF3BB8" w:rsidP="00AF3BB8">
      <w:pPr>
        <w:jc w:val="both"/>
        <w:rPr>
          <w:sz w:val="24"/>
          <w:szCs w:val="24"/>
        </w:rPr>
      </w:pPr>
    </w:p>
    <w:p w:rsidR="00AF3BB8" w:rsidRPr="00290971" w:rsidRDefault="00AF3BB8" w:rsidP="00AF3BB8">
      <w:pPr>
        <w:jc w:val="both"/>
        <w:rPr>
          <w:sz w:val="24"/>
          <w:szCs w:val="24"/>
        </w:rPr>
      </w:pPr>
      <w:r w:rsidRPr="00290971">
        <w:rPr>
          <w:sz w:val="24"/>
          <w:szCs w:val="24"/>
        </w:rPr>
        <w:t>А3. Какое море обозначено на карте России буквой А?</w:t>
      </w:r>
    </w:p>
    <w:p w:rsidR="00AF3BB8" w:rsidRPr="00290971" w:rsidRDefault="00AF3BB8" w:rsidP="00AF3BB8">
      <w:pPr>
        <w:jc w:val="both"/>
        <w:rPr>
          <w:sz w:val="24"/>
          <w:szCs w:val="24"/>
        </w:rPr>
      </w:pPr>
      <w:r w:rsidRPr="00290971">
        <w:rPr>
          <w:sz w:val="24"/>
          <w:szCs w:val="24"/>
        </w:rPr>
        <w:t>1) Берингово;       2) Охотское;             3) Южно-Китайское;                4) Японское</w:t>
      </w:r>
    </w:p>
    <w:p w:rsidR="00AF3BB8" w:rsidRPr="00290971" w:rsidRDefault="00AF3BB8" w:rsidP="00AF3BB8">
      <w:pPr>
        <w:jc w:val="both"/>
        <w:rPr>
          <w:sz w:val="24"/>
          <w:szCs w:val="24"/>
        </w:rPr>
      </w:pPr>
    </w:p>
    <w:p w:rsidR="00AF3BB8" w:rsidRPr="00290971" w:rsidRDefault="00AF3BB8" w:rsidP="00AF3BB8">
      <w:pPr>
        <w:jc w:val="center"/>
        <w:rPr>
          <w:sz w:val="24"/>
          <w:szCs w:val="24"/>
        </w:rPr>
      </w:pPr>
      <w:r w:rsidRPr="00290971">
        <w:rPr>
          <w:noProof/>
          <w:sz w:val="24"/>
          <w:szCs w:val="24"/>
        </w:rPr>
        <w:drawing>
          <wp:inline distT="0" distB="0" distL="0" distR="0">
            <wp:extent cx="2766060" cy="1623060"/>
            <wp:effectExtent l="19050" t="0" r="0" b="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"/>
                    <pic:cNvPicPr>
                      <a:picLocks noChangeAspect="1" noChangeArrowheads="1"/>
                    </pic:cNvPicPr>
                  </pic:nvPicPr>
                  <pic:blipFill>
                    <a:blip r:embed="rId1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66060" cy="162306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AF3BB8" w:rsidRPr="00290971" w:rsidRDefault="00AF3BB8" w:rsidP="00AF3BB8">
      <w:pPr>
        <w:jc w:val="center"/>
        <w:rPr>
          <w:sz w:val="24"/>
          <w:szCs w:val="24"/>
        </w:rPr>
      </w:pPr>
    </w:p>
    <w:p w:rsidR="00AF3BB8" w:rsidRPr="00290971" w:rsidRDefault="00AF3BB8" w:rsidP="00AF3BB8">
      <w:pPr>
        <w:jc w:val="both"/>
        <w:rPr>
          <w:sz w:val="24"/>
          <w:szCs w:val="24"/>
        </w:rPr>
      </w:pPr>
      <w:r w:rsidRPr="00290971">
        <w:rPr>
          <w:sz w:val="24"/>
          <w:szCs w:val="24"/>
        </w:rPr>
        <w:t>А4.Какая из перечисленных территорий расположена в пределах сейсмического пояса?</w:t>
      </w:r>
    </w:p>
    <w:p w:rsidR="00AF3BB8" w:rsidRPr="00290971" w:rsidRDefault="00AF3BB8" w:rsidP="00AF3BB8">
      <w:pPr>
        <w:jc w:val="both"/>
        <w:rPr>
          <w:sz w:val="24"/>
          <w:szCs w:val="24"/>
        </w:rPr>
      </w:pPr>
      <w:r w:rsidRPr="00290971">
        <w:rPr>
          <w:sz w:val="24"/>
          <w:szCs w:val="24"/>
        </w:rPr>
        <w:t>1) остров Сахалин;    2) полуостров Таймыр;     3) острова Новая Земля;    4) полуостров Ямал.</w:t>
      </w:r>
    </w:p>
    <w:p w:rsidR="00AF3BB8" w:rsidRPr="00290971" w:rsidRDefault="00AF3BB8" w:rsidP="00AF3BB8">
      <w:pPr>
        <w:jc w:val="both"/>
        <w:rPr>
          <w:sz w:val="24"/>
          <w:szCs w:val="24"/>
        </w:rPr>
      </w:pPr>
    </w:p>
    <w:p w:rsidR="00AF3BB8" w:rsidRPr="00290971" w:rsidRDefault="00AF3BB8" w:rsidP="00AF3BB8">
      <w:pPr>
        <w:jc w:val="both"/>
        <w:rPr>
          <w:sz w:val="24"/>
          <w:szCs w:val="24"/>
        </w:rPr>
      </w:pPr>
      <w:r w:rsidRPr="00290971">
        <w:rPr>
          <w:sz w:val="24"/>
          <w:szCs w:val="24"/>
        </w:rPr>
        <w:t>А5. В каком из перечисленных городов России зимы наиболее теплые?</w:t>
      </w:r>
    </w:p>
    <w:p w:rsidR="00AF3BB8" w:rsidRPr="00290971" w:rsidRDefault="00AF3BB8" w:rsidP="00AF3BB8">
      <w:pPr>
        <w:jc w:val="both"/>
        <w:rPr>
          <w:sz w:val="24"/>
          <w:szCs w:val="24"/>
        </w:rPr>
      </w:pPr>
      <w:r w:rsidRPr="00290971">
        <w:rPr>
          <w:sz w:val="24"/>
          <w:szCs w:val="24"/>
        </w:rPr>
        <w:t>1) Калининград;           2) Якутск;                3) Владивосток;                       4) Волгоград</w:t>
      </w:r>
    </w:p>
    <w:p w:rsidR="00AF3BB8" w:rsidRPr="00290971" w:rsidRDefault="00AF3BB8" w:rsidP="00AF3BB8">
      <w:pPr>
        <w:jc w:val="both"/>
        <w:rPr>
          <w:sz w:val="24"/>
          <w:szCs w:val="24"/>
        </w:rPr>
      </w:pPr>
    </w:p>
    <w:p w:rsidR="00AF3BB8" w:rsidRPr="00290971" w:rsidRDefault="00AF3BB8" w:rsidP="00AF3BB8">
      <w:pPr>
        <w:jc w:val="both"/>
        <w:rPr>
          <w:sz w:val="24"/>
          <w:szCs w:val="24"/>
        </w:rPr>
      </w:pPr>
      <w:r w:rsidRPr="00290971">
        <w:rPr>
          <w:sz w:val="24"/>
          <w:szCs w:val="24"/>
        </w:rPr>
        <w:t>А6. Наибольшую площадь территории России занимает природная зона?</w:t>
      </w:r>
    </w:p>
    <w:p w:rsidR="00AF3BB8" w:rsidRPr="00290971" w:rsidRDefault="00AF3BB8" w:rsidP="00AF3BB8">
      <w:pPr>
        <w:jc w:val="both"/>
        <w:rPr>
          <w:sz w:val="24"/>
          <w:szCs w:val="24"/>
        </w:rPr>
      </w:pPr>
      <w:r w:rsidRPr="00290971">
        <w:rPr>
          <w:sz w:val="24"/>
          <w:szCs w:val="24"/>
        </w:rPr>
        <w:t>1) степей;                2) пустыни;                 3) тайги;                    4) тундры.</w:t>
      </w:r>
    </w:p>
    <w:p w:rsidR="00AF3BB8" w:rsidRPr="00290971" w:rsidRDefault="00AF3BB8" w:rsidP="00AF3BB8">
      <w:pPr>
        <w:jc w:val="both"/>
        <w:rPr>
          <w:sz w:val="24"/>
          <w:szCs w:val="24"/>
        </w:rPr>
      </w:pPr>
    </w:p>
    <w:p w:rsidR="00AF3BB8" w:rsidRPr="00290971" w:rsidRDefault="00AF3BB8" w:rsidP="00AF3BB8">
      <w:pPr>
        <w:jc w:val="both"/>
        <w:rPr>
          <w:sz w:val="24"/>
          <w:szCs w:val="24"/>
        </w:rPr>
      </w:pPr>
      <w:r w:rsidRPr="00290971">
        <w:rPr>
          <w:sz w:val="24"/>
          <w:szCs w:val="24"/>
        </w:rPr>
        <w:t>А7. Какое из следующих утверждений о режиме рек является верным?</w:t>
      </w:r>
    </w:p>
    <w:p w:rsidR="00AF3BB8" w:rsidRPr="00290971" w:rsidRDefault="00AF3BB8" w:rsidP="00AF3BB8">
      <w:pPr>
        <w:jc w:val="both"/>
        <w:rPr>
          <w:sz w:val="24"/>
          <w:szCs w:val="24"/>
        </w:rPr>
      </w:pPr>
      <w:r w:rsidRPr="00290971">
        <w:rPr>
          <w:sz w:val="24"/>
          <w:szCs w:val="24"/>
        </w:rPr>
        <w:t>1) Реки с весенним половодьем – это реки преимущественно дождевого питания.</w:t>
      </w:r>
    </w:p>
    <w:p w:rsidR="00AF3BB8" w:rsidRPr="00290971" w:rsidRDefault="00AF3BB8" w:rsidP="00AF3BB8">
      <w:pPr>
        <w:jc w:val="both"/>
        <w:rPr>
          <w:sz w:val="24"/>
          <w:szCs w:val="24"/>
        </w:rPr>
      </w:pPr>
      <w:r w:rsidRPr="00290971">
        <w:rPr>
          <w:sz w:val="24"/>
          <w:szCs w:val="24"/>
        </w:rPr>
        <w:t>2) Летнее половодье характерно для горных рек и рек муссонного климата.</w:t>
      </w:r>
    </w:p>
    <w:p w:rsidR="00AF3BB8" w:rsidRPr="00290971" w:rsidRDefault="00AF3BB8" w:rsidP="00AF3BB8">
      <w:pPr>
        <w:jc w:val="both"/>
        <w:rPr>
          <w:sz w:val="24"/>
          <w:szCs w:val="24"/>
        </w:rPr>
      </w:pPr>
      <w:r w:rsidRPr="00290971">
        <w:rPr>
          <w:sz w:val="24"/>
          <w:szCs w:val="24"/>
        </w:rPr>
        <w:t>3)Для равнинных рек России характерно преимущественно подземное (грунтовое) питание.</w:t>
      </w:r>
    </w:p>
    <w:p w:rsidR="00AF3BB8" w:rsidRPr="00290971" w:rsidRDefault="00AF3BB8" w:rsidP="00AF3BB8">
      <w:pPr>
        <w:jc w:val="both"/>
        <w:rPr>
          <w:sz w:val="24"/>
          <w:szCs w:val="24"/>
        </w:rPr>
      </w:pPr>
      <w:r w:rsidRPr="00290971">
        <w:rPr>
          <w:sz w:val="24"/>
          <w:szCs w:val="24"/>
        </w:rPr>
        <w:t>4) Паводковый режим характерен для рек преимущественно снегового питания.</w:t>
      </w:r>
    </w:p>
    <w:p w:rsidR="00AF3BB8" w:rsidRPr="00290971" w:rsidRDefault="00AF3BB8" w:rsidP="00AF3BB8">
      <w:pPr>
        <w:jc w:val="both"/>
        <w:rPr>
          <w:sz w:val="24"/>
          <w:szCs w:val="24"/>
        </w:rPr>
      </w:pPr>
    </w:p>
    <w:p w:rsidR="00AF3BB8" w:rsidRPr="00290971" w:rsidRDefault="00AF3BB8" w:rsidP="00AF3BB8">
      <w:pPr>
        <w:jc w:val="center"/>
        <w:rPr>
          <w:b/>
          <w:sz w:val="24"/>
          <w:szCs w:val="24"/>
        </w:rPr>
      </w:pPr>
      <w:r w:rsidRPr="00290971">
        <w:rPr>
          <w:b/>
          <w:sz w:val="24"/>
          <w:szCs w:val="24"/>
        </w:rPr>
        <w:t>Часть2.</w:t>
      </w:r>
    </w:p>
    <w:p w:rsidR="00AF3BB8" w:rsidRPr="00290971" w:rsidRDefault="00AF3BB8" w:rsidP="00AF3BB8">
      <w:pPr>
        <w:jc w:val="both"/>
        <w:rPr>
          <w:sz w:val="24"/>
          <w:szCs w:val="24"/>
        </w:rPr>
      </w:pPr>
      <w:r w:rsidRPr="00290971">
        <w:rPr>
          <w:sz w:val="24"/>
          <w:szCs w:val="24"/>
        </w:rPr>
        <w:t>В1.Установите соответствие между каждым из природных ресурсов и видом, к которому он относится.</w:t>
      </w:r>
    </w:p>
    <w:p w:rsidR="00AF3BB8" w:rsidRPr="00290971" w:rsidRDefault="007E33B5" w:rsidP="00AF3BB8">
      <w:pPr>
        <w:jc w:val="both"/>
        <w:rPr>
          <w:i/>
          <w:sz w:val="24"/>
          <w:szCs w:val="24"/>
        </w:rPr>
      </w:pPr>
      <w:r w:rsidRPr="007E33B5">
        <w:rPr>
          <w:noProof/>
          <w:sz w:val="24"/>
          <w:szCs w:val="24"/>
        </w:rPr>
        <w:pict>
          <v:shapetype id="_x0000_t32" coordsize="21600,21600" o:spt="32" o:oned="t" path="m,l21600,21600e" filled="f">
            <v:path arrowok="t" fillok="f" o:connecttype="none"/>
            <o:lock v:ext="edit" shapetype="t"/>
          </v:shapetype>
          <v:shape id="_x0000_s1026" type="#_x0000_t32" style="position:absolute;left:0;text-align:left;margin-left:194.25pt;margin-top:2.6pt;width:.75pt;height:75pt;z-index:251660288" o:connectortype="straight"/>
        </w:pict>
      </w:r>
      <w:r w:rsidR="00AF3BB8" w:rsidRPr="00290971">
        <w:rPr>
          <w:sz w:val="24"/>
          <w:szCs w:val="24"/>
        </w:rPr>
        <w:t xml:space="preserve">           </w:t>
      </w:r>
      <w:r w:rsidR="00AF3BB8" w:rsidRPr="00290971">
        <w:rPr>
          <w:i/>
          <w:sz w:val="24"/>
          <w:szCs w:val="24"/>
        </w:rPr>
        <w:t>ПРИРОДНЫЕ                                             ВИДЫ ПРИРОДНЫХ</w:t>
      </w:r>
    </w:p>
    <w:p w:rsidR="00AF3BB8" w:rsidRPr="00290971" w:rsidRDefault="00AF3BB8" w:rsidP="00AF3BB8">
      <w:pPr>
        <w:jc w:val="both"/>
        <w:rPr>
          <w:i/>
          <w:sz w:val="24"/>
          <w:szCs w:val="24"/>
        </w:rPr>
      </w:pPr>
      <w:r w:rsidRPr="00290971">
        <w:rPr>
          <w:i/>
          <w:sz w:val="24"/>
          <w:szCs w:val="24"/>
        </w:rPr>
        <w:t xml:space="preserve">           РЕСУРСЫ                                                            РЕСУРСОВ</w:t>
      </w:r>
    </w:p>
    <w:p w:rsidR="00AF3BB8" w:rsidRPr="00290971" w:rsidRDefault="00AF3BB8" w:rsidP="00AF3BB8">
      <w:pPr>
        <w:jc w:val="both"/>
        <w:rPr>
          <w:sz w:val="24"/>
          <w:szCs w:val="24"/>
        </w:rPr>
      </w:pPr>
      <w:r w:rsidRPr="00290971">
        <w:rPr>
          <w:sz w:val="24"/>
          <w:szCs w:val="24"/>
        </w:rPr>
        <w:lastRenderedPageBreak/>
        <w:t xml:space="preserve">          1) торф                                              А) неисчерпаемые                                                   </w:t>
      </w:r>
    </w:p>
    <w:p w:rsidR="00AF3BB8" w:rsidRPr="00290971" w:rsidRDefault="00AF3BB8" w:rsidP="00AF3BB8">
      <w:pPr>
        <w:jc w:val="both"/>
        <w:rPr>
          <w:sz w:val="24"/>
          <w:szCs w:val="24"/>
        </w:rPr>
      </w:pPr>
      <w:r w:rsidRPr="00290971">
        <w:rPr>
          <w:sz w:val="24"/>
          <w:szCs w:val="24"/>
        </w:rPr>
        <w:t xml:space="preserve">          2) энергия Солнца                          Б) исчерпаемые возобновимые</w:t>
      </w:r>
    </w:p>
    <w:p w:rsidR="00AF3BB8" w:rsidRPr="00290971" w:rsidRDefault="00AF3BB8" w:rsidP="00AF3BB8">
      <w:pPr>
        <w:jc w:val="both"/>
        <w:rPr>
          <w:sz w:val="24"/>
          <w:szCs w:val="24"/>
        </w:rPr>
      </w:pPr>
      <w:r w:rsidRPr="00290971">
        <w:rPr>
          <w:sz w:val="24"/>
          <w:szCs w:val="24"/>
        </w:rPr>
        <w:t xml:space="preserve">          3)золото                                           В) исчерпаемые невозобновимые</w:t>
      </w:r>
    </w:p>
    <w:p w:rsidR="00AF3BB8" w:rsidRPr="00290971" w:rsidRDefault="00AF3BB8" w:rsidP="00AF3BB8">
      <w:pPr>
        <w:jc w:val="both"/>
        <w:rPr>
          <w:sz w:val="24"/>
          <w:szCs w:val="24"/>
        </w:rPr>
      </w:pPr>
      <w:r w:rsidRPr="00290971">
        <w:rPr>
          <w:sz w:val="24"/>
          <w:szCs w:val="24"/>
        </w:rPr>
        <w:t xml:space="preserve">          4) лесные</w:t>
      </w:r>
    </w:p>
    <w:p w:rsidR="00AF3BB8" w:rsidRPr="00290971" w:rsidRDefault="00AF3BB8" w:rsidP="00AF3BB8">
      <w:pPr>
        <w:jc w:val="both"/>
        <w:rPr>
          <w:sz w:val="24"/>
          <w:szCs w:val="24"/>
        </w:rPr>
      </w:pPr>
    </w:p>
    <w:p w:rsidR="00AF3BB8" w:rsidRPr="00290971" w:rsidRDefault="00AF3BB8" w:rsidP="00AF3BB8">
      <w:pPr>
        <w:jc w:val="both"/>
        <w:rPr>
          <w:sz w:val="24"/>
          <w:szCs w:val="24"/>
        </w:rPr>
      </w:pPr>
      <w:r w:rsidRPr="00290971">
        <w:rPr>
          <w:sz w:val="24"/>
          <w:szCs w:val="24"/>
        </w:rPr>
        <w:t>В2. Сколько времени, с учетом декретного, будет в Ростове-на-Дону (</w:t>
      </w:r>
      <w:r w:rsidRPr="00290971">
        <w:rPr>
          <w:sz w:val="24"/>
          <w:szCs w:val="24"/>
          <w:lang w:val="en-US"/>
        </w:rPr>
        <w:t>II</w:t>
      </w:r>
      <w:r w:rsidRPr="00290971">
        <w:rPr>
          <w:sz w:val="24"/>
          <w:szCs w:val="24"/>
        </w:rPr>
        <w:t xml:space="preserve"> часовой пояс), когда в Лондоне 15 часов?</w:t>
      </w:r>
    </w:p>
    <w:p w:rsidR="00AF3BB8" w:rsidRPr="00290971" w:rsidRDefault="00AF3BB8" w:rsidP="00AF3BB8">
      <w:pPr>
        <w:jc w:val="both"/>
        <w:rPr>
          <w:sz w:val="24"/>
          <w:szCs w:val="24"/>
        </w:rPr>
      </w:pPr>
      <w:r w:rsidRPr="00290971">
        <w:rPr>
          <w:sz w:val="24"/>
          <w:szCs w:val="24"/>
        </w:rPr>
        <w:t>В3.  Туристические фирмы разных  природных регионов России разработали слоганы (рекламные лозунги) для привлечения туристов в свои регионы. Установите соответствие между слоганом и регионом.</w:t>
      </w:r>
    </w:p>
    <w:p w:rsidR="00AF3BB8" w:rsidRPr="00290971" w:rsidRDefault="007E33B5" w:rsidP="00AF3BB8">
      <w:pPr>
        <w:jc w:val="both"/>
        <w:rPr>
          <w:i/>
          <w:sz w:val="24"/>
          <w:szCs w:val="24"/>
        </w:rPr>
      </w:pPr>
      <w:r>
        <w:rPr>
          <w:i/>
          <w:noProof/>
          <w:sz w:val="24"/>
          <w:szCs w:val="24"/>
        </w:rPr>
        <w:pict>
          <v:shape id="_x0000_s1027" type="#_x0000_t32" style="position:absolute;left:0;text-align:left;margin-left:283.5pt;margin-top:13.8pt;width:1.5pt;height:63pt;z-index:251661312" o:connectortype="straight"/>
        </w:pict>
      </w:r>
      <w:r w:rsidR="00AF3BB8" w:rsidRPr="00290971">
        <w:rPr>
          <w:i/>
          <w:sz w:val="24"/>
          <w:szCs w:val="24"/>
        </w:rPr>
        <w:t xml:space="preserve"> СЛОГАН                                                                                                              РЕГИОН</w:t>
      </w:r>
    </w:p>
    <w:p w:rsidR="00AF3BB8" w:rsidRPr="00290971" w:rsidRDefault="00AF3BB8" w:rsidP="00AF3BB8">
      <w:pPr>
        <w:jc w:val="both"/>
        <w:rPr>
          <w:sz w:val="24"/>
          <w:szCs w:val="24"/>
        </w:rPr>
      </w:pPr>
      <w:r w:rsidRPr="00290971">
        <w:rPr>
          <w:sz w:val="24"/>
          <w:szCs w:val="24"/>
        </w:rPr>
        <w:t>1) Отдыхай на побережье самого большого                        А) Уральские   горы</w:t>
      </w:r>
    </w:p>
    <w:p w:rsidR="00AF3BB8" w:rsidRPr="00290971" w:rsidRDefault="00AF3BB8" w:rsidP="00AF3BB8">
      <w:pPr>
        <w:jc w:val="both"/>
        <w:rPr>
          <w:sz w:val="24"/>
          <w:szCs w:val="24"/>
        </w:rPr>
      </w:pPr>
      <w:r w:rsidRPr="00290971">
        <w:rPr>
          <w:sz w:val="24"/>
          <w:szCs w:val="24"/>
        </w:rPr>
        <w:t xml:space="preserve">    по площади озера мира!                                                     Б) Пояс гор Южной Сибири</w:t>
      </w:r>
    </w:p>
    <w:p w:rsidR="00AF3BB8" w:rsidRPr="00290971" w:rsidRDefault="00AF3BB8" w:rsidP="00AF3BB8">
      <w:pPr>
        <w:jc w:val="both"/>
        <w:rPr>
          <w:sz w:val="24"/>
          <w:szCs w:val="24"/>
        </w:rPr>
      </w:pPr>
      <w:r w:rsidRPr="00290971">
        <w:rPr>
          <w:sz w:val="24"/>
          <w:szCs w:val="24"/>
        </w:rPr>
        <w:t>2) Перейди границу частей света                                          В) Кавказ</w:t>
      </w:r>
    </w:p>
    <w:p w:rsidR="00AF3BB8" w:rsidRPr="00290971" w:rsidRDefault="00AF3BB8" w:rsidP="00AF3BB8">
      <w:pPr>
        <w:jc w:val="both"/>
        <w:rPr>
          <w:sz w:val="24"/>
          <w:szCs w:val="24"/>
        </w:rPr>
      </w:pPr>
      <w:r w:rsidRPr="00290971">
        <w:rPr>
          <w:sz w:val="24"/>
          <w:szCs w:val="24"/>
        </w:rPr>
        <w:t xml:space="preserve">                                                                                                    Г) Прикаспийская низменность</w:t>
      </w:r>
    </w:p>
    <w:p w:rsidR="00AF3BB8" w:rsidRPr="00290971" w:rsidRDefault="00AF3BB8" w:rsidP="00AF3BB8">
      <w:pPr>
        <w:jc w:val="both"/>
        <w:rPr>
          <w:sz w:val="24"/>
          <w:szCs w:val="24"/>
        </w:rPr>
      </w:pPr>
    </w:p>
    <w:p w:rsidR="00AF3BB8" w:rsidRPr="00290971" w:rsidRDefault="00AF3BB8" w:rsidP="00AF3BB8">
      <w:pPr>
        <w:jc w:val="both"/>
        <w:rPr>
          <w:sz w:val="24"/>
          <w:szCs w:val="24"/>
        </w:rPr>
      </w:pPr>
      <w:r w:rsidRPr="00290971">
        <w:rPr>
          <w:sz w:val="24"/>
          <w:szCs w:val="24"/>
        </w:rPr>
        <w:t>В4. Установите соответствие между природной зоной и особенностями природы.</w:t>
      </w:r>
    </w:p>
    <w:p w:rsidR="00AF3BB8" w:rsidRPr="00290971" w:rsidRDefault="00AF3BB8" w:rsidP="00AF3BB8">
      <w:pPr>
        <w:jc w:val="both"/>
        <w:rPr>
          <w:i/>
          <w:sz w:val="24"/>
          <w:szCs w:val="24"/>
        </w:rPr>
      </w:pPr>
      <w:r w:rsidRPr="00290971">
        <w:rPr>
          <w:i/>
          <w:sz w:val="24"/>
          <w:szCs w:val="24"/>
        </w:rPr>
        <w:t>ПРИРОДНАЯ ЗОНА                        ОСОБЕННОСТИ ПРИРОДЫ</w:t>
      </w:r>
    </w:p>
    <w:p w:rsidR="00AF3BB8" w:rsidRPr="00290971" w:rsidRDefault="00AF3BB8" w:rsidP="00AF3BB8">
      <w:pPr>
        <w:jc w:val="both"/>
        <w:rPr>
          <w:sz w:val="24"/>
          <w:szCs w:val="24"/>
        </w:rPr>
      </w:pPr>
      <w:r w:rsidRPr="00290971">
        <w:rPr>
          <w:sz w:val="24"/>
          <w:szCs w:val="24"/>
        </w:rPr>
        <w:t>А) тундра                                      1) на многолетней мерзлоте растут лиственница и кедровый стланик</w:t>
      </w:r>
    </w:p>
    <w:p w:rsidR="00AF3BB8" w:rsidRPr="00290971" w:rsidRDefault="00AF3BB8" w:rsidP="00AF3BB8">
      <w:pPr>
        <w:jc w:val="both"/>
        <w:rPr>
          <w:sz w:val="24"/>
          <w:szCs w:val="24"/>
        </w:rPr>
      </w:pPr>
      <w:r w:rsidRPr="00290971">
        <w:rPr>
          <w:sz w:val="24"/>
          <w:szCs w:val="24"/>
        </w:rPr>
        <w:t xml:space="preserve">Б) тайга;                                       2) из животных распространены песец, северный олень, лемминг  </w:t>
      </w:r>
    </w:p>
    <w:p w:rsidR="00AF3BB8" w:rsidRPr="00290971" w:rsidRDefault="00AF3BB8" w:rsidP="00AF3BB8">
      <w:pPr>
        <w:jc w:val="both"/>
        <w:rPr>
          <w:sz w:val="24"/>
          <w:szCs w:val="24"/>
        </w:rPr>
      </w:pPr>
      <w:r w:rsidRPr="00290971">
        <w:rPr>
          <w:sz w:val="24"/>
          <w:szCs w:val="24"/>
        </w:rPr>
        <w:t>В) степь;                                       3) эта зона расположена на юге Русской равнины.</w:t>
      </w:r>
    </w:p>
    <w:p w:rsidR="00AF3BB8" w:rsidRPr="00290971" w:rsidRDefault="00AF3BB8" w:rsidP="00AF3BB8">
      <w:pPr>
        <w:jc w:val="both"/>
        <w:rPr>
          <w:sz w:val="24"/>
          <w:szCs w:val="24"/>
        </w:rPr>
      </w:pPr>
      <w:r w:rsidRPr="00290971">
        <w:rPr>
          <w:sz w:val="24"/>
          <w:szCs w:val="24"/>
        </w:rPr>
        <w:t>Г) пустыня                                      4)  типичными представителями этой зоны являются полынь, ковыль.</w:t>
      </w:r>
    </w:p>
    <w:p w:rsidR="00AF3BB8" w:rsidRPr="00290971" w:rsidRDefault="00AF3BB8" w:rsidP="00AF3BB8">
      <w:pPr>
        <w:jc w:val="both"/>
        <w:rPr>
          <w:sz w:val="24"/>
          <w:szCs w:val="24"/>
        </w:rPr>
      </w:pPr>
    </w:p>
    <w:p w:rsidR="00AF3BB8" w:rsidRPr="00290971" w:rsidRDefault="00AF3BB8" w:rsidP="00AF3BB8">
      <w:pPr>
        <w:jc w:val="both"/>
        <w:rPr>
          <w:sz w:val="24"/>
          <w:szCs w:val="24"/>
        </w:rPr>
      </w:pPr>
      <w:r w:rsidRPr="00290971">
        <w:rPr>
          <w:sz w:val="24"/>
          <w:szCs w:val="24"/>
        </w:rPr>
        <w:t>В5. Установите соответствие между рекой и ее расположением на карте, обозначенным цифрой.</w:t>
      </w:r>
    </w:p>
    <w:p w:rsidR="00AF3BB8" w:rsidRPr="00290971" w:rsidRDefault="00AF3BB8" w:rsidP="00AF3BB8">
      <w:pPr>
        <w:jc w:val="center"/>
        <w:rPr>
          <w:sz w:val="24"/>
          <w:szCs w:val="24"/>
        </w:rPr>
      </w:pPr>
      <w:r w:rsidRPr="00290971">
        <w:rPr>
          <w:noProof/>
          <w:sz w:val="24"/>
          <w:szCs w:val="24"/>
        </w:rPr>
        <w:drawing>
          <wp:inline distT="0" distB="0" distL="0" distR="0">
            <wp:extent cx="3200400" cy="1706880"/>
            <wp:effectExtent l="19050" t="0" r="0" b="0"/>
            <wp:docPr id="2" name="Рисунок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7"/>
                    <pic:cNvPicPr>
                      <a:picLocks noChangeAspect="1" noChangeArrowheads="1"/>
                    </pic:cNvPicPr>
                  </pic:nvPicPr>
                  <pic:blipFill>
                    <a:blip r:embed="rId1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00400" cy="170688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AF3BB8" w:rsidRPr="00290971" w:rsidRDefault="00AF3BB8" w:rsidP="00AF3BB8">
      <w:pPr>
        <w:jc w:val="both"/>
        <w:rPr>
          <w:i/>
          <w:sz w:val="24"/>
          <w:szCs w:val="24"/>
        </w:rPr>
      </w:pPr>
      <w:r w:rsidRPr="00290971">
        <w:rPr>
          <w:i/>
          <w:sz w:val="24"/>
          <w:szCs w:val="24"/>
        </w:rPr>
        <w:t>РЕКА                                                                 РАСПОЛОЖЕНИЕ НА КАРТЕ</w:t>
      </w:r>
    </w:p>
    <w:p w:rsidR="00AF3BB8" w:rsidRPr="00290971" w:rsidRDefault="00AF3BB8" w:rsidP="00AF3BB8">
      <w:pPr>
        <w:jc w:val="both"/>
        <w:rPr>
          <w:sz w:val="24"/>
          <w:szCs w:val="24"/>
        </w:rPr>
      </w:pPr>
      <w:r w:rsidRPr="00290971">
        <w:rPr>
          <w:sz w:val="24"/>
          <w:szCs w:val="24"/>
        </w:rPr>
        <w:t>А) Северная Двина                                         1) 1</w:t>
      </w:r>
    </w:p>
    <w:p w:rsidR="00AF3BB8" w:rsidRPr="00290971" w:rsidRDefault="00AF3BB8" w:rsidP="00AF3BB8">
      <w:pPr>
        <w:jc w:val="both"/>
        <w:rPr>
          <w:sz w:val="24"/>
          <w:szCs w:val="24"/>
        </w:rPr>
      </w:pPr>
      <w:r w:rsidRPr="00290971">
        <w:rPr>
          <w:sz w:val="24"/>
          <w:szCs w:val="24"/>
        </w:rPr>
        <w:lastRenderedPageBreak/>
        <w:t>Б) Печора                                                         2) 2</w:t>
      </w:r>
    </w:p>
    <w:p w:rsidR="00AF3BB8" w:rsidRPr="00290971" w:rsidRDefault="00AF3BB8" w:rsidP="00AF3BB8">
      <w:pPr>
        <w:jc w:val="both"/>
        <w:rPr>
          <w:sz w:val="24"/>
          <w:szCs w:val="24"/>
        </w:rPr>
      </w:pPr>
      <w:r w:rsidRPr="00290971">
        <w:rPr>
          <w:sz w:val="24"/>
          <w:szCs w:val="24"/>
        </w:rPr>
        <w:t>В) Обь                                                               3) 3</w:t>
      </w:r>
    </w:p>
    <w:p w:rsidR="00AF3BB8" w:rsidRPr="00290971" w:rsidRDefault="00AF3BB8" w:rsidP="00AF3BB8">
      <w:pPr>
        <w:jc w:val="both"/>
        <w:rPr>
          <w:sz w:val="24"/>
          <w:szCs w:val="24"/>
        </w:rPr>
      </w:pPr>
      <w:r w:rsidRPr="00290971">
        <w:rPr>
          <w:sz w:val="24"/>
          <w:szCs w:val="24"/>
        </w:rPr>
        <w:t xml:space="preserve">                                                                          4) 4</w:t>
      </w:r>
    </w:p>
    <w:p w:rsidR="00AF3BB8" w:rsidRPr="00290971" w:rsidRDefault="00AF3BB8" w:rsidP="00AF3BB8">
      <w:pPr>
        <w:jc w:val="center"/>
        <w:rPr>
          <w:sz w:val="24"/>
          <w:szCs w:val="24"/>
        </w:rPr>
      </w:pPr>
    </w:p>
    <w:p w:rsidR="00AF3BB8" w:rsidRPr="00290971" w:rsidRDefault="00AF3BB8" w:rsidP="00AF3BB8">
      <w:pPr>
        <w:jc w:val="center"/>
        <w:rPr>
          <w:b/>
          <w:sz w:val="24"/>
          <w:szCs w:val="24"/>
        </w:rPr>
      </w:pPr>
      <w:r w:rsidRPr="00290971">
        <w:rPr>
          <w:b/>
          <w:sz w:val="24"/>
          <w:szCs w:val="24"/>
        </w:rPr>
        <w:t>Часть3.</w:t>
      </w:r>
    </w:p>
    <w:p w:rsidR="00AF3BB8" w:rsidRPr="00290971" w:rsidRDefault="00AF3BB8" w:rsidP="00AF3BB8">
      <w:pPr>
        <w:jc w:val="both"/>
        <w:rPr>
          <w:sz w:val="24"/>
          <w:szCs w:val="24"/>
        </w:rPr>
      </w:pPr>
      <w:r w:rsidRPr="00290971">
        <w:rPr>
          <w:sz w:val="24"/>
          <w:szCs w:val="24"/>
        </w:rPr>
        <w:t>С1. Прочитайте текст.</w:t>
      </w:r>
    </w:p>
    <w:tbl>
      <w:tblPr>
        <w:tblW w:w="0" w:type="auto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4A0"/>
      </w:tblPr>
      <w:tblGrid>
        <w:gridCol w:w="10682"/>
      </w:tblGrid>
      <w:tr w:rsidR="00AF3BB8" w:rsidRPr="00290971" w:rsidTr="00B639BF">
        <w:tc>
          <w:tcPr>
            <w:tcW w:w="10682" w:type="dxa"/>
          </w:tcPr>
          <w:p w:rsidR="00AF3BB8" w:rsidRPr="00290971" w:rsidRDefault="00AF3BB8" w:rsidP="00B639BF">
            <w:pPr>
              <w:jc w:val="both"/>
              <w:rPr>
                <w:i/>
                <w:sz w:val="24"/>
                <w:szCs w:val="24"/>
              </w:rPr>
            </w:pPr>
            <w:r w:rsidRPr="00290971">
              <w:rPr>
                <w:i/>
                <w:sz w:val="24"/>
                <w:szCs w:val="24"/>
              </w:rPr>
              <w:t>Зимний шторм, оставивший в Центральной России солидную сумму осадков, продолжает свой путь на восток. Сегодня в его программе – Поволжье. В этой части Русской равнины со снежным покровом негусто и сильный снег с метелями – не повод для грусти. В настоящее время практически вся территория охвачена «нужными» снегопадами. Местами снег переходит в метель, порывы  ветра достигают 18м/с. На дорогах заносы. За минувшую ночь в Нижегородской области уже выпало до 12 мм осадков, в Пензенской и Саратовской областях – до 15 мм, в Ульяновской – до 17 мм. В среднем течении Волги интенсивные снегопады продолжаются. За это время в регионе может выпасть до полумесячной нормы осадков, а высота снежного покрова может утроиться.</w:t>
            </w:r>
          </w:p>
          <w:p w:rsidR="00AF3BB8" w:rsidRPr="00290971" w:rsidRDefault="00AF3BB8" w:rsidP="00B639BF">
            <w:pPr>
              <w:jc w:val="right"/>
              <w:rPr>
                <w:sz w:val="24"/>
                <w:szCs w:val="24"/>
              </w:rPr>
            </w:pPr>
            <w:r w:rsidRPr="00290971">
              <w:rPr>
                <w:sz w:val="24"/>
                <w:szCs w:val="24"/>
              </w:rPr>
              <w:t>По материалам информационного портала ФОБОС.</w:t>
            </w:r>
          </w:p>
        </w:tc>
      </w:tr>
    </w:tbl>
    <w:p w:rsidR="00AF3BB8" w:rsidRPr="00290971" w:rsidRDefault="00AF3BB8" w:rsidP="00AF3BB8">
      <w:pPr>
        <w:jc w:val="both"/>
        <w:rPr>
          <w:sz w:val="24"/>
          <w:szCs w:val="24"/>
        </w:rPr>
      </w:pPr>
      <w:r w:rsidRPr="00290971">
        <w:rPr>
          <w:sz w:val="24"/>
          <w:szCs w:val="24"/>
        </w:rPr>
        <w:t xml:space="preserve"> Назовите атмосферный вихрь, действующий над территорией Поволжья. Объясните причины его движения на восток.</w:t>
      </w:r>
    </w:p>
    <w:p w:rsidR="00AF3BB8" w:rsidRPr="00290971" w:rsidRDefault="00AF3BB8" w:rsidP="00AF3BB8">
      <w:pPr>
        <w:jc w:val="both"/>
        <w:rPr>
          <w:sz w:val="24"/>
          <w:szCs w:val="24"/>
        </w:rPr>
      </w:pPr>
    </w:p>
    <w:p w:rsidR="00AF3BB8" w:rsidRPr="00290971" w:rsidRDefault="00AF3BB8" w:rsidP="00AF3BB8">
      <w:pPr>
        <w:jc w:val="both"/>
        <w:rPr>
          <w:sz w:val="24"/>
          <w:szCs w:val="24"/>
        </w:rPr>
      </w:pPr>
    </w:p>
    <w:p w:rsidR="00AF3BB8" w:rsidRPr="00290971" w:rsidRDefault="00AF3BB8" w:rsidP="00AF3BB8">
      <w:pPr>
        <w:jc w:val="both"/>
        <w:rPr>
          <w:sz w:val="24"/>
          <w:szCs w:val="24"/>
        </w:rPr>
      </w:pPr>
    </w:p>
    <w:p w:rsidR="00AF3BB8" w:rsidRPr="00290971" w:rsidRDefault="00AF3BB8" w:rsidP="00AF3BB8">
      <w:pPr>
        <w:jc w:val="both"/>
        <w:rPr>
          <w:sz w:val="24"/>
          <w:szCs w:val="24"/>
        </w:rPr>
      </w:pPr>
    </w:p>
    <w:p w:rsidR="00AF3BB8" w:rsidRPr="00290971" w:rsidRDefault="00AF3BB8" w:rsidP="00AF3BB8">
      <w:pPr>
        <w:jc w:val="both"/>
        <w:rPr>
          <w:sz w:val="24"/>
          <w:szCs w:val="24"/>
        </w:rPr>
      </w:pPr>
    </w:p>
    <w:p w:rsidR="00AF3BB8" w:rsidRPr="00290971" w:rsidRDefault="00AF3BB8" w:rsidP="00AF3BB8">
      <w:pPr>
        <w:jc w:val="both"/>
        <w:rPr>
          <w:sz w:val="24"/>
          <w:szCs w:val="24"/>
        </w:rPr>
      </w:pPr>
    </w:p>
    <w:p w:rsidR="00AF3BB8" w:rsidRPr="00290971" w:rsidRDefault="00AF3BB8" w:rsidP="00AF3BB8">
      <w:pPr>
        <w:jc w:val="both"/>
        <w:rPr>
          <w:sz w:val="24"/>
          <w:szCs w:val="24"/>
        </w:rPr>
      </w:pPr>
    </w:p>
    <w:p w:rsidR="00AF3BB8" w:rsidRPr="00290971" w:rsidRDefault="00AF3BB8" w:rsidP="00AF3BB8">
      <w:pPr>
        <w:jc w:val="center"/>
        <w:rPr>
          <w:sz w:val="24"/>
          <w:szCs w:val="24"/>
        </w:rPr>
      </w:pPr>
      <w:r w:rsidRPr="00290971">
        <w:rPr>
          <w:sz w:val="24"/>
          <w:szCs w:val="24"/>
        </w:rPr>
        <w:t>Контрольная работа №4 по географии (8 класс)</w:t>
      </w:r>
    </w:p>
    <w:p w:rsidR="00AF3BB8" w:rsidRPr="00290971" w:rsidRDefault="00AF3BB8" w:rsidP="00AF3BB8">
      <w:pPr>
        <w:jc w:val="center"/>
        <w:rPr>
          <w:sz w:val="24"/>
          <w:szCs w:val="24"/>
        </w:rPr>
      </w:pPr>
      <w:r w:rsidRPr="00290971">
        <w:rPr>
          <w:sz w:val="24"/>
          <w:szCs w:val="24"/>
        </w:rPr>
        <w:t>2 вариант</w:t>
      </w:r>
    </w:p>
    <w:p w:rsidR="00AF3BB8" w:rsidRPr="00290971" w:rsidRDefault="00AF3BB8" w:rsidP="00AF3BB8">
      <w:pPr>
        <w:jc w:val="center"/>
        <w:rPr>
          <w:b/>
          <w:sz w:val="24"/>
          <w:szCs w:val="24"/>
        </w:rPr>
      </w:pPr>
      <w:r w:rsidRPr="00290971">
        <w:rPr>
          <w:b/>
          <w:sz w:val="24"/>
          <w:szCs w:val="24"/>
        </w:rPr>
        <w:t>Часть 1.</w:t>
      </w:r>
    </w:p>
    <w:p w:rsidR="00AF3BB8" w:rsidRPr="00290971" w:rsidRDefault="00AF3BB8" w:rsidP="00AF3BB8">
      <w:pPr>
        <w:jc w:val="both"/>
        <w:rPr>
          <w:sz w:val="24"/>
          <w:szCs w:val="24"/>
        </w:rPr>
      </w:pPr>
      <w:r w:rsidRPr="00290971">
        <w:rPr>
          <w:sz w:val="24"/>
          <w:szCs w:val="24"/>
        </w:rPr>
        <w:t>А1. Крайней восточной материковой точкой  России является мыс:</w:t>
      </w:r>
    </w:p>
    <w:p w:rsidR="00AF3BB8" w:rsidRPr="00290971" w:rsidRDefault="00AF3BB8" w:rsidP="00AF3BB8">
      <w:pPr>
        <w:jc w:val="both"/>
        <w:rPr>
          <w:sz w:val="24"/>
          <w:szCs w:val="24"/>
        </w:rPr>
      </w:pPr>
      <w:r w:rsidRPr="00290971">
        <w:rPr>
          <w:sz w:val="24"/>
          <w:szCs w:val="24"/>
        </w:rPr>
        <w:t>1) Дежнева;             2) Флигели;               3) Челюскин;                    4) Лопатка</w:t>
      </w:r>
    </w:p>
    <w:p w:rsidR="00AF3BB8" w:rsidRPr="00290971" w:rsidRDefault="00AF3BB8" w:rsidP="00AF3BB8">
      <w:pPr>
        <w:jc w:val="both"/>
        <w:rPr>
          <w:sz w:val="24"/>
          <w:szCs w:val="24"/>
        </w:rPr>
      </w:pPr>
    </w:p>
    <w:p w:rsidR="00AF3BB8" w:rsidRPr="00290971" w:rsidRDefault="00AF3BB8" w:rsidP="00AF3BB8">
      <w:pPr>
        <w:jc w:val="both"/>
        <w:rPr>
          <w:sz w:val="24"/>
          <w:szCs w:val="24"/>
        </w:rPr>
      </w:pPr>
      <w:r w:rsidRPr="00290971">
        <w:rPr>
          <w:sz w:val="24"/>
          <w:szCs w:val="24"/>
        </w:rPr>
        <w:t>А2. С каким из перечисленных европейских государств Россия имеет самую небольшую по протяженности сухопутную границу?</w:t>
      </w:r>
    </w:p>
    <w:p w:rsidR="00AF3BB8" w:rsidRPr="00290971" w:rsidRDefault="00AF3BB8" w:rsidP="00AF3BB8">
      <w:pPr>
        <w:jc w:val="both"/>
        <w:rPr>
          <w:sz w:val="24"/>
          <w:szCs w:val="24"/>
        </w:rPr>
      </w:pPr>
      <w:r w:rsidRPr="00290971">
        <w:rPr>
          <w:sz w:val="24"/>
          <w:szCs w:val="24"/>
        </w:rPr>
        <w:t>1) Норвегия;          2) Украина;                  3) Белоруссия;                  4) Финляндия</w:t>
      </w:r>
    </w:p>
    <w:p w:rsidR="00AF3BB8" w:rsidRPr="00290971" w:rsidRDefault="00AF3BB8" w:rsidP="00AF3BB8">
      <w:pPr>
        <w:jc w:val="both"/>
        <w:rPr>
          <w:sz w:val="24"/>
          <w:szCs w:val="24"/>
        </w:rPr>
      </w:pPr>
    </w:p>
    <w:p w:rsidR="00AF3BB8" w:rsidRPr="00290971" w:rsidRDefault="00AF3BB8" w:rsidP="00AF3BB8">
      <w:pPr>
        <w:jc w:val="both"/>
        <w:rPr>
          <w:sz w:val="24"/>
          <w:szCs w:val="24"/>
        </w:rPr>
      </w:pPr>
      <w:r w:rsidRPr="00290971">
        <w:rPr>
          <w:sz w:val="24"/>
          <w:szCs w:val="24"/>
        </w:rPr>
        <w:t>А3. Какое из перечисленных морей России относится к бассейну  Атлантического океана?</w:t>
      </w:r>
    </w:p>
    <w:p w:rsidR="00AF3BB8" w:rsidRPr="00290971" w:rsidRDefault="00AF3BB8" w:rsidP="00AF3BB8">
      <w:pPr>
        <w:jc w:val="both"/>
        <w:rPr>
          <w:sz w:val="24"/>
          <w:szCs w:val="24"/>
        </w:rPr>
      </w:pPr>
      <w:r w:rsidRPr="00290971">
        <w:rPr>
          <w:sz w:val="24"/>
          <w:szCs w:val="24"/>
        </w:rPr>
        <w:lastRenderedPageBreak/>
        <w:t>1) Белое;                2) Черное;                    3) Берингово;                  4) Карское</w:t>
      </w:r>
    </w:p>
    <w:p w:rsidR="00AF3BB8" w:rsidRPr="00290971" w:rsidRDefault="00AF3BB8" w:rsidP="00AF3BB8">
      <w:pPr>
        <w:jc w:val="both"/>
        <w:rPr>
          <w:sz w:val="24"/>
          <w:szCs w:val="24"/>
        </w:rPr>
      </w:pPr>
    </w:p>
    <w:p w:rsidR="00AF3BB8" w:rsidRPr="00290971" w:rsidRDefault="00AF3BB8" w:rsidP="00AF3BB8">
      <w:pPr>
        <w:jc w:val="both"/>
        <w:rPr>
          <w:sz w:val="24"/>
          <w:szCs w:val="24"/>
        </w:rPr>
      </w:pPr>
      <w:r w:rsidRPr="00290971">
        <w:rPr>
          <w:sz w:val="24"/>
          <w:szCs w:val="24"/>
        </w:rPr>
        <w:t>А4.Где в России можно увидеть действующие вулканы?</w:t>
      </w:r>
    </w:p>
    <w:p w:rsidR="00AF3BB8" w:rsidRPr="00290971" w:rsidRDefault="00AF3BB8" w:rsidP="00AF3BB8">
      <w:pPr>
        <w:jc w:val="both"/>
        <w:rPr>
          <w:sz w:val="24"/>
          <w:szCs w:val="24"/>
        </w:rPr>
      </w:pPr>
      <w:r w:rsidRPr="00290971">
        <w:rPr>
          <w:sz w:val="24"/>
          <w:szCs w:val="24"/>
        </w:rPr>
        <w:t>1) Кавказ;              2) Поволжье;                3) Урал;                            4) Камчатка</w:t>
      </w:r>
    </w:p>
    <w:p w:rsidR="00AF3BB8" w:rsidRPr="00290971" w:rsidRDefault="00AF3BB8" w:rsidP="00AF3BB8">
      <w:pPr>
        <w:jc w:val="both"/>
        <w:rPr>
          <w:sz w:val="24"/>
          <w:szCs w:val="24"/>
        </w:rPr>
      </w:pPr>
    </w:p>
    <w:p w:rsidR="00AF3BB8" w:rsidRPr="00290971" w:rsidRDefault="00AF3BB8" w:rsidP="00AF3BB8">
      <w:pPr>
        <w:jc w:val="both"/>
        <w:rPr>
          <w:sz w:val="24"/>
          <w:szCs w:val="24"/>
        </w:rPr>
      </w:pPr>
      <w:r w:rsidRPr="00290971">
        <w:rPr>
          <w:sz w:val="24"/>
          <w:szCs w:val="24"/>
        </w:rPr>
        <w:t>А5. В каком из перечисленных городов России выпадает наибольшее годовое количество атмосферных осадков?</w:t>
      </w:r>
    </w:p>
    <w:p w:rsidR="00AF3BB8" w:rsidRPr="00290971" w:rsidRDefault="00AF3BB8" w:rsidP="00AF3BB8">
      <w:pPr>
        <w:jc w:val="both"/>
        <w:rPr>
          <w:sz w:val="24"/>
          <w:szCs w:val="24"/>
        </w:rPr>
      </w:pPr>
      <w:r w:rsidRPr="00290971">
        <w:rPr>
          <w:sz w:val="24"/>
          <w:szCs w:val="24"/>
        </w:rPr>
        <w:t>1) Мурманск;       2) Новосибирск;            3) Якутск;                          4) Владивосток</w:t>
      </w:r>
    </w:p>
    <w:p w:rsidR="00AF3BB8" w:rsidRPr="00290971" w:rsidRDefault="00AF3BB8" w:rsidP="00AF3BB8">
      <w:pPr>
        <w:jc w:val="center"/>
        <w:rPr>
          <w:sz w:val="24"/>
          <w:szCs w:val="24"/>
        </w:rPr>
      </w:pPr>
    </w:p>
    <w:p w:rsidR="00AF3BB8" w:rsidRPr="00290971" w:rsidRDefault="00AF3BB8" w:rsidP="00AF3BB8">
      <w:pPr>
        <w:jc w:val="both"/>
        <w:rPr>
          <w:sz w:val="24"/>
          <w:szCs w:val="24"/>
        </w:rPr>
      </w:pPr>
      <w:r w:rsidRPr="00290971">
        <w:rPr>
          <w:sz w:val="24"/>
          <w:szCs w:val="24"/>
        </w:rPr>
        <w:t>А6.Какая из перечисленных рек является самой многоводной?</w:t>
      </w:r>
    </w:p>
    <w:p w:rsidR="00AF3BB8" w:rsidRPr="00290971" w:rsidRDefault="00AF3BB8" w:rsidP="00AF3BB8">
      <w:pPr>
        <w:jc w:val="both"/>
        <w:rPr>
          <w:sz w:val="24"/>
          <w:szCs w:val="24"/>
        </w:rPr>
      </w:pPr>
      <w:r w:rsidRPr="00290971">
        <w:rPr>
          <w:sz w:val="24"/>
          <w:szCs w:val="24"/>
        </w:rPr>
        <w:t>1) Волга;               2) Дон;                            3) Енисей;                        4) Колыма</w:t>
      </w:r>
    </w:p>
    <w:p w:rsidR="00AF3BB8" w:rsidRPr="00290971" w:rsidRDefault="00AF3BB8" w:rsidP="00AF3BB8">
      <w:pPr>
        <w:jc w:val="both"/>
        <w:rPr>
          <w:sz w:val="24"/>
          <w:szCs w:val="24"/>
        </w:rPr>
      </w:pPr>
    </w:p>
    <w:p w:rsidR="00AF3BB8" w:rsidRPr="00290971" w:rsidRDefault="00AF3BB8" w:rsidP="00AF3BB8">
      <w:pPr>
        <w:jc w:val="both"/>
        <w:rPr>
          <w:sz w:val="24"/>
          <w:szCs w:val="24"/>
        </w:rPr>
      </w:pPr>
      <w:r w:rsidRPr="00290971">
        <w:rPr>
          <w:sz w:val="24"/>
          <w:szCs w:val="24"/>
        </w:rPr>
        <w:t>А7. В каком из показанных на карте городов можно ожидать выпадение осадков в ближайшее время?</w:t>
      </w:r>
    </w:p>
    <w:p w:rsidR="00AF3BB8" w:rsidRPr="00290971" w:rsidRDefault="00AF3BB8" w:rsidP="00AF3BB8">
      <w:pPr>
        <w:jc w:val="both"/>
        <w:rPr>
          <w:sz w:val="24"/>
          <w:szCs w:val="24"/>
        </w:rPr>
      </w:pPr>
      <w:r w:rsidRPr="00290971">
        <w:rPr>
          <w:sz w:val="24"/>
          <w:szCs w:val="24"/>
        </w:rPr>
        <w:t>1) Красноярске;         2) Петропавловске – Камчатском;        3) Анадыре;                   4) Тбилиси</w:t>
      </w:r>
    </w:p>
    <w:p w:rsidR="00AF3BB8" w:rsidRPr="00290971" w:rsidRDefault="00AF3BB8" w:rsidP="00AF3BB8">
      <w:pPr>
        <w:jc w:val="center"/>
        <w:rPr>
          <w:sz w:val="24"/>
          <w:szCs w:val="24"/>
        </w:rPr>
      </w:pPr>
      <w:r w:rsidRPr="00290971">
        <w:rPr>
          <w:noProof/>
          <w:sz w:val="24"/>
          <w:szCs w:val="24"/>
        </w:rPr>
        <w:drawing>
          <wp:inline distT="0" distB="0" distL="0" distR="0">
            <wp:extent cx="2895600" cy="1706880"/>
            <wp:effectExtent l="19050" t="0" r="0" b="0"/>
            <wp:docPr id="3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"/>
                    <pic:cNvPicPr>
                      <a:picLocks noChangeAspect="1" noChangeArrowheads="1"/>
                    </pic:cNvPicPr>
                  </pic:nvPicPr>
                  <pic:blipFill>
                    <a:blip r:embed="rId1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95600" cy="170688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AF3BB8" w:rsidRPr="00290971" w:rsidRDefault="00AF3BB8" w:rsidP="00AF3BB8">
      <w:pPr>
        <w:jc w:val="center"/>
        <w:rPr>
          <w:sz w:val="24"/>
          <w:szCs w:val="24"/>
        </w:rPr>
      </w:pPr>
    </w:p>
    <w:p w:rsidR="00AF3BB8" w:rsidRPr="00290971" w:rsidRDefault="00AF3BB8" w:rsidP="00AF3BB8">
      <w:pPr>
        <w:jc w:val="center"/>
        <w:rPr>
          <w:b/>
          <w:sz w:val="24"/>
          <w:szCs w:val="24"/>
        </w:rPr>
      </w:pPr>
      <w:r w:rsidRPr="00290971">
        <w:rPr>
          <w:b/>
          <w:sz w:val="24"/>
          <w:szCs w:val="24"/>
        </w:rPr>
        <w:t>Часть2.</w:t>
      </w:r>
    </w:p>
    <w:p w:rsidR="00AF3BB8" w:rsidRPr="00290971" w:rsidRDefault="00AF3BB8" w:rsidP="00AF3BB8">
      <w:pPr>
        <w:jc w:val="both"/>
        <w:rPr>
          <w:sz w:val="24"/>
          <w:szCs w:val="24"/>
        </w:rPr>
      </w:pPr>
      <w:r w:rsidRPr="00290971">
        <w:rPr>
          <w:sz w:val="24"/>
          <w:szCs w:val="24"/>
        </w:rPr>
        <w:t>В1. Установите соответствие между каждым из природных ресурсов и видом, к которому он относится.</w:t>
      </w:r>
    </w:p>
    <w:p w:rsidR="00AF3BB8" w:rsidRPr="00290971" w:rsidRDefault="007E33B5" w:rsidP="00AF3BB8">
      <w:pPr>
        <w:jc w:val="both"/>
        <w:rPr>
          <w:i/>
          <w:sz w:val="24"/>
          <w:szCs w:val="24"/>
        </w:rPr>
      </w:pPr>
      <w:r w:rsidRPr="007E33B5">
        <w:rPr>
          <w:noProof/>
          <w:sz w:val="24"/>
          <w:szCs w:val="24"/>
        </w:rPr>
        <w:pict>
          <v:shape id="_x0000_s1028" type="#_x0000_t32" style="position:absolute;left:0;text-align:left;margin-left:194.25pt;margin-top:2.6pt;width:.75pt;height:75pt;z-index:251662336" o:connectortype="straight"/>
        </w:pict>
      </w:r>
      <w:r w:rsidR="00AF3BB8" w:rsidRPr="00290971">
        <w:rPr>
          <w:sz w:val="24"/>
          <w:szCs w:val="24"/>
        </w:rPr>
        <w:t xml:space="preserve">           </w:t>
      </w:r>
      <w:r w:rsidR="00AF3BB8" w:rsidRPr="00290971">
        <w:rPr>
          <w:i/>
          <w:sz w:val="24"/>
          <w:szCs w:val="24"/>
        </w:rPr>
        <w:t>ПРИРОДНЫЕ                                             ВИДЫ ПРИРОДНЫХ</w:t>
      </w:r>
    </w:p>
    <w:p w:rsidR="00AF3BB8" w:rsidRPr="00290971" w:rsidRDefault="00AF3BB8" w:rsidP="00AF3BB8">
      <w:pPr>
        <w:jc w:val="both"/>
        <w:rPr>
          <w:i/>
          <w:sz w:val="24"/>
          <w:szCs w:val="24"/>
        </w:rPr>
      </w:pPr>
      <w:r w:rsidRPr="00290971">
        <w:rPr>
          <w:i/>
          <w:sz w:val="24"/>
          <w:szCs w:val="24"/>
        </w:rPr>
        <w:t xml:space="preserve">           РЕСУРСЫ                                                            РЕСУРСОВ</w:t>
      </w:r>
    </w:p>
    <w:p w:rsidR="00AF3BB8" w:rsidRPr="00290971" w:rsidRDefault="00AF3BB8" w:rsidP="00AF3BB8">
      <w:pPr>
        <w:jc w:val="both"/>
        <w:rPr>
          <w:sz w:val="24"/>
          <w:szCs w:val="24"/>
        </w:rPr>
      </w:pPr>
      <w:r w:rsidRPr="00290971">
        <w:rPr>
          <w:sz w:val="24"/>
          <w:szCs w:val="24"/>
        </w:rPr>
        <w:t>1) полиметаллические руды                      А) неисчерпаемые</w:t>
      </w:r>
    </w:p>
    <w:p w:rsidR="00AF3BB8" w:rsidRPr="00290971" w:rsidRDefault="00AF3BB8" w:rsidP="00AF3BB8">
      <w:pPr>
        <w:jc w:val="both"/>
        <w:rPr>
          <w:sz w:val="24"/>
          <w:szCs w:val="24"/>
        </w:rPr>
      </w:pPr>
      <w:r w:rsidRPr="00290971">
        <w:rPr>
          <w:sz w:val="24"/>
          <w:szCs w:val="24"/>
        </w:rPr>
        <w:t>2) космические                                            Б) исчерпаемые возобновимые</w:t>
      </w:r>
    </w:p>
    <w:p w:rsidR="00AF3BB8" w:rsidRPr="00290971" w:rsidRDefault="00AF3BB8" w:rsidP="00AF3BB8">
      <w:pPr>
        <w:jc w:val="both"/>
        <w:rPr>
          <w:sz w:val="24"/>
          <w:szCs w:val="24"/>
        </w:rPr>
      </w:pPr>
      <w:r w:rsidRPr="00290971">
        <w:rPr>
          <w:sz w:val="24"/>
          <w:szCs w:val="24"/>
        </w:rPr>
        <w:t>3) водные                                                     в) исчерпаемые невозобновимые</w:t>
      </w:r>
    </w:p>
    <w:p w:rsidR="00AF3BB8" w:rsidRPr="00290971" w:rsidRDefault="00AF3BB8" w:rsidP="00AF3BB8">
      <w:pPr>
        <w:jc w:val="both"/>
        <w:rPr>
          <w:sz w:val="24"/>
          <w:szCs w:val="24"/>
        </w:rPr>
      </w:pPr>
      <w:r w:rsidRPr="00290971">
        <w:rPr>
          <w:sz w:val="24"/>
          <w:szCs w:val="24"/>
        </w:rPr>
        <w:t>4) нефть</w:t>
      </w:r>
    </w:p>
    <w:p w:rsidR="00AF3BB8" w:rsidRPr="00290971" w:rsidRDefault="00AF3BB8" w:rsidP="00AF3BB8">
      <w:pPr>
        <w:jc w:val="both"/>
        <w:rPr>
          <w:sz w:val="24"/>
          <w:szCs w:val="24"/>
        </w:rPr>
      </w:pPr>
    </w:p>
    <w:p w:rsidR="00AF3BB8" w:rsidRPr="00290971" w:rsidRDefault="00AF3BB8" w:rsidP="00AF3BB8">
      <w:pPr>
        <w:jc w:val="both"/>
        <w:rPr>
          <w:sz w:val="24"/>
          <w:szCs w:val="24"/>
        </w:rPr>
      </w:pPr>
      <w:r w:rsidRPr="00290971">
        <w:rPr>
          <w:sz w:val="24"/>
          <w:szCs w:val="24"/>
        </w:rPr>
        <w:t>В2.Определите, когда по московскому времени должен совершить посадку самолет в Москве (</w:t>
      </w:r>
      <w:r w:rsidRPr="00290971">
        <w:rPr>
          <w:sz w:val="24"/>
          <w:szCs w:val="24"/>
          <w:lang w:val="en-US"/>
        </w:rPr>
        <w:t>II</w:t>
      </w:r>
      <w:r w:rsidRPr="00290971">
        <w:rPr>
          <w:sz w:val="24"/>
          <w:szCs w:val="24"/>
        </w:rPr>
        <w:t xml:space="preserve"> часовой пояс), вылетевший из Хабаровска </w:t>
      </w:r>
      <w:r w:rsidRPr="00290971">
        <w:rPr>
          <w:sz w:val="24"/>
          <w:szCs w:val="24"/>
        </w:rPr>
        <w:lastRenderedPageBreak/>
        <w:t>(</w:t>
      </w:r>
      <w:r w:rsidRPr="00290971">
        <w:rPr>
          <w:sz w:val="24"/>
          <w:szCs w:val="24"/>
          <w:lang w:val="en-US"/>
        </w:rPr>
        <w:t>IX</w:t>
      </w:r>
      <w:r w:rsidRPr="00290971">
        <w:rPr>
          <w:sz w:val="24"/>
          <w:szCs w:val="24"/>
        </w:rPr>
        <w:t xml:space="preserve"> часовой пояс) в 8 часов по местному времени, если расчетное время полета составляет 8 часов.</w:t>
      </w:r>
    </w:p>
    <w:p w:rsidR="00AF3BB8" w:rsidRPr="00290971" w:rsidRDefault="00AF3BB8" w:rsidP="00AF3BB8">
      <w:pPr>
        <w:jc w:val="both"/>
        <w:rPr>
          <w:sz w:val="24"/>
          <w:szCs w:val="24"/>
        </w:rPr>
      </w:pPr>
    </w:p>
    <w:p w:rsidR="00AF3BB8" w:rsidRPr="00290971" w:rsidRDefault="00AF3BB8" w:rsidP="00AF3BB8">
      <w:pPr>
        <w:jc w:val="both"/>
        <w:rPr>
          <w:sz w:val="24"/>
          <w:szCs w:val="24"/>
        </w:rPr>
      </w:pPr>
    </w:p>
    <w:p w:rsidR="00AF3BB8" w:rsidRPr="00290971" w:rsidRDefault="00AF3BB8" w:rsidP="00AF3BB8">
      <w:pPr>
        <w:jc w:val="both"/>
        <w:rPr>
          <w:sz w:val="24"/>
          <w:szCs w:val="24"/>
        </w:rPr>
      </w:pPr>
    </w:p>
    <w:p w:rsidR="00AF3BB8" w:rsidRPr="00290971" w:rsidRDefault="00AF3BB8" w:rsidP="00AF3BB8">
      <w:pPr>
        <w:jc w:val="both"/>
        <w:rPr>
          <w:sz w:val="24"/>
          <w:szCs w:val="24"/>
        </w:rPr>
      </w:pPr>
      <w:r w:rsidRPr="00290971">
        <w:rPr>
          <w:sz w:val="24"/>
          <w:szCs w:val="24"/>
        </w:rPr>
        <w:t>В3. Туристические фирмы разных  природных регионов России разработали слоганы (рекламные лозунги) для привлечения туристов в свои регионы. Установите соответствие между слоганом и регионом.</w:t>
      </w:r>
    </w:p>
    <w:p w:rsidR="00AF3BB8" w:rsidRPr="00290971" w:rsidRDefault="007E33B5" w:rsidP="00AF3BB8">
      <w:pPr>
        <w:jc w:val="both"/>
        <w:rPr>
          <w:i/>
          <w:sz w:val="24"/>
          <w:szCs w:val="24"/>
        </w:rPr>
      </w:pPr>
      <w:r>
        <w:rPr>
          <w:i/>
          <w:noProof/>
          <w:sz w:val="24"/>
          <w:szCs w:val="24"/>
        </w:rPr>
        <w:pict>
          <v:shape id="_x0000_s1029" type="#_x0000_t32" style="position:absolute;left:0;text-align:left;margin-left:283.5pt;margin-top:13.8pt;width:1.5pt;height:63pt;z-index:251663360" o:connectortype="straight"/>
        </w:pict>
      </w:r>
      <w:r w:rsidR="00AF3BB8" w:rsidRPr="00290971">
        <w:rPr>
          <w:i/>
          <w:sz w:val="24"/>
          <w:szCs w:val="24"/>
        </w:rPr>
        <w:t xml:space="preserve"> СЛОГАН                                                                                                              РЕГИОН</w:t>
      </w:r>
    </w:p>
    <w:p w:rsidR="00AF3BB8" w:rsidRPr="00290971" w:rsidRDefault="00AF3BB8" w:rsidP="00AF3BB8">
      <w:pPr>
        <w:jc w:val="both"/>
        <w:rPr>
          <w:sz w:val="24"/>
          <w:szCs w:val="24"/>
        </w:rPr>
      </w:pPr>
      <w:r w:rsidRPr="00290971">
        <w:rPr>
          <w:sz w:val="24"/>
          <w:szCs w:val="24"/>
        </w:rPr>
        <w:t>1) Побывайте на берегу самого глубокого                          А) Восточно – Европейская равнина</w:t>
      </w:r>
    </w:p>
    <w:p w:rsidR="00AF3BB8" w:rsidRPr="00290971" w:rsidRDefault="00AF3BB8" w:rsidP="00AF3BB8">
      <w:pPr>
        <w:jc w:val="both"/>
        <w:rPr>
          <w:sz w:val="24"/>
          <w:szCs w:val="24"/>
        </w:rPr>
      </w:pPr>
      <w:r w:rsidRPr="00290971">
        <w:rPr>
          <w:sz w:val="24"/>
          <w:szCs w:val="24"/>
        </w:rPr>
        <w:t xml:space="preserve">    и чистого озера мира!                                                        Б) Западно-Сибирская равнина</w:t>
      </w:r>
    </w:p>
    <w:p w:rsidR="00AF3BB8" w:rsidRPr="00290971" w:rsidRDefault="00AF3BB8" w:rsidP="00AF3BB8">
      <w:pPr>
        <w:jc w:val="both"/>
        <w:rPr>
          <w:sz w:val="24"/>
          <w:szCs w:val="24"/>
        </w:rPr>
      </w:pPr>
      <w:r w:rsidRPr="00290971">
        <w:rPr>
          <w:sz w:val="24"/>
          <w:szCs w:val="24"/>
        </w:rPr>
        <w:t>2) Посетите национальный природный парк                      В) пояс гор Южной Сибири</w:t>
      </w:r>
    </w:p>
    <w:p w:rsidR="00AF3BB8" w:rsidRPr="00290971" w:rsidRDefault="00AF3BB8" w:rsidP="00AF3BB8">
      <w:pPr>
        <w:jc w:val="both"/>
        <w:rPr>
          <w:sz w:val="24"/>
          <w:szCs w:val="24"/>
        </w:rPr>
      </w:pPr>
      <w:r w:rsidRPr="00290971">
        <w:rPr>
          <w:sz w:val="24"/>
          <w:szCs w:val="24"/>
        </w:rPr>
        <w:t>«Мещера»                                                                                Г) Кавказ</w:t>
      </w:r>
    </w:p>
    <w:p w:rsidR="00AF3BB8" w:rsidRPr="00290971" w:rsidRDefault="00AF3BB8" w:rsidP="00AF3BB8">
      <w:pPr>
        <w:jc w:val="both"/>
        <w:rPr>
          <w:sz w:val="24"/>
          <w:szCs w:val="24"/>
        </w:rPr>
      </w:pPr>
    </w:p>
    <w:p w:rsidR="00AF3BB8" w:rsidRPr="00290971" w:rsidRDefault="00AF3BB8" w:rsidP="00AF3BB8">
      <w:pPr>
        <w:jc w:val="both"/>
        <w:rPr>
          <w:sz w:val="24"/>
          <w:szCs w:val="24"/>
        </w:rPr>
      </w:pPr>
      <w:r w:rsidRPr="00290971">
        <w:rPr>
          <w:sz w:val="24"/>
          <w:szCs w:val="24"/>
        </w:rPr>
        <w:t>В4. Установите соответствие между формой рельефа и возрастом их происхождения.</w:t>
      </w:r>
    </w:p>
    <w:p w:rsidR="00AF3BB8" w:rsidRPr="00290971" w:rsidRDefault="007E33B5" w:rsidP="00AF3BB8">
      <w:pPr>
        <w:jc w:val="both"/>
        <w:rPr>
          <w:sz w:val="24"/>
          <w:szCs w:val="24"/>
        </w:rPr>
      </w:pPr>
      <w:r>
        <w:rPr>
          <w:noProof/>
          <w:sz w:val="24"/>
          <w:szCs w:val="24"/>
        </w:rPr>
        <w:pict>
          <v:shape id="_x0000_s1030" type="#_x0000_t32" style="position:absolute;left:0;text-align:left;margin-left:166.5pt;margin-top:11pt;width:1.5pt;height:57pt;z-index:251664384" o:connectortype="straight"/>
        </w:pict>
      </w:r>
      <w:r w:rsidR="00AF3BB8" w:rsidRPr="00290971">
        <w:rPr>
          <w:sz w:val="24"/>
          <w:szCs w:val="24"/>
        </w:rPr>
        <w:t>ФОРМА РЕЛЬЕФА                                                    ВОЗРАСТ</w:t>
      </w:r>
    </w:p>
    <w:p w:rsidR="00AF3BB8" w:rsidRPr="00290971" w:rsidRDefault="00AF3BB8" w:rsidP="00AF3BB8">
      <w:pPr>
        <w:jc w:val="both"/>
        <w:rPr>
          <w:sz w:val="24"/>
          <w:szCs w:val="24"/>
        </w:rPr>
      </w:pPr>
      <w:r w:rsidRPr="00290971">
        <w:rPr>
          <w:sz w:val="24"/>
          <w:szCs w:val="24"/>
        </w:rPr>
        <w:t>1) Урал                                             А) Кайнозойская складчатость</w:t>
      </w:r>
    </w:p>
    <w:p w:rsidR="00AF3BB8" w:rsidRPr="00290971" w:rsidRDefault="00AF3BB8" w:rsidP="00AF3BB8">
      <w:pPr>
        <w:jc w:val="both"/>
        <w:rPr>
          <w:sz w:val="24"/>
          <w:szCs w:val="24"/>
        </w:rPr>
      </w:pPr>
      <w:r w:rsidRPr="00290971">
        <w:rPr>
          <w:sz w:val="24"/>
          <w:szCs w:val="24"/>
        </w:rPr>
        <w:t>2) Кавказ                                         Б) Мезозойская складчатость</w:t>
      </w:r>
    </w:p>
    <w:p w:rsidR="00AF3BB8" w:rsidRPr="00290971" w:rsidRDefault="00AF3BB8" w:rsidP="00AF3BB8">
      <w:pPr>
        <w:jc w:val="both"/>
        <w:rPr>
          <w:sz w:val="24"/>
          <w:szCs w:val="24"/>
        </w:rPr>
      </w:pPr>
      <w:r w:rsidRPr="00290971">
        <w:rPr>
          <w:sz w:val="24"/>
          <w:szCs w:val="24"/>
        </w:rPr>
        <w:t>3) Срединный хребет                    В) Герцинская складчатость</w:t>
      </w:r>
    </w:p>
    <w:p w:rsidR="00AF3BB8" w:rsidRPr="00290971" w:rsidRDefault="00AF3BB8" w:rsidP="00AF3BB8">
      <w:pPr>
        <w:jc w:val="both"/>
        <w:rPr>
          <w:sz w:val="24"/>
          <w:szCs w:val="24"/>
        </w:rPr>
      </w:pPr>
      <w:r w:rsidRPr="00290971">
        <w:rPr>
          <w:sz w:val="24"/>
          <w:szCs w:val="24"/>
        </w:rPr>
        <w:t xml:space="preserve">                                                         Д) Байкальская складчатость</w:t>
      </w:r>
    </w:p>
    <w:p w:rsidR="00AF3BB8" w:rsidRPr="00290971" w:rsidRDefault="00AF3BB8" w:rsidP="00AF3BB8">
      <w:pPr>
        <w:jc w:val="both"/>
        <w:rPr>
          <w:sz w:val="24"/>
          <w:szCs w:val="24"/>
        </w:rPr>
      </w:pPr>
    </w:p>
    <w:p w:rsidR="00AF3BB8" w:rsidRPr="00290971" w:rsidRDefault="00AF3BB8" w:rsidP="00AF3BB8">
      <w:pPr>
        <w:jc w:val="both"/>
        <w:rPr>
          <w:sz w:val="24"/>
          <w:szCs w:val="24"/>
        </w:rPr>
      </w:pPr>
      <w:r w:rsidRPr="00290971">
        <w:rPr>
          <w:sz w:val="24"/>
          <w:szCs w:val="24"/>
        </w:rPr>
        <w:t>В5. Установите соответствие между рекой и ее расположением на карте, обозначенным цифрой</w:t>
      </w:r>
    </w:p>
    <w:p w:rsidR="00AF3BB8" w:rsidRPr="00290971" w:rsidRDefault="00AF3BB8" w:rsidP="00AF3BB8">
      <w:pPr>
        <w:jc w:val="center"/>
        <w:rPr>
          <w:sz w:val="24"/>
          <w:szCs w:val="24"/>
        </w:rPr>
      </w:pPr>
      <w:r w:rsidRPr="00290971">
        <w:rPr>
          <w:noProof/>
          <w:sz w:val="24"/>
          <w:szCs w:val="24"/>
        </w:rPr>
        <w:drawing>
          <wp:inline distT="0" distB="0" distL="0" distR="0">
            <wp:extent cx="3048000" cy="1562100"/>
            <wp:effectExtent l="19050" t="0" r="0" b="0"/>
            <wp:docPr id="4" name="Рисунок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0"/>
                    <pic:cNvPicPr>
                      <a:picLocks noChangeAspect="1" noChangeArrowheads="1"/>
                    </pic:cNvPicPr>
                  </pic:nvPicPr>
                  <pic:blipFill>
                    <a:blip r:embed="rId1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48000" cy="15621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AF3BB8" w:rsidRPr="00290971" w:rsidRDefault="00AF3BB8" w:rsidP="00AF3BB8">
      <w:pPr>
        <w:jc w:val="center"/>
        <w:rPr>
          <w:sz w:val="24"/>
          <w:szCs w:val="24"/>
        </w:rPr>
      </w:pPr>
    </w:p>
    <w:p w:rsidR="00AF3BB8" w:rsidRPr="00290971" w:rsidRDefault="00AF3BB8" w:rsidP="00AF3BB8">
      <w:pPr>
        <w:jc w:val="both"/>
        <w:rPr>
          <w:i/>
          <w:sz w:val="24"/>
          <w:szCs w:val="24"/>
        </w:rPr>
      </w:pPr>
      <w:r w:rsidRPr="00290971">
        <w:rPr>
          <w:i/>
          <w:sz w:val="24"/>
          <w:szCs w:val="24"/>
        </w:rPr>
        <w:t>РЕКА                                                                 РАСПОЛОЖЕНИЕ НА КАРТЕ</w:t>
      </w:r>
    </w:p>
    <w:p w:rsidR="00AF3BB8" w:rsidRPr="00290971" w:rsidRDefault="00AF3BB8" w:rsidP="00AF3BB8">
      <w:pPr>
        <w:jc w:val="both"/>
        <w:rPr>
          <w:sz w:val="24"/>
          <w:szCs w:val="24"/>
        </w:rPr>
      </w:pPr>
      <w:r w:rsidRPr="00290971">
        <w:rPr>
          <w:sz w:val="24"/>
          <w:szCs w:val="24"/>
        </w:rPr>
        <w:t>А) Волга                                                           1) 1</w:t>
      </w:r>
    </w:p>
    <w:p w:rsidR="00AF3BB8" w:rsidRPr="00290971" w:rsidRDefault="00AF3BB8" w:rsidP="00AF3BB8">
      <w:pPr>
        <w:jc w:val="both"/>
        <w:rPr>
          <w:sz w:val="24"/>
          <w:szCs w:val="24"/>
        </w:rPr>
      </w:pPr>
      <w:r w:rsidRPr="00290971">
        <w:rPr>
          <w:sz w:val="24"/>
          <w:szCs w:val="24"/>
        </w:rPr>
        <w:t>Б) Печора                                                        2) 2</w:t>
      </w:r>
    </w:p>
    <w:p w:rsidR="00AF3BB8" w:rsidRPr="00290971" w:rsidRDefault="00AF3BB8" w:rsidP="00AF3BB8">
      <w:pPr>
        <w:jc w:val="both"/>
        <w:rPr>
          <w:sz w:val="24"/>
          <w:szCs w:val="24"/>
        </w:rPr>
      </w:pPr>
      <w:r w:rsidRPr="00290971">
        <w:rPr>
          <w:sz w:val="24"/>
          <w:szCs w:val="24"/>
        </w:rPr>
        <w:lastRenderedPageBreak/>
        <w:t>В) Индигирка                                                  3) 3</w:t>
      </w:r>
    </w:p>
    <w:p w:rsidR="00AF3BB8" w:rsidRPr="00290971" w:rsidRDefault="00AF3BB8" w:rsidP="00AF3BB8">
      <w:pPr>
        <w:jc w:val="both"/>
        <w:rPr>
          <w:sz w:val="24"/>
          <w:szCs w:val="24"/>
        </w:rPr>
      </w:pPr>
      <w:r w:rsidRPr="00290971">
        <w:rPr>
          <w:sz w:val="24"/>
          <w:szCs w:val="24"/>
        </w:rPr>
        <w:t xml:space="preserve">                                                                         4) 4</w:t>
      </w:r>
    </w:p>
    <w:p w:rsidR="00AF3BB8" w:rsidRPr="00290971" w:rsidRDefault="00AF3BB8" w:rsidP="00AF3BB8">
      <w:pPr>
        <w:jc w:val="center"/>
        <w:rPr>
          <w:sz w:val="24"/>
          <w:szCs w:val="24"/>
        </w:rPr>
      </w:pPr>
    </w:p>
    <w:p w:rsidR="00AF3BB8" w:rsidRPr="00290971" w:rsidRDefault="00AF3BB8" w:rsidP="00AF3BB8">
      <w:pPr>
        <w:jc w:val="center"/>
        <w:rPr>
          <w:b/>
          <w:sz w:val="24"/>
          <w:szCs w:val="24"/>
        </w:rPr>
      </w:pPr>
      <w:r w:rsidRPr="00290971">
        <w:rPr>
          <w:b/>
          <w:sz w:val="24"/>
          <w:szCs w:val="24"/>
        </w:rPr>
        <w:t>Часть3.</w:t>
      </w:r>
    </w:p>
    <w:p w:rsidR="00AF3BB8" w:rsidRPr="00290971" w:rsidRDefault="00AF3BB8" w:rsidP="00AF3BB8">
      <w:pPr>
        <w:jc w:val="center"/>
        <w:rPr>
          <w:b/>
          <w:sz w:val="24"/>
          <w:szCs w:val="24"/>
        </w:rPr>
      </w:pPr>
    </w:p>
    <w:p w:rsidR="00AF3BB8" w:rsidRPr="00290971" w:rsidRDefault="00AF3BB8" w:rsidP="00AF3BB8">
      <w:pPr>
        <w:jc w:val="both"/>
        <w:rPr>
          <w:sz w:val="24"/>
          <w:szCs w:val="24"/>
        </w:rPr>
      </w:pPr>
      <w:r w:rsidRPr="00290971">
        <w:rPr>
          <w:sz w:val="24"/>
          <w:szCs w:val="24"/>
        </w:rPr>
        <w:t>С1.На рисунке показаны климатограммы, составленные для пунктов А и Б, расположенных на территории России в умеренном поясе. Определите, какой из пунктов находится на восточных берегах страны. Для обоснования приведите два довода.</w:t>
      </w:r>
    </w:p>
    <w:p w:rsidR="00AF3BB8" w:rsidRPr="00290971" w:rsidRDefault="00AF3BB8" w:rsidP="00AF3BB8">
      <w:pPr>
        <w:jc w:val="center"/>
        <w:rPr>
          <w:sz w:val="24"/>
          <w:szCs w:val="24"/>
        </w:rPr>
      </w:pPr>
      <w:r w:rsidRPr="00290971">
        <w:rPr>
          <w:sz w:val="24"/>
          <w:szCs w:val="24"/>
        </w:rPr>
        <w:t xml:space="preserve">. </w:t>
      </w:r>
      <w:r w:rsidRPr="00290971">
        <w:rPr>
          <w:noProof/>
          <w:sz w:val="24"/>
          <w:szCs w:val="24"/>
        </w:rPr>
        <w:drawing>
          <wp:inline distT="0" distB="0" distL="0" distR="0">
            <wp:extent cx="3101340" cy="2042160"/>
            <wp:effectExtent l="19050" t="0" r="3810" b="0"/>
            <wp:docPr id="5" name="Рисунок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3"/>
                    <pic:cNvPicPr>
                      <a:picLocks noChangeAspect="1" noChangeArrowheads="1"/>
                    </pic:cNvPicPr>
                  </pic:nvPicPr>
                  <pic:blipFill>
                    <a:blip r:embed="rId1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01340" cy="204216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AF3BB8" w:rsidRPr="00290971" w:rsidRDefault="00AF3BB8" w:rsidP="00AF3BB8">
      <w:pPr>
        <w:jc w:val="center"/>
        <w:rPr>
          <w:sz w:val="24"/>
          <w:szCs w:val="24"/>
        </w:rPr>
      </w:pPr>
    </w:p>
    <w:p w:rsidR="00AF3BB8" w:rsidRPr="00290971" w:rsidRDefault="00AF3BB8" w:rsidP="00AF3BB8">
      <w:pPr>
        <w:jc w:val="center"/>
        <w:rPr>
          <w:sz w:val="24"/>
          <w:szCs w:val="24"/>
        </w:rPr>
      </w:pPr>
    </w:p>
    <w:p w:rsidR="00AF3BB8" w:rsidRPr="00290971" w:rsidRDefault="00AF3BB8" w:rsidP="00AF3BB8">
      <w:pPr>
        <w:jc w:val="center"/>
        <w:rPr>
          <w:sz w:val="24"/>
          <w:szCs w:val="24"/>
        </w:rPr>
      </w:pPr>
    </w:p>
    <w:p w:rsidR="00AF3BB8" w:rsidRPr="00290971" w:rsidRDefault="00AF3BB8" w:rsidP="00AF3BB8">
      <w:pPr>
        <w:jc w:val="center"/>
        <w:rPr>
          <w:sz w:val="24"/>
          <w:szCs w:val="24"/>
        </w:rPr>
      </w:pPr>
      <w:r w:rsidRPr="00290971">
        <w:rPr>
          <w:sz w:val="24"/>
          <w:szCs w:val="24"/>
        </w:rPr>
        <w:t>Контрольная работа по географии (8 класс)</w:t>
      </w:r>
    </w:p>
    <w:p w:rsidR="00AF3BB8" w:rsidRPr="00290971" w:rsidRDefault="00AF3BB8" w:rsidP="00AF3BB8">
      <w:pPr>
        <w:jc w:val="center"/>
        <w:rPr>
          <w:sz w:val="24"/>
          <w:szCs w:val="24"/>
        </w:rPr>
      </w:pPr>
      <w:r w:rsidRPr="00290971">
        <w:rPr>
          <w:sz w:val="24"/>
          <w:szCs w:val="24"/>
        </w:rPr>
        <w:t>3 вариант</w:t>
      </w:r>
    </w:p>
    <w:p w:rsidR="00AF3BB8" w:rsidRPr="00290971" w:rsidRDefault="00AF3BB8" w:rsidP="00AF3BB8">
      <w:pPr>
        <w:jc w:val="center"/>
        <w:rPr>
          <w:b/>
          <w:sz w:val="24"/>
          <w:szCs w:val="24"/>
        </w:rPr>
      </w:pPr>
      <w:r w:rsidRPr="00290971">
        <w:rPr>
          <w:b/>
          <w:sz w:val="24"/>
          <w:szCs w:val="24"/>
        </w:rPr>
        <w:t>Часть 1.</w:t>
      </w:r>
    </w:p>
    <w:p w:rsidR="00AF3BB8" w:rsidRPr="00290971" w:rsidRDefault="00AF3BB8" w:rsidP="00AF3BB8">
      <w:pPr>
        <w:jc w:val="both"/>
        <w:rPr>
          <w:sz w:val="24"/>
          <w:szCs w:val="24"/>
        </w:rPr>
      </w:pPr>
      <w:r w:rsidRPr="00290971">
        <w:rPr>
          <w:sz w:val="24"/>
          <w:szCs w:val="24"/>
        </w:rPr>
        <w:t>А1.Какое утверждение о географическом положении России является верным?</w:t>
      </w:r>
    </w:p>
    <w:p w:rsidR="00AF3BB8" w:rsidRPr="00290971" w:rsidRDefault="00AF3BB8" w:rsidP="00AF3BB8">
      <w:pPr>
        <w:jc w:val="both"/>
        <w:rPr>
          <w:sz w:val="24"/>
          <w:szCs w:val="24"/>
        </w:rPr>
      </w:pPr>
      <w:r w:rsidRPr="00290971">
        <w:rPr>
          <w:sz w:val="24"/>
          <w:szCs w:val="24"/>
        </w:rPr>
        <w:t>1) Крайняя северная точка страны находится на полуострове Ямал.</w:t>
      </w:r>
    </w:p>
    <w:p w:rsidR="00AF3BB8" w:rsidRPr="00290971" w:rsidRDefault="00AF3BB8" w:rsidP="00AF3BB8">
      <w:pPr>
        <w:jc w:val="both"/>
        <w:rPr>
          <w:sz w:val="24"/>
          <w:szCs w:val="24"/>
        </w:rPr>
      </w:pPr>
      <w:r w:rsidRPr="00290971">
        <w:rPr>
          <w:sz w:val="24"/>
          <w:szCs w:val="24"/>
        </w:rPr>
        <w:t>2) Площадь территории страны превышает 20 млн. км</w:t>
      </w:r>
      <w:r w:rsidRPr="00290971">
        <w:rPr>
          <w:sz w:val="24"/>
          <w:szCs w:val="24"/>
          <w:vertAlign w:val="superscript"/>
        </w:rPr>
        <w:t>2</w:t>
      </w:r>
      <w:r w:rsidRPr="00290971">
        <w:rPr>
          <w:sz w:val="24"/>
          <w:szCs w:val="24"/>
        </w:rPr>
        <w:t xml:space="preserve"> </w:t>
      </w:r>
    </w:p>
    <w:p w:rsidR="00AF3BB8" w:rsidRPr="00290971" w:rsidRDefault="00AF3BB8" w:rsidP="00AF3BB8">
      <w:pPr>
        <w:jc w:val="both"/>
        <w:rPr>
          <w:sz w:val="24"/>
          <w:szCs w:val="24"/>
        </w:rPr>
      </w:pPr>
      <w:r w:rsidRPr="00290971">
        <w:rPr>
          <w:sz w:val="24"/>
          <w:szCs w:val="24"/>
        </w:rPr>
        <w:t>3) Россия омывается морями четырех океанов.</w:t>
      </w:r>
    </w:p>
    <w:p w:rsidR="00AF3BB8" w:rsidRPr="00290971" w:rsidRDefault="00AF3BB8" w:rsidP="00AF3BB8">
      <w:pPr>
        <w:jc w:val="both"/>
        <w:rPr>
          <w:sz w:val="24"/>
          <w:szCs w:val="24"/>
        </w:rPr>
      </w:pPr>
      <w:r w:rsidRPr="00290971">
        <w:rPr>
          <w:sz w:val="24"/>
          <w:szCs w:val="24"/>
        </w:rPr>
        <w:t>4) Крайняя восточная точка страны находится на Чукотском полуострове.</w:t>
      </w:r>
    </w:p>
    <w:p w:rsidR="00AF3BB8" w:rsidRPr="00290971" w:rsidRDefault="00AF3BB8" w:rsidP="00AF3BB8">
      <w:pPr>
        <w:jc w:val="both"/>
        <w:rPr>
          <w:sz w:val="24"/>
          <w:szCs w:val="24"/>
        </w:rPr>
      </w:pPr>
    </w:p>
    <w:p w:rsidR="00AF3BB8" w:rsidRPr="00290971" w:rsidRDefault="00AF3BB8" w:rsidP="00AF3BB8">
      <w:pPr>
        <w:jc w:val="both"/>
        <w:rPr>
          <w:sz w:val="24"/>
          <w:szCs w:val="24"/>
        </w:rPr>
      </w:pPr>
      <w:r w:rsidRPr="00290971">
        <w:rPr>
          <w:sz w:val="24"/>
          <w:szCs w:val="24"/>
        </w:rPr>
        <w:t>А2. С каким из перечисленных государств Россия граничит по суше?</w:t>
      </w:r>
    </w:p>
    <w:p w:rsidR="00AF3BB8" w:rsidRPr="00290971" w:rsidRDefault="00AF3BB8" w:rsidP="00AF3BB8">
      <w:pPr>
        <w:jc w:val="both"/>
        <w:rPr>
          <w:sz w:val="24"/>
          <w:szCs w:val="24"/>
        </w:rPr>
      </w:pPr>
      <w:r w:rsidRPr="00290971">
        <w:rPr>
          <w:sz w:val="24"/>
          <w:szCs w:val="24"/>
        </w:rPr>
        <w:t>1) Армения;                       2) Швеция;                       3) Япония;                          4) Латвия</w:t>
      </w:r>
    </w:p>
    <w:p w:rsidR="00AF3BB8" w:rsidRPr="00290971" w:rsidRDefault="00AF3BB8" w:rsidP="00AF3BB8">
      <w:pPr>
        <w:jc w:val="both"/>
        <w:rPr>
          <w:sz w:val="24"/>
          <w:szCs w:val="24"/>
        </w:rPr>
      </w:pPr>
    </w:p>
    <w:p w:rsidR="00AF3BB8" w:rsidRPr="00290971" w:rsidRDefault="00AF3BB8" w:rsidP="00AF3BB8">
      <w:pPr>
        <w:jc w:val="both"/>
        <w:rPr>
          <w:sz w:val="24"/>
          <w:szCs w:val="24"/>
        </w:rPr>
      </w:pPr>
      <w:r w:rsidRPr="00290971">
        <w:rPr>
          <w:sz w:val="24"/>
          <w:szCs w:val="24"/>
        </w:rPr>
        <w:lastRenderedPageBreak/>
        <w:t>А3.К бассейну Северного Ледовитого океана относится:</w:t>
      </w:r>
    </w:p>
    <w:p w:rsidR="00AF3BB8" w:rsidRPr="00290971" w:rsidRDefault="00AF3BB8" w:rsidP="00AF3BB8">
      <w:pPr>
        <w:jc w:val="both"/>
        <w:rPr>
          <w:sz w:val="24"/>
          <w:szCs w:val="24"/>
        </w:rPr>
      </w:pPr>
      <w:r w:rsidRPr="00290971">
        <w:rPr>
          <w:sz w:val="24"/>
          <w:szCs w:val="24"/>
        </w:rPr>
        <w:t>1) Карское море;               2) Черное море;               3) Охотское море;              4) Каспийское море</w:t>
      </w:r>
    </w:p>
    <w:p w:rsidR="00AF3BB8" w:rsidRPr="00290971" w:rsidRDefault="00AF3BB8" w:rsidP="00AF3BB8">
      <w:pPr>
        <w:jc w:val="both"/>
        <w:rPr>
          <w:sz w:val="24"/>
          <w:szCs w:val="24"/>
        </w:rPr>
      </w:pPr>
    </w:p>
    <w:p w:rsidR="00AF3BB8" w:rsidRPr="00290971" w:rsidRDefault="00AF3BB8" w:rsidP="00AF3BB8">
      <w:pPr>
        <w:jc w:val="both"/>
        <w:rPr>
          <w:sz w:val="24"/>
          <w:szCs w:val="24"/>
        </w:rPr>
      </w:pPr>
      <w:r w:rsidRPr="00290971">
        <w:rPr>
          <w:sz w:val="24"/>
          <w:szCs w:val="24"/>
        </w:rPr>
        <w:t>А4.Какая из перечисленных горных систем относится к наиболее древним?</w:t>
      </w:r>
    </w:p>
    <w:p w:rsidR="00AF3BB8" w:rsidRPr="00290971" w:rsidRDefault="00AF3BB8" w:rsidP="00AF3BB8">
      <w:pPr>
        <w:jc w:val="both"/>
        <w:rPr>
          <w:sz w:val="24"/>
          <w:szCs w:val="24"/>
        </w:rPr>
      </w:pPr>
      <w:r w:rsidRPr="00290971">
        <w:rPr>
          <w:sz w:val="24"/>
          <w:szCs w:val="24"/>
        </w:rPr>
        <w:t>1) Кавказ;                           2) Срединный хребет;             3) Урал;                 4) Алтай</w:t>
      </w:r>
    </w:p>
    <w:p w:rsidR="00AF3BB8" w:rsidRPr="00290971" w:rsidRDefault="00AF3BB8" w:rsidP="00AF3BB8">
      <w:pPr>
        <w:jc w:val="both"/>
        <w:rPr>
          <w:sz w:val="24"/>
          <w:szCs w:val="24"/>
        </w:rPr>
      </w:pPr>
    </w:p>
    <w:p w:rsidR="00AF3BB8" w:rsidRPr="00290971" w:rsidRDefault="00AF3BB8" w:rsidP="00AF3BB8">
      <w:pPr>
        <w:jc w:val="both"/>
        <w:rPr>
          <w:sz w:val="24"/>
          <w:szCs w:val="24"/>
        </w:rPr>
      </w:pPr>
      <w:r w:rsidRPr="00290971">
        <w:rPr>
          <w:sz w:val="24"/>
          <w:szCs w:val="24"/>
        </w:rPr>
        <w:t>А5. В каком из перечисленных городов России лето наиболее теплое ?</w:t>
      </w:r>
    </w:p>
    <w:p w:rsidR="00AF3BB8" w:rsidRPr="00290971" w:rsidRDefault="00AF3BB8" w:rsidP="00AF3BB8">
      <w:pPr>
        <w:jc w:val="both"/>
        <w:rPr>
          <w:sz w:val="24"/>
          <w:szCs w:val="24"/>
        </w:rPr>
      </w:pPr>
      <w:r w:rsidRPr="00290971">
        <w:rPr>
          <w:sz w:val="24"/>
          <w:szCs w:val="24"/>
        </w:rPr>
        <w:t>1) Мурманск;                    2) Астрахань;                    3)Санкт- Петербург;                4) Якутск</w:t>
      </w:r>
    </w:p>
    <w:p w:rsidR="00AF3BB8" w:rsidRPr="00290971" w:rsidRDefault="00AF3BB8" w:rsidP="00AF3BB8">
      <w:pPr>
        <w:jc w:val="both"/>
        <w:rPr>
          <w:sz w:val="24"/>
          <w:szCs w:val="24"/>
        </w:rPr>
      </w:pPr>
    </w:p>
    <w:p w:rsidR="00AF3BB8" w:rsidRPr="00290971" w:rsidRDefault="00AF3BB8" w:rsidP="00AF3BB8">
      <w:pPr>
        <w:jc w:val="both"/>
        <w:rPr>
          <w:sz w:val="24"/>
          <w:szCs w:val="24"/>
        </w:rPr>
      </w:pPr>
      <w:r w:rsidRPr="00290971">
        <w:rPr>
          <w:sz w:val="24"/>
          <w:szCs w:val="24"/>
        </w:rPr>
        <w:t>А6. Какое из перечисленных озер России является бессточным?</w:t>
      </w:r>
    </w:p>
    <w:p w:rsidR="00AF3BB8" w:rsidRPr="00290971" w:rsidRDefault="00AF3BB8" w:rsidP="00AF3BB8">
      <w:pPr>
        <w:jc w:val="both"/>
        <w:rPr>
          <w:sz w:val="24"/>
          <w:szCs w:val="24"/>
        </w:rPr>
      </w:pPr>
      <w:r w:rsidRPr="00290971">
        <w:rPr>
          <w:sz w:val="24"/>
          <w:szCs w:val="24"/>
        </w:rPr>
        <w:t>1) Каспийское море;              2) Байкал;               3) Онежское;                 4) Ладожское</w:t>
      </w:r>
    </w:p>
    <w:p w:rsidR="00AF3BB8" w:rsidRPr="00290971" w:rsidRDefault="00AF3BB8" w:rsidP="00AF3BB8">
      <w:pPr>
        <w:jc w:val="both"/>
        <w:rPr>
          <w:sz w:val="24"/>
          <w:szCs w:val="24"/>
        </w:rPr>
      </w:pPr>
    </w:p>
    <w:p w:rsidR="00AF3BB8" w:rsidRPr="00290971" w:rsidRDefault="00AF3BB8" w:rsidP="00AF3BB8">
      <w:pPr>
        <w:jc w:val="both"/>
        <w:rPr>
          <w:sz w:val="24"/>
          <w:szCs w:val="24"/>
        </w:rPr>
      </w:pPr>
      <w:r w:rsidRPr="00290971">
        <w:rPr>
          <w:sz w:val="24"/>
          <w:szCs w:val="24"/>
        </w:rPr>
        <w:t>А7. Какой из обозначенных на карте России городов расположен в резко-континентальном климате?</w:t>
      </w:r>
    </w:p>
    <w:p w:rsidR="00AF3BB8" w:rsidRPr="00290971" w:rsidRDefault="00AF3BB8" w:rsidP="00AF3BB8">
      <w:pPr>
        <w:jc w:val="both"/>
        <w:rPr>
          <w:sz w:val="24"/>
          <w:szCs w:val="24"/>
        </w:rPr>
      </w:pPr>
      <w:r w:rsidRPr="00290971">
        <w:rPr>
          <w:sz w:val="24"/>
          <w:szCs w:val="24"/>
        </w:rPr>
        <w:t>1) Красноярск;                 2) Норильск;                 3) Якутск;                                   4 ) Магадан</w:t>
      </w:r>
    </w:p>
    <w:p w:rsidR="00AF3BB8" w:rsidRPr="00290971" w:rsidRDefault="00AF3BB8" w:rsidP="00AF3BB8">
      <w:pPr>
        <w:jc w:val="center"/>
        <w:rPr>
          <w:sz w:val="24"/>
          <w:szCs w:val="24"/>
        </w:rPr>
      </w:pPr>
      <w:r w:rsidRPr="00290971">
        <w:rPr>
          <w:noProof/>
          <w:sz w:val="24"/>
          <w:szCs w:val="24"/>
        </w:rPr>
        <w:drawing>
          <wp:inline distT="0" distB="0" distL="0" distR="0">
            <wp:extent cx="3139440" cy="1706880"/>
            <wp:effectExtent l="19050" t="0" r="3810" b="0"/>
            <wp:docPr id="6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"/>
                    <pic:cNvPicPr>
                      <a:picLocks noChangeAspect="1" noChangeArrowheads="1"/>
                    </pic:cNvPicPr>
                  </pic:nvPicPr>
                  <pic:blipFill>
                    <a:blip r:embed="rId1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39440" cy="170688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AF3BB8" w:rsidRPr="00290971" w:rsidRDefault="00AF3BB8" w:rsidP="00AF3BB8">
      <w:pPr>
        <w:jc w:val="center"/>
        <w:rPr>
          <w:b/>
          <w:sz w:val="24"/>
          <w:szCs w:val="24"/>
        </w:rPr>
      </w:pPr>
    </w:p>
    <w:p w:rsidR="00AF3BB8" w:rsidRPr="00290971" w:rsidRDefault="00AF3BB8" w:rsidP="00AF3BB8">
      <w:pPr>
        <w:jc w:val="center"/>
        <w:rPr>
          <w:b/>
          <w:sz w:val="24"/>
          <w:szCs w:val="24"/>
        </w:rPr>
      </w:pPr>
      <w:r w:rsidRPr="00290971">
        <w:rPr>
          <w:b/>
          <w:sz w:val="24"/>
          <w:szCs w:val="24"/>
        </w:rPr>
        <w:t>Часть2.</w:t>
      </w:r>
    </w:p>
    <w:p w:rsidR="00AF3BB8" w:rsidRPr="00290971" w:rsidRDefault="00AF3BB8" w:rsidP="00AF3BB8">
      <w:pPr>
        <w:jc w:val="both"/>
        <w:rPr>
          <w:sz w:val="24"/>
          <w:szCs w:val="24"/>
        </w:rPr>
      </w:pPr>
      <w:r w:rsidRPr="00290971">
        <w:rPr>
          <w:sz w:val="24"/>
          <w:szCs w:val="24"/>
        </w:rPr>
        <w:t>В1.Установите соответствие между каждым из природных ресурсов и видом, к которому он относится</w:t>
      </w:r>
    </w:p>
    <w:p w:rsidR="00AF3BB8" w:rsidRPr="00290971" w:rsidRDefault="007E33B5" w:rsidP="00AF3BB8">
      <w:pPr>
        <w:jc w:val="both"/>
        <w:rPr>
          <w:i/>
          <w:sz w:val="24"/>
          <w:szCs w:val="24"/>
        </w:rPr>
      </w:pPr>
      <w:r>
        <w:rPr>
          <w:i/>
          <w:noProof/>
          <w:sz w:val="24"/>
          <w:szCs w:val="24"/>
        </w:rPr>
        <w:pict>
          <v:shape id="_x0000_s1031" type="#_x0000_t32" style="position:absolute;left:0;text-align:left;margin-left:151.5pt;margin-top:5.4pt;width:0;height:93pt;z-index:251665408" o:connectortype="straight"/>
        </w:pict>
      </w:r>
      <w:r w:rsidR="00AF3BB8" w:rsidRPr="00290971">
        <w:rPr>
          <w:i/>
          <w:sz w:val="24"/>
          <w:szCs w:val="24"/>
        </w:rPr>
        <w:t>ПРИРОДНЫЕ                                                           ВИДЫ ПРИРОДНЫХ</w:t>
      </w:r>
    </w:p>
    <w:p w:rsidR="00AF3BB8" w:rsidRPr="00290971" w:rsidRDefault="00AF3BB8" w:rsidP="00AF3BB8">
      <w:pPr>
        <w:jc w:val="both"/>
        <w:rPr>
          <w:i/>
          <w:sz w:val="24"/>
          <w:szCs w:val="24"/>
        </w:rPr>
      </w:pPr>
      <w:r w:rsidRPr="00290971">
        <w:rPr>
          <w:i/>
          <w:sz w:val="24"/>
          <w:szCs w:val="24"/>
        </w:rPr>
        <w:t>РЕСУРСЫ                                                                       РЕСУРСОВ</w:t>
      </w:r>
    </w:p>
    <w:p w:rsidR="00AF3BB8" w:rsidRPr="00290971" w:rsidRDefault="00AF3BB8" w:rsidP="00AF3BB8">
      <w:pPr>
        <w:jc w:val="both"/>
        <w:rPr>
          <w:sz w:val="24"/>
          <w:szCs w:val="24"/>
        </w:rPr>
      </w:pPr>
      <w:r w:rsidRPr="00290971">
        <w:rPr>
          <w:sz w:val="24"/>
          <w:szCs w:val="24"/>
        </w:rPr>
        <w:t>1) медные ресурсы                                                А) неисчерпаемые;</w:t>
      </w:r>
    </w:p>
    <w:p w:rsidR="00AF3BB8" w:rsidRPr="00290971" w:rsidRDefault="00AF3BB8" w:rsidP="00AF3BB8">
      <w:pPr>
        <w:jc w:val="both"/>
        <w:rPr>
          <w:sz w:val="24"/>
          <w:szCs w:val="24"/>
        </w:rPr>
      </w:pPr>
      <w:r w:rsidRPr="00290971">
        <w:rPr>
          <w:sz w:val="24"/>
          <w:szCs w:val="24"/>
        </w:rPr>
        <w:t>2) нефть                                                                   Б) исчерпаемые невозобновимые;</w:t>
      </w:r>
    </w:p>
    <w:p w:rsidR="00AF3BB8" w:rsidRPr="00290971" w:rsidRDefault="00AF3BB8" w:rsidP="00AF3BB8">
      <w:pPr>
        <w:jc w:val="both"/>
        <w:rPr>
          <w:sz w:val="24"/>
          <w:szCs w:val="24"/>
        </w:rPr>
      </w:pPr>
      <w:r w:rsidRPr="00290971">
        <w:rPr>
          <w:sz w:val="24"/>
          <w:szCs w:val="24"/>
        </w:rPr>
        <w:t>3) энергия ветра                                                     В)  исчерпаемые возобновимые;</w:t>
      </w:r>
    </w:p>
    <w:p w:rsidR="00AF3BB8" w:rsidRPr="00290971" w:rsidRDefault="00AF3BB8" w:rsidP="00AF3BB8">
      <w:pPr>
        <w:jc w:val="both"/>
        <w:rPr>
          <w:sz w:val="24"/>
          <w:szCs w:val="24"/>
        </w:rPr>
      </w:pPr>
      <w:r w:rsidRPr="00290971">
        <w:rPr>
          <w:sz w:val="24"/>
          <w:szCs w:val="24"/>
        </w:rPr>
        <w:t>4) лесные</w:t>
      </w:r>
    </w:p>
    <w:p w:rsidR="00AF3BB8" w:rsidRPr="00290971" w:rsidRDefault="00AF3BB8" w:rsidP="00AF3BB8">
      <w:pPr>
        <w:jc w:val="both"/>
        <w:rPr>
          <w:sz w:val="24"/>
          <w:szCs w:val="24"/>
        </w:rPr>
      </w:pPr>
    </w:p>
    <w:p w:rsidR="00AF3BB8" w:rsidRPr="00290971" w:rsidRDefault="00AF3BB8" w:rsidP="00AF3BB8">
      <w:pPr>
        <w:jc w:val="both"/>
        <w:rPr>
          <w:sz w:val="24"/>
          <w:szCs w:val="24"/>
        </w:rPr>
      </w:pPr>
      <w:r w:rsidRPr="00290971">
        <w:rPr>
          <w:sz w:val="24"/>
          <w:szCs w:val="24"/>
        </w:rPr>
        <w:lastRenderedPageBreak/>
        <w:t>В2. Определите, когда по московскому времени должен совершить посадку самолет в Краснодаре (</w:t>
      </w:r>
      <w:r w:rsidRPr="00290971">
        <w:rPr>
          <w:sz w:val="24"/>
          <w:szCs w:val="24"/>
          <w:lang w:val="en-US"/>
        </w:rPr>
        <w:t>II</w:t>
      </w:r>
      <w:r w:rsidRPr="00290971">
        <w:rPr>
          <w:sz w:val="24"/>
          <w:szCs w:val="24"/>
        </w:rPr>
        <w:t xml:space="preserve"> часовой пояс), вылетевший из Якутска (</w:t>
      </w:r>
      <w:r w:rsidRPr="00290971">
        <w:rPr>
          <w:sz w:val="24"/>
          <w:szCs w:val="24"/>
          <w:lang w:val="en-US"/>
        </w:rPr>
        <w:t>VIII</w:t>
      </w:r>
      <w:r w:rsidRPr="00290971">
        <w:rPr>
          <w:sz w:val="24"/>
          <w:szCs w:val="24"/>
        </w:rPr>
        <w:t xml:space="preserve"> часовой пояс) в 12 часов по местному времени, если расчетное время полета составляет 9 часов.</w:t>
      </w:r>
    </w:p>
    <w:p w:rsidR="00AF3BB8" w:rsidRPr="00290971" w:rsidRDefault="00AF3BB8" w:rsidP="00AF3BB8">
      <w:pPr>
        <w:jc w:val="both"/>
        <w:rPr>
          <w:sz w:val="24"/>
          <w:szCs w:val="24"/>
        </w:rPr>
      </w:pPr>
    </w:p>
    <w:p w:rsidR="00AF3BB8" w:rsidRPr="00290971" w:rsidRDefault="00AF3BB8" w:rsidP="00AF3BB8">
      <w:pPr>
        <w:jc w:val="both"/>
        <w:rPr>
          <w:sz w:val="24"/>
          <w:szCs w:val="24"/>
        </w:rPr>
      </w:pPr>
    </w:p>
    <w:p w:rsidR="00AF3BB8" w:rsidRPr="00290971" w:rsidRDefault="00AF3BB8" w:rsidP="00AF3BB8">
      <w:pPr>
        <w:jc w:val="both"/>
        <w:rPr>
          <w:sz w:val="24"/>
          <w:szCs w:val="24"/>
        </w:rPr>
      </w:pPr>
      <w:r w:rsidRPr="00290971">
        <w:rPr>
          <w:sz w:val="24"/>
          <w:szCs w:val="24"/>
        </w:rPr>
        <w:t>В3. Туристические фирмы разных  природных регионов России разработали слоганы (рекламные лозунги) для привлечения туристов в свои регионы. Установите соответствие между слоганом и регионом.</w:t>
      </w:r>
    </w:p>
    <w:p w:rsidR="00AF3BB8" w:rsidRPr="00290971" w:rsidRDefault="007E33B5" w:rsidP="00AF3BB8">
      <w:pPr>
        <w:jc w:val="both"/>
        <w:rPr>
          <w:sz w:val="24"/>
          <w:szCs w:val="24"/>
        </w:rPr>
      </w:pPr>
      <w:r w:rsidRPr="007E33B5">
        <w:rPr>
          <w:i/>
          <w:noProof/>
          <w:sz w:val="24"/>
          <w:szCs w:val="24"/>
        </w:rPr>
        <w:pict>
          <v:shape id="_x0000_s1032" type="#_x0000_t32" style="position:absolute;left:0;text-align:left;margin-left:284.25pt;margin-top:13.8pt;width:1.5pt;height:63pt;z-index:251666432" o:connectortype="straight"/>
        </w:pict>
      </w:r>
      <w:r w:rsidR="00AF3BB8" w:rsidRPr="00290971">
        <w:rPr>
          <w:i/>
          <w:sz w:val="24"/>
          <w:szCs w:val="24"/>
        </w:rPr>
        <w:t xml:space="preserve">               СЛОГАН                                                                                    РЕГИОН</w:t>
      </w:r>
    </w:p>
    <w:p w:rsidR="00AF3BB8" w:rsidRPr="00290971" w:rsidRDefault="00AF3BB8" w:rsidP="00AF3BB8">
      <w:pPr>
        <w:jc w:val="both"/>
        <w:rPr>
          <w:sz w:val="24"/>
          <w:szCs w:val="24"/>
        </w:rPr>
      </w:pPr>
      <w:r w:rsidRPr="00290971">
        <w:rPr>
          <w:sz w:val="24"/>
          <w:szCs w:val="24"/>
        </w:rPr>
        <w:t>1) Посетив уникальную долину гейзеров, Вы сможете   А) о. Сахалин</w:t>
      </w:r>
    </w:p>
    <w:p w:rsidR="00AF3BB8" w:rsidRPr="00290971" w:rsidRDefault="00AF3BB8" w:rsidP="00AF3BB8">
      <w:pPr>
        <w:jc w:val="both"/>
        <w:rPr>
          <w:sz w:val="24"/>
          <w:szCs w:val="24"/>
        </w:rPr>
      </w:pPr>
      <w:r w:rsidRPr="00290971">
        <w:rPr>
          <w:sz w:val="24"/>
          <w:szCs w:val="24"/>
        </w:rPr>
        <w:t xml:space="preserve">   своими глазами увидеть действующие вулканы!        Б) Восточно-Европейская равнина</w:t>
      </w:r>
    </w:p>
    <w:p w:rsidR="00AF3BB8" w:rsidRPr="00290971" w:rsidRDefault="00AF3BB8" w:rsidP="00AF3BB8">
      <w:pPr>
        <w:jc w:val="both"/>
        <w:rPr>
          <w:sz w:val="24"/>
          <w:szCs w:val="24"/>
        </w:rPr>
      </w:pPr>
      <w:r w:rsidRPr="00290971">
        <w:rPr>
          <w:sz w:val="24"/>
          <w:szCs w:val="24"/>
        </w:rPr>
        <w:t>2) Посетите самое большое по площади в Европе           В) п-ов Камчатка</w:t>
      </w:r>
    </w:p>
    <w:p w:rsidR="00AF3BB8" w:rsidRPr="00290971" w:rsidRDefault="00AF3BB8" w:rsidP="00AF3BB8">
      <w:pPr>
        <w:jc w:val="both"/>
        <w:rPr>
          <w:sz w:val="24"/>
          <w:szCs w:val="24"/>
        </w:rPr>
      </w:pPr>
      <w:r w:rsidRPr="00290971">
        <w:rPr>
          <w:sz w:val="24"/>
          <w:szCs w:val="24"/>
        </w:rPr>
        <w:t xml:space="preserve">    озеро!                                                                                 Г) п-ов Таймыр</w:t>
      </w:r>
    </w:p>
    <w:p w:rsidR="00AF3BB8" w:rsidRPr="00290971" w:rsidRDefault="00AF3BB8" w:rsidP="00AF3BB8">
      <w:pPr>
        <w:jc w:val="both"/>
        <w:rPr>
          <w:sz w:val="24"/>
          <w:szCs w:val="24"/>
        </w:rPr>
      </w:pPr>
    </w:p>
    <w:p w:rsidR="00AF3BB8" w:rsidRPr="00290971" w:rsidRDefault="00AF3BB8" w:rsidP="00AF3BB8">
      <w:pPr>
        <w:jc w:val="both"/>
        <w:rPr>
          <w:sz w:val="24"/>
          <w:szCs w:val="24"/>
        </w:rPr>
      </w:pPr>
      <w:r w:rsidRPr="00290971">
        <w:rPr>
          <w:sz w:val="24"/>
          <w:szCs w:val="24"/>
        </w:rPr>
        <w:t>В4. Установите соответствие между типом климата и территорией.</w:t>
      </w:r>
    </w:p>
    <w:p w:rsidR="00AF3BB8" w:rsidRPr="00290971" w:rsidRDefault="00AF3BB8" w:rsidP="00AF3BB8">
      <w:pPr>
        <w:jc w:val="both"/>
        <w:rPr>
          <w:i/>
          <w:sz w:val="24"/>
          <w:szCs w:val="24"/>
        </w:rPr>
      </w:pPr>
      <w:r w:rsidRPr="00290971">
        <w:rPr>
          <w:i/>
          <w:sz w:val="24"/>
          <w:szCs w:val="24"/>
        </w:rPr>
        <w:t>ТИП КЛИМАТА                                                                   ТЕРРИТОРИЯ</w:t>
      </w:r>
    </w:p>
    <w:p w:rsidR="00AF3BB8" w:rsidRPr="00290971" w:rsidRDefault="007E33B5" w:rsidP="00AF3BB8">
      <w:pPr>
        <w:jc w:val="both"/>
        <w:rPr>
          <w:sz w:val="24"/>
          <w:szCs w:val="24"/>
        </w:rPr>
      </w:pPr>
      <w:r>
        <w:rPr>
          <w:noProof/>
          <w:sz w:val="24"/>
          <w:szCs w:val="24"/>
        </w:rPr>
        <w:pict>
          <v:shape id="_x0000_s1033" type="#_x0000_t32" style="position:absolute;left:0;text-align:left;margin-left:200.25pt;margin-top:2.75pt;width:0;height:47.25pt;z-index:251667456" o:connectortype="straight"/>
        </w:pict>
      </w:r>
      <w:r w:rsidR="00AF3BB8" w:rsidRPr="00290971">
        <w:rPr>
          <w:sz w:val="24"/>
          <w:szCs w:val="24"/>
        </w:rPr>
        <w:t>1) Восточно-Европейская равнина               А) резко -континентальный</w:t>
      </w:r>
    </w:p>
    <w:p w:rsidR="00AF3BB8" w:rsidRPr="00290971" w:rsidRDefault="00AF3BB8" w:rsidP="00AF3BB8">
      <w:pPr>
        <w:jc w:val="both"/>
        <w:rPr>
          <w:sz w:val="24"/>
          <w:szCs w:val="24"/>
        </w:rPr>
      </w:pPr>
      <w:r w:rsidRPr="00290971">
        <w:rPr>
          <w:sz w:val="24"/>
          <w:szCs w:val="24"/>
        </w:rPr>
        <w:t>2) Западно-Сибирская равнина                   Б) умеренно- континентальный</w:t>
      </w:r>
    </w:p>
    <w:p w:rsidR="00AF3BB8" w:rsidRPr="00290971" w:rsidRDefault="00AF3BB8" w:rsidP="00AF3BB8">
      <w:pPr>
        <w:jc w:val="both"/>
        <w:rPr>
          <w:sz w:val="24"/>
          <w:szCs w:val="24"/>
        </w:rPr>
      </w:pPr>
      <w:r w:rsidRPr="00290971">
        <w:rPr>
          <w:sz w:val="24"/>
          <w:szCs w:val="24"/>
        </w:rPr>
        <w:t>3) Прикаспийская низменность                   В)  муссонный</w:t>
      </w:r>
    </w:p>
    <w:p w:rsidR="00AF3BB8" w:rsidRPr="00290971" w:rsidRDefault="00AF3BB8" w:rsidP="00AF3BB8">
      <w:pPr>
        <w:jc w:val="both"/>
        <w:rPr>
          <w:sz w:val="24"/>
          <w:szCs w:val="24"/>
        </w:rPr>
      </w:pPr>
      <w:r w:rsidRPr="00290971">
        <w:rPr>
          <w:sz w:val="24"/>
          <w:szCs w:val="24"/>
        </w:rPr>
        <w:t xml:space="preserve">                                                                         Г) континентальный</w:t>
      </w:r>
    </w:p>
    <w:p w:rsidR="00AF3BB8" w:rsidRPr="00290971" w:rsidRDefault="00AF3BB8" w:rsidP="00AF3BB8">
      <w:pPr>
        <w:jc w:val="both"/>
        <w:rPr>
          <w:sz w:val="24"/>
          <w:szCs w:val="24"/>
        </w:rPr>
      </w:pPr>
    </w:p>
    <w:p w:rsidR="00AF3BB8" w:rsidRPr="00290971" w:rsidRDefault="00AF3BB8" w:rsidP="00AF3BB8">
      <w:pPr>
        <w:jc w:val="both"/>
        <w:rPr>
          <w:sz w:val="24"/>
          <w:szCs w:val="24"/>
        </w:rPr>
      </w:pPr>
      <w:r w:rsidRPr="00290971">
        <w:rPr>
          <w:sz w:val="24"/>
          <w:szCs w:val="24"/>
        </w:rPr>
        <w:t>В5. Установите соответствие между рекой и ее расположением на карте, обозначенным цифрой</w:t>
      </w:r>
    </w:p>
    <w:p w:rsidR="00AF3BB8" w:rsidRPr="00290971" w:rsidRDefault="00AF3BB8" w:rsidP="00AF3BB8">
      <w:pPr>
        <w:jc w:val="center"/>
        <w:rPr>
          <w:sz w:val="24"/>
          <w:szCs w:val="24"/>
        </w:rPr>
      </w:pPr>
      <w:r w:rsidRPr="00290971">
        <w:rPr>
          <w:noProof/>
          <w:sz w:val="24"/>
          <w:szCs w:val="24"/>
        </w:rPr>
        <w:drawing>
          <wp:inline distT="0" distB="0" distL="0" distR="0">
            <wp:extent cx="3002280" cy="1699260"/>
            <wp:effectExtent l="19050" t="0" r="7620" b="0"/>
            <wp:docPr id="7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"/>
                    <pic:cNvPicPr>
                      <a:picLocks noChangeAspect="1" noChangeArrowheads="1"/>
                    </pic:cNvPicPr>
                  </pic:nvPicPr>
                  <pic:blipFill>
                    <a:blip r:embed="rId1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02280" cy="169926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AF3BB8" w:rsidRPr="00290971" w:rsidRDefault="00AF3BB8" w:rsidP="00AF3BB8">
      <w:pPr>
        <w:jc w:val="both"/>
        <w:rPr>
          <w:i/>
          <w:sz w:val="24"/>
          <w:szCs w:val="24"/>
        </w:rPr>
      </w:pPr>
      <w:r w:rsidRPr="00290971">
        <w:rPr>
          <w:i/>
          <w:sz w:val="24"/>
          <w:szCs w:val="24"/>
        </w:rPr>
        <w:t>РЕКА                                                                 РАСПОЛОЖЕНИЕ НА КАРТЕ</w:t>
      </w:r>
    </w:p>
    <w:p w:rsidR="00AF3BB8" w:rsidRPr="00290971" w:rsidRDefault="00AF3BB8" w:rsidP="00AF3BB8">
      <w:pPr>
        <w:jc w:val="both"/>
        <w:rPr>
          <w:sz w:val="24"/>
          <w:szCs w:val="24"/>
        </w:rPr>
      </w:pPr>
      <w:r w:rsidRPr="00290971">
        <w:rPr>
          <w:sz w:val="24"/>
          <w:szCs w:val="24"/>
        </w:rPr>
        <w:t>А) Енисей                                                        1) 1</w:t>
      </w:r>
    </w:p>
    <w:p w:rsidR="00AF3BB8" w:rsidRPr="00290971" w:rsidRDefault="00AF3BB8" w:rsidP="00AF3BB8">
      <w:pPr>
        <w:jc w:val="both"/>
        <w:rPr>
          <w:sz w:val="24"/>
          <w:szCs w:val="24"/>
        </w:rPr>
      </w:pPr>
      <w:r w:rsidRPr="00290971">
        <w:rPr>
          <w:sz w:val="24"/>
          <w:szCs w:val="24"/>
        </w:rPr>
        <w:t>Б) Печора                                                        2) 2</w:t>
      </w:r>
    </w:p>
    <w:p w:rsidR="00AF3BB8" w:rsidRPr="00290971" w:rsidRDefault="00AF3BB8" w:rsidP="00AF3BB8">
      <w:pPr>
        <w:jc w:val="both"/>
        <w:rPr>
          <w:sz w:val="24"/>
          <w:szCs w:val="24"/>
        </w:rPr>
      </w:pPr>
      <w:r w:rsidRPr="00290971">
        <w:rPr>
          <w:sz w:val="24"/>
          <w:szCs w:val="24"/>
        </w:rPr>
        <w:t>В) Обь                                                              3) 3</w:t>
      </w:r>
    </w:p>
    <w:p w:rsidR="00AF3BB8" w:rsidRPr="00290971" w:rsidRDefault="00AF3BB8" w:rsidP="00AF3BB8">
      <w:pPr>
        <w:jc w:val="both"/>
        <w:rPr>
          <w:sz w:val="24"/>
          <w:szCs w:val="24"/>
        </w:rPr>
      </w:pPr>
      <w:r w:rsidRPr="00290971">
        <w:rPr>
          <w:sz w:val="24"/>
          <w:szCs w:val="24"/>
        </w:rPr>
        <w:lastRenderedPageBreak/>
        <w:t xml:space="preserve">                                                                         4) 4</w:t>
      </w:r>
    </w:p>
    <w:p w:rsidR="00AF3BB8" w:rsidRPr="00290971" w:rsidRDefault="00AF3BB8" w:rsidP="00AF3BB8">
      <w:pPr>
        <w:jc w:val="both"/>
        <w:rPr>
          <w:sz w:val="24"/>
          <w:szCs w:val="24"/>
        </w:rPr>
      </w:pPr>
    </w:p>
    <w:p w:rsidR="00AF3BB8" w:rsidRPr="00290971" w:rsidRDefault="00AF3BB8" w:rsidP="00AF3BB8">
      <w:pPr>
        <w:jc w:val="center"/>
        <w:rPr>
          <w:b/>
          <w:sz w:val="24"/>
          <w:szCs w:val="24"/>
        </w:rPr>
      </w:pPr>
      <w:r w:rsidRPr="00290971">
        <w:rPr>
          <w:b/>
          <w:sz w:val="24"/>
          <w:szCs w:val="24"/>
        </w:rPr>
        <w:t>Часть3.</w:t>
      </w:r>
    </w:p>
    <w:p w:rsidR="00AF3BB8" w:rsidRPr="00290971" w:rsidRDefault="00AF3BB8" w:rsidP="00AF3BB8">
      <w:pPr>
        <w:jc w:val="both"/>
        <w:rPr>
          <w:sz w:val="24"/>
          <w:szCs w:val="24"/>
        </w:rPr>
      </w:pPr>
      <w:r w:rsidRPr="00290971">
        <w:rPr>
          <w:sz w:val="24"/>
          <w:szCs w:val="24"/>
        </w:rPr>
        <w:t>С1.Почвы зоны степей обладают  гораздо более мощным гумусовым горизонтом и высоким содержанием гумуса, чем почвы зоны тайги. Чем это объясняется? Укажите две причины.</w:t>
      </w:r>
    </w:p>
    <w:p w:rsidR="00AF3BB8" w:rsidRPr="00290971" w:rsidRDefault="00AF3BB8" w:rsidP="00AF3BB8">
      <w:pPr>
        <w:rPr>
          <w:sz w:val="24"/>
          <w:szCs w:val="24"/>
        </w:rPr>
      </w:pPr>
    </w:p>
    <w:p w:rsidR="00AF3BB8" w:rsidRPr="00290971" w:rsidRDefault="00AF3BB8" w:rsidP="00AF3BB8">
      <w:pPr>
        <w:shd w:val="clear" w:color="auto" w:fill="FFFFFF"/>
        <w:spacing w:before="10"/>
        <w:ind w:left="567" w:right="-23"/>
        <w:rPr>
          <w:color w:val="2E2E2E"/>
          <w:spacing w:val="8"/>
          <w:sz w:val="24"/>
          <w:szCs w:val="24"/>
        </w:rPr>
      </w:pPr>
    </w:p>
    <w:p w:rsidR="00AF3BB8" w:rsidRPr="00290971" w:rsidRDefault="00AF3BB8" w:rsidP="00AF3BB8">
      <w:pPr>
        <w:shd w:val="clear" w:color="auto" w:fill="FFFFFF"/>
        <w:spacing w:before="10"/>
        <w:ind w:left="567" w:right="-23"/>
        <w:rPr>
          <w:b/>
          <w:color w:val="2E2E2E"/>
          <w:spacing w:val="8"/>
          <w:sz w:val="24"/>
          <w:szCs w:val="24"/>
        </w:rPr>
      </w:pPr>
      <w:r w:rsidRPr="00290971">
        <w:rPr>
          <w:b/>
          <w:color w:val="2E2E2E"/>
          <w:spacing w:val="8"/>
          <w:sz w:val="24"/>
          <w:szCs w:val="24"/>
        </w:rPr>
        <w:t>График практических работ</w:t>
      </w:r>
    </w:p>
    <w:p w:rsidR="00AF3BB8" w:rsidRPr="00290971" w:rsidRDefault="00AF3BB8" w:rsidP="00AF3BB8">
      <w:pPr>
        <w:shd w:val="clear" w:color="auto" w:fill="FFFFFF"/>
        <w:spacing w:before="10"/>
        <w:ind w:left="567" w:right="-23"/>
        <w:rPr>
          <w:color w:val="2E2E2E"/>
          <w:spacing w:val="8"/>
          <w:sz w:val="24"/>
          <w:szCs w:val="24"/>
        </w:rPr>
      </w:pPr>
    </w:p>
    <w:tbl>
      <w:tblPr>
        <w:tblStyle w:val="ad"/>
        <w:tblW w:w="0" w:type="auto"/>
        <w:tblLook w:val="04A0"/>
      </w:tblPr>
      <w:tblGrid>
        <w:gridCol w:w="846"/>
        <w:gridCol w:w="2039"/>
        <w:gridCol w:w="11341"/>
      </w:tblGrid>
      <w:tr w:rsidR="00AF3BB8" w:rsidRPr="00290971" w:rsidTr="00B639BF">
        <w:tc>
          <w:tcPr>
            <w:tcW w:w="0" w:type="auto"/>
          </w:tcPr>
          <w:p w:rsidR="00AF3BB8" w:rsidRPr="00290971" w:rsidRDefault="00AF3BB8" w:rsidP="00B639BF">
            <w:pPr>
              <w:spacing w:before="10" w:line="542" w:lineRule="exact"/>
              <w:ind w:right="-23"/>
              <w:rPr>
                <w:color w:val="2E2E2E"/>
                <w:spacing w:val="8"/>
                <w:sz w:val="24"/>
                <w:szCs w:val="24"/>
              </w:rPr>
            </w:pPr>
            <w:r w:rsidRPr="00290971">
              <w:rPr>
                <w:color w:val="2E2E2E"/>
                <w:spacing w:val="8"/>
                <w:sz w:val="24"/>
                <w:szCs w:val="24"/>
              </w:rPr>
              <w:t>№ п/п</w:t>
            </w:r>
          </w:p>
        </w:tc>
        <w:tc>
          <w:tcPr>
            <w:tcW w:w="0" w:type="auto"/>
          </w:tcPr>
          <w:p w:rsidR="00AF3BB8" w:rsidRPr="00290971" w:rsidRDefault="00AF3BB8" w:rsidP="00B639BF">
            <w:pPr>
              <w:spacing w:before="10" w:line="542" w:lineRule="exact"/>
              <w:ind w:right="-23"/>
              <w:rPr>
                <w:color w:val="2E2E2E"/>
                <w:spacing w:val="8"/>
                <w:sz w:val="24"/>
                <w:szCs w:val="24"/>
              </w:rPr>
            </w:pPr>
            <w:r w:rsidRPr="00290971">
              <w:rPr>
                <w:color w:val="2E2E2E"/>
                <w:spacing w:val="8"/>
                <w:sz w:val="24"/>
                <w:szCs w:val="24"/>
              </w:rPr>
              <w:t>Дата проведения</w:t>
            </w:r>
          </w:p>
        </w:tc>
        <w:tc>
          <w:tcPr>
            <w:tcW w:w="0" w:type="auto"/>
          </w:tcPr>
          <w:p w:rsidR="00AF3BB8" w:rsidRPr="00290971" w:rsidRDefault="00AF3BB8" w:rsidP="00B639BF">
            <w:pPr>
              <w:spacing w:before="10" w:line="542" w:lineRule="exact"/>
              <w:ind w:right="-23"/>
              <w:rPr>
                <w:color w:val="2E2E2E"/>
                <w:spacing w:val="8"/>
                <w:sz w:val="24"/>
                <w:szCs w:val="24"/>
              </w:rPr>
            </w:pPr>
            <w:r w:rsidRPr="00290971">
              <w:rPr>
                <w:color w:val="2E2E2E"/>
                <w:spacing w:val="8"/>
                <w:sz w:val="24"/>
                <w:szCs w:val="24"/>
              </w:rPr>
              <w:t>Тема</w:t>
            </w:r>
          </w:p>
        </w:tc>
      </w:tr>
      <w:tr w:rsidR="00AF3BB8" w:rsidRPr="00290971" w:rsidTr="00B639BF">
        <w:tc>
          <w:tcPr>
            <w:tcW w:w="0" w:type="auto"/>
          </w:tcPr>
          <w:p w:rsidR="00AF3BB8" w:rsidRPr="00290971" w:rsidRDefault="00AF3BB8" w:rsidP="00B639BF">
            <w:pPr>
              <w:rPr>
                <w:sz w:val="24"/>
                <w:szCs w:val="24"/>
              </w:rPr>
            </w:pPr>
            <w:r w:rsidRPr="00290971">
              <w:rPr>
                <w:sz w:val="24"/>
                <w:szCs w:val="24"/>
              </w:rPr>
              <w:t>1</w:t>
            </w:r>
          </w:p>
        </w:tc>
        <w:tc>
          <w:tcPr>
            <w:tcW w:w="0" w:type="auto"/>
          </w:tcPr>
          <w:p w:rsidR="00AF3BB8" w:rsidRPr="00290971" w:rsidRDefault="00C9468C" w:rsidP="00B639BF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12</w:t>
            </w:r>
            <w:r w:rsidR="00934F5F" w:rsidRPr="00290971">
              <w:rPr>
                <w:sz w:val="24"/>
                <w:szCs w:val="24"/>
              </w:rPr>
              <w:t>.09</w:t>
            </w:r>
          </w:p>
        </w:tc>
        <w:tc>
          <w:tcPr>
            <w:tcW w:w="0" w:type="auto"/>
          </w:tcPr>
          <w:p w:rsidR="00AF3BB8" w:rsidRPr="00290971" w:rsidRDefault="00AF3BB8" w:rsidP="00B639BF">
            <w:pPr>
              <w:rPr>
                <w:sz w:val="24"/>
                <w:szCs w:val="24"/>
              </w:rPr>
            </w:pPr>
            <w:r w:rsidRPr="00290971">
              <w:rPr>
                <w:i/>
                <w:sz w:val="24"/>
                <w:szCs w:val="24"/>
              </w:rPr>
              <w:t>«Характеристика ГП».</w:t>
            </w:r>
          </w:p>
          <w:p w:rsidR="00AF3BB8" w:rsidRPr="00290971" w:rsidRDefault="00AF3BB8" w:rsidP="00B639BF">
            <w:pPr>
              <w:rPr>
                <w:i/>
                <w:sz w:val="24"/>
                <w:szCs w:val="24"/>
              </w:rPr>
            </w:pPr>
          </w:p>
          <w:p w:rsidR="00AF3BB8" w:rsidRPr="00290971" w:rsidRDefault="00AF3BB8" w:rsidP="00B639BF">
            <w:pPr>
              <w:rPr>
                <w:sz w:val="24"/>
                <w:szCs w:val="24"/>
              </w:rPr>
            </w:pPr>
          </w:p>
        </w:tc>
      </w:tr>
      <w:tr w:rsidR="00AF3BB8" w:rsidRPr="00290971" w:rsidTr="00B639BF">
        <w:tc>
          <w:tcPr>
            <w:tcW w:w="0" w:type="auto"/>
          </w:tcPr>
          <w:p w:rsidR="00AF3BB8" w:rsidRPr="00290971" w:rsidRDefault="00AF3BB8" w:rsidP="00B639BF">
            <w:pPr>
              <w:rPr>
                <w:sz w:val="24"/>
                <w:szCs w:val="24"/>
              </w:rPr>
            </w:pPr>
            <w:r w:rsidRPr="00290971">
              <w:rPr>
                <w:sz w:val="24"/>
                <w:szCs w:val="24"/>
              </w:rPr>
              <w:t>2</w:t>
            </w:r>
          </w:p>
        </w:tc>
        <w:tc>
          <w:tcPr>
            <w:tcW w:w="0" w:type="auto"/>
          </w:tcPr>
          <w:p w:rsidR="00AF3BB8" w:rsidRPr="00290971" w:rsidRDefault="00C9468C" w:rsidP="00B639BF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05.10</w:t>
            </w:r>
          </w:p>
        </w:tc>
        <w:tc>
          <w:tcPr>
            <w:tcW w:w="0" w:type="auto"/>
          </w:tcPr>
          <w:p w:rsidR="00AF3BB8" w:rsidRPr="00290971" w:rsidRDefault="00AF3BB8" w:rsidP="00B639BF">
            <w:pPr>
              <w:rPr>
                <w:sz w:val="24"/>
                <w:szCs w:val="24"/>
              </w:rPr>
            </w:pPr>
            <w:r w:rsidRPr="00290971">
              <w:rPr>
                <w:sz w:val="24"/>
                <w:szCs w:val="24"/>
              </w:rPr>
              <w:t>Решение задач по определению времени.</w:t>
            </w:r>
          </w:p>
          <w:p w:rsidR="00AF3BB8" w:rsidRPr="00290971" w:rsidRDefault="00AF3BB8" w:rsidP="00B639BF">
            <w:pPr>
              <w:rPr>
                <w:sz w:val="24"/>
                <w:szCs w:val="24"/>
              </w:rPr>
            </w:pPr>
          </w:p>
        </w:tc>
      </w:tr>
      <w:tr w:rsidR="00AF3BB8" w:rsidRPr="00290971" w:rsidTr="00B639BF">
        <w:tc>
          <w:tcPr>
            <w:tcW w:w="0" w:type="auto"/>
          </w:tcPr>
          <w:p w:rsidR="00AF3BB8" w:rsidRPr="00290971" w:rsidRDefault="00AF3BB8" w:rsidP="00B639BF">
            <w:pPr>
              <w:rPr>
                <w:sz w:val="24"/>
                <w:szCs w:val="24"/>
              </w:rPr>
            </w:pPr>
            <w:r w:rsidRPr="00290971">
              <w:rPr>
                <w:sz w:val="24"/>
                <w:szCs w:val="24"/>
              </w:rPr>
              <w:t>3</w:t>
            </w:r>
          </w:p>
        </w:tc>
        <w:tc>
          <w:tcPr>
            <w:tcW w:w="0" w:type="auto"/>
          </w:tcPr>
          <w:p w:rsidR="00AF3BB8" w:rsidRPr="00290971" w:rsidRDefault="00C9468C" w:rsidP="00B639BF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12</w:t>
            </w:r>
            <w:r w:rsidR="00D2266A" w:rsidRPr="00290971">
              <w:rPr>
                <w:sz w:val="24"/>
                <w:szCs w:val="24"/>
              </w:rPr>
              <w:t>.10</w:t>
            </w:r>
          </w:p>
        </w:tc>
        <w:tc>
          <w:tcPr>
            <w:tcW w:w="0" w:type="auto"/>
          </w:tcPr>
          <w:p w:rsidR="00AF3BB8" w:rsidRPr="00290971" w:rsidRDefault="00AF3BB8" w:rsidP="00B639BF">
            <w:pPr>
              <w:rPr>
                <w:i/>
                <w:sz w:val="24"/>
                <w:szCs w:val="24"/>
              </w:rPr>
            </w:pPr>
            <w:r w:rsidRPr="00290971">
              <w:rPr>
                <w:i/>
                <w:sz w:val="24"/>
                <w:szCs w:val="24"/>
              </w:rPr>
              <w:t>«Установление связи между тектоническими структурами, формами рельефа и полезными ископаемыми»</w:t>
            </w:r>
          </w:p>
          <w:p w:rsidR="00AF3BB8" w:rsidRPr="00290971" w:rsidRDefault="00AF3BB8" w:rsidP="00B639BF">
            <w:pPr>
              <w:rPr>
                <w:sz w:val="24"/>
                <w:szCs w:val="24"/>
              </w:rPr>
            </w:pPr>
          </w:p>
        </w:tc>
      </w:tr>
      <w:tr w:rsidR="00AF3BB8" w:rsidRPr="00290971" w:rsidTr="00B639BF">
        <w:tc>
          <w:tcPr>
            <w:tcW w:w="0" w:type="auto"/>
          </w:tcPr>
          <w:p w:rsidR="00AF3BB8" w:rsidRPr="00290971" w:rsidRDefault="00AF3BB8" w:rsidP="00B639BF">
            <w:pPr>
              <w:rPr>
                <w:sz w:val="24"/>
                <w:szCs w:val="24"/>
              </w:rPr>
            </w:pPr>
            <w:r w:rsidRPr="00290971">
              <w:rPr>
                <w:sz w:val="24"/>
                <w:szCs w:val="24"/>
              </w:rPr>
              <w:t>4</w:t>
            </w:r>
          </w:p>
        </w:tc>
        <w:tc>
          <w:tcPr>
            <w:tcW w:w="0" w:type="auto"/>
          </w:tcPr>
          <w:p w:rsidR="00AF3BB8" w:rsidRPr="00290971" w:rsidRDefault="00C9468C" w:rsidP="00B639BF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16</w:t>
            </w:r>
            <w:r w:rsidR="00D2266A" w:rsidRPr="00290971">
              <w:rPr>
                <w:sz w:val="24"/>
                <w:szCs w:val="24"/>
              </w:rPr>
              <w:t>.11</w:t>
            </w:r>
          </w:p>
        </w:tc>
        <w:tc>
          <w:tcPr>
            <w:tcW w:w="0" w:type="auto"/>
          </w:tcPr>
          <w:p w:rsidR="00AF3BB8" w:rsidRPr="00290971" w:rsidRDefault="00AF3BB8" w:rsidP="00B639BF">
            <w:pPr>
              <w:rPr>
                <w:i/>
                <w:sz w:val="24"/>
                <w:szCs w:val="24"/>
              </w:rPr>
            </w:pPr>
            <w:r w:rsidRPr="00290971">
              <w:rPr>
                <w:i/>
                <w:sz w:val="24"/>
                <w:szCs w:val="24"/>
              </w:rPr>
              <w:t>«Определение по картам закономерностей распределения солнечной радиации».</w:t>
            </w:r>
          </w:p>
          <w:p w:rsidR="00AF3BB8" w:rsidRPr="00290971" w:rsidRDefault="00AF3BB8" w:rsidP="00B639BF">
            <w:pPr>
              <w:rPr>
                <w:sz w:val="24"/>
                <w:szCs w:val="24"/>
              </w:rPr>
            </w:pPr>
          </w:p>
        </w:tc>
      </w:tr>
      <w:tr w:rsidR="00AF3BB8" w:rsidRPr="00290971" w:rsidTr="00B639BF">
        <w:tc>
          <w:tcPr>
            <w:tcW w:w="0" w:type="auto"/>
          </w:tcPr>
          <w:p w:rsidR="00AF3BB8" w:rsidRPr="00290971" w:rsidRDefault="00AF3BB8" w:rsidP="00B639BF">
            <w:pPr>
              <w:rPr>
                <w:sz w:val="24"/>
                <w:szCs w:val="24"/>
              </w:rPr>
            </w:pPr>
            <w:r w:rsidRPr="00290971">
              <w:rPr>
                <w:sz w:val="24"/>
                <w:szCs w:val="24"/>
              </w:rPr>
              <w:t>5</w:t>
            </w:r>
          </w:p>
        </w:tc>
        <w:tc>
          <w:tcPr>
            <w:tcW w:w="0" w:type="auto"/>
          </w:tcPr>
          <w:p w:rsidR="00AF3BB8" w:rsidRPr="00290971" w:rsidRDefault="00C9468C" w:rsidP="00B639BF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23</w:t>
            </w:r>
            <w:r w:rsidR="00D2266A" w:rsidRPr="00290971">
              <w:rPr>
                <w:sz w:val="24"/>
                <w:szCs w:val="24"/>
              </w:rPr>
              <w:t>.11</w:t>
            </w:r>
          </w:p>
        </w:tc>
        <w:tc>
          <w:tcPr>
            <w:tcW w:w="0" w:type="auto"/>
          </w:tcPr>
          <w:p w:rsidR="00AF3BB8" w:rsidRPr="00290971" w:rsidRDefault="00AF3BB8" w:rsidP="00B639BF">
            <w:pPr>
              <w:rPr>
                <w:i/>
                <w:sz w:val="24"/>
                <w:szCs w:val="24"/>
              </w:rPr>
            </w:pPr>
            <w:r w:rsidRPr="00290971">
              <w:rPr>
                <w:i/>
                <w:sz w:val="24"/>
                <w:szCs w:val="24"/>
              </w:rPr>
              <w:t>«Установление основных типов климата».</w:t>
            </w:r>
          </w:p>
          <w:p w:rsidR="00AF3BB8" w:rsidRPr="00290971" w:rsidRDefault="00AF3BB8" w:rsidP="00B639BF">
            <w:pPr>
              <w:rPr>
                <w:i/>
                <w:sz w:val="24"/>
                <w:szCs w:val="24"/>
              </w:rPr>
            </w:pPr>
          </w:p>
          <w:p w:rsidR="00AF3BB8" w:rsidRPr="00290971" w:rsidRDefault="00AF3BB8" w:rsidP="00B639BF">
            <w:pPr>
              <w:rPr>
                <w:sz w:val="24"/>
                <w:szCs w:val="24"/>
              </w:rPr>
            </w:pPr>
          </w:p>
        </w:tc>
      </w:tr>
      <w:tr w:rsidR="00AF3BB8" w:rsidRPr="00290971" w:rsidTr="00B639BF">
        <w:tc>
          <w:tcPr>
            <w:tcW w:w="0" w:type="auto"/>
          </w:tcPr>
          <w:p w:rsidR="00AF3BB8" w:rsidRPr="00290971" w:rsidRDefault="00AF3BB8" w:rsidP="00B639BF">
            <w:pPr>
              <w:rPr>
                <w:sz w:val="24"/>
                <w:szCs w:val="24"/>
              </w:rPr>
            </w:pPr>
            <w:r w:rsidRPr="00290971">
              <w:rPr>
                <w:sz w:val="24"/>
                <w:szCs w:val="24"/>
              </w:rPr>
              <w:t>6</w:t>
            </w:r>
          </w:p>
        </w:tc>
        <w:tc>
          <w:tcPr>
            <w:tcW w:w="0" w:type="auto"/>
          </w:tcPr>
          <w:p w:rsidR="00AF3BB8" w:rsidRPr="00290971" w:rsidRDefault="00C9468C" w:rsidP="00B639BF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28</w:t>
            </w:r>
            <w:r w:rsidR="00D2266A" w:rsidRPr="00290971">
              <w:rPr>
                <w:sz w:val="24"/>
                <w:szCs w:val="24"/>
              </w:rPr>
              <w:t>.11</w:t>
            </w:r>
          </w:p>
        </w:tc>
        <w:tc>
          <w:tcPr>
            <w:tcW w:w="0" w:type="auto"/>
          </w:tcPr>
          <w:p w:rsidR="00AF3BB8" w:rsidRPr="00290971" w:rsidRDefault="00AF3BB8" w:rsidP="00B639BF">
            <w:pPr>
              <w:rPr>
                <w:b/>
                <w:i/>
                <w:sz w:val="24"/>
                <w:szCs w:val="24"/>
              </w:rPr>
            </w:pPr>
            <w:r w:rsidRPr="00290971">
              <w:rPr>
                <w:i/>
                <w:sz w:val="24"/>
                <w:szCs w:val="24"/>
              </w:rPr>
              <w:t>«Оценка климата для жизни и хозяйственной деятельности в своём районе».</w:t>
            </w:r>
          </w:p>
          <w:p w:rsidR="00AF3BB8" w:rsidRPr="00290971" w:rsidRDefault="00AF3BB8" w:rsidP="00B639BF">
            <w:pPr>
              <w:rPr>
                <w:b/>
                <w:i/>
                <w:sz w:val="24"/>
                <w:szCs w:val="24"/>
              </w:rPr>
            </w:pPr>
          </w:p>
          <w:p w:rsidR="00AF3BB8" w:rsidRPr="00290971" w:rsidRDefault="00AF3BB8" w:rsidP="00B639BF">
            <w:pPr>
              <w:rPr>
                <w:sz w:val="24"/>
                <w:szCs w:val="24"/>
              </w:rPr>
            </w:pPr>
          </w:p>
        </w:tc>
      </w:tr>
      <w:tr w:rsidR="00AF3BB8" w:rsidRPr="00290971" w:rsidTr="00B639BF">
        <w:tc>
          <w:tcPr>
            <w:tcW w:w="0" w:type="auto"/>
          </w:tcPr>
          <w:p w:rsidR="00AF3BB8" w:rsidRPr="00290971" w:rsidRDefault="00AF3BB8" w:rsidP="00B639BF">
            <w:pPr>
              <w:rPr>
                <w:sz w:val="24"/>
                <w:szCs w:val="24"/>
              </w:rPr>
            </w:pPr>
            <w:r w:rsidRPr="00290971">
              <w:rPr>
                <w:sz w:val="24"/>
                <w:szCs w:val="24"/>
              </w:rPr>
              <w:t>7</w:t>
            </w:r>
          </w:p>
        </w:tc>
        <w:tc>
          <w:tcPr>
            <w:tcW w:w="0" w:type="auto"/>
          </w:tcPr>
          <w:p w:rsidR="00AF3BB8" w:rsidRPr="00290971" w:rsidRDefault="00C9468C" w:rsidP="00B639BF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14</w:t>
            </w:r>
            <w:r w:rsidR="00D2266A" w:rsidRPr="00290971">
              <w:rPr>
                <w:sz w:val="24"/>
                <w:szCs w:val="24"/>
              </w:rPr>
              <w:t>.12</w:t>
            </w:r>
          </w:p>
        </w:tc>
        <w:tc>
          <w:tcPr>
            <w:tcW w:w="0" w:type="auto"/>
          </w:tcPr>
          <w:p w:rsidR="00AF3BB8" w:rsidRPr="00290971" w:rsidRDefault="00AF3BB8" w:rsidP="00B639BF">
            <w:pPr>
              <w:rPr>
                <w:sz w:val="24"/>
                <w:szCs w:val="24"/>
              </w:rPr>
            </w:pPr>
            <w:r w:rsidRPr="00290971">
              <w:rPr>
                <w:i/>
                <w:sz w:val="24"/>
                <w:szCs w:val="24"/>
              </w:rPr>
              <w:t>«Характеристика рек, режима питания, годового стока, падения».</w:t>
            </w:r>
          </w:p>
        </w:tc>
      </w:tr>
      <w:tr w:rsidR="00AF3BB8" w:rsidRPr="00290971" w:rsidTr="00B639BF">
        <w:tc>
          <w:tcPr>
            <w:tcW w:w="0" w:type="auto"/>
          </w:tcPr>
          <w:p w:rsidR="00AF3BB8" w:rsidRPr="00290971" w:rsidRDefault="00AF3BB8" w:rsidP="00B639BF">
            <w:pPr>
              <w:rPr>
                <w:sz w:val="24"/>
                <w:szCs w:val="24"/>
              </w:rPr>
            </w:pPr>
            <w:r w:rsidRPr="00290971">
              <w:rPr>
                <w:sz w:val="24"/>
                <w:szCs w:val="24"/>
              </w:rPr>
              <w:t>8</w:t>
            </w:r>
          </w:p>
        </w:tc>
        <w:tc>
          <w:tcPr>
            <w:tcW w:w="0" w:type="auto"/>
          </w:tcPr>
          <w:p w:rsidR="00AF3BB8" w:rsidRPr="00290971" w:rsidRDefault="00C9468C" w:rsidP="00B639BF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19</w:t>
            </w:r>
            <w:r w:rsidR="00D2266A" w:rsidRPr="00290971">
              <w:rPr>
                <w:sz w:val="24"/>
                <w:szCs w:val="24"/>
              </w:rPr>
              <w:t>.12</w:t>
            </w:r>
          </w:p>
        </w:tc>
        <w:tc>
          <w:tcPr>
            <w:tcW w:w="0" w:type="auto"/>
          </w:tcPr>
          <w:p w:rsidR="00AF3BB8" w:rsidRPr="00290971" w:rsidRDefault="00AF3BB8" w:rsidP="00B639BF">
            <w:pPr>
              <w:rPr>
                <w:sz w:val="24"/>
                <w:szCs w:val="24"/>
              </w:rPr>
            </w:pPr>
            <w:r w:rsidRPr="00290971">
              <w:rPr>
                <w:i/>
                <w:sz w:val="24"/>
                <w:szCs w:val="24"/>
              </w:rPr>
              <w:t>«Объяснение закономерностей размещения вод суши и опасных природных явлений».</w:t>
            </w:r>
          </w:p>
        </w:tc>
      </w:tr>
      <w:tr w:rsidR="00AF3BB8" w:rsidRPr="00290971" w:rsidTr="00B639BF">
        <w:tc>
          <w:tcPr>
            <w:tcW w:w="0" w:type="auto"/>
          </w:tcPr>
          <w:p w:rsidR="00AF3BB8" w:rsidRPr="00290971" w:rsidRDefault="00AF3BB8" w:rsidP="00B639BF">
            <w:pPr>
              <w:rPr>
                <w:sz w:val="24"/>
                <w:szCs w:val="24"/>
              </w:rPr>
            </w:pPr>
            <w:r w:rsidRPr="00290971">
              <w:rPr>
                <w:sz w:val="24"/>
                <w:szCs w:val="24"/>
              </w:rPr>
              <w:t>9</w:t>
            </w:r>
          </w:p>
        </w:tc>
        <w:tc>
          <w:tcPr>
            <w:tcW w:w="0" w:type="auto"/>
          </w:tcPr>
          <w:p w:rsidR="00AF3BB8" w:rsidRPr="00290971" w:rsidRDefault="00C9468C" w:rsidP="00B639BF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21</w:t>
            </w:r>
            <w:r w:rsidR="00D2266A" w:rsidRPr="00290971">
              <w:rPr>
                <w:sz w:val="24"/>
                <w:szCs w:val="24"/>
              </w:rPr>
              <w:t>.12</w:t>
            </w:r>
          </w:p>
        </w:tc>
        <w:tc>
          <w:tcPr>
            <w:tcW w:w="0" w:type="auto"/>
          </w:tcPr>
          <w:p w:rsidR="00AF3BB8" w:rsidRPr="00290971" w:rsidRDefault="00AF3BB8" w:rsidP="00B639BF">
            <w:pPr>
              <w:rPr>
                <w:sz w:val="24"/>
                <w:szCs w:val="24"/>
              </w:rPr>
            </w:pPr>
            <w:r w:rsidRPr="00290971">
              <w:rPr>
                <w:i/>
                <w:sz w:val="24"/>
                <w:szCs w:val="24"/>
              </w:rPr>
              <w:t>«Оценка обеспеченности водными ресурсами регионов России на примере региона».</w:t>
            </w:r>
            <w:r w:rsidRPr="00290971">
              <w:rPr>
                <w:b/>
                <w:i/>
                <w:sz w:val="24"/>
                <w:szCs w:val="24"/>
              </w:rPr>
              <w:t>.</w:t>
            </w:r>
          </w:p>
        </w:tc>
      </w:tr>
      <w:tr w:rsidR="00AF3BB8" w:rsidRPr="00290971" w:rsidTr="00B639BF">
        <w:tc>
          <w:tcPr>
            <w:tcW w:w="0" w:type="auto"/>
          </w:tcPr>
          <w:p w:rsidR="00AF3BB8" w:rsidRPr="00290971" w:rsidRDefault="00AF3BB8" w:rsidP="00B639BF">
            <w:pPr>
              <w:rPr>
                <w:sz w:val="24"/>
                <w:szCs w:val="24"/>
              </w:rPr>
            </w:pPr>
            <w:r w:rsidRPr="00290971">
              <w:rPr>
                <w:sz w:val="24"/>
                <w:szCs w:val="24"/>
              </w:rPr>
              <w:t>10</w:t>
            </w:r>
          </w:p>
        </w:tc>
        <w:tc>
          <w:tcPr>
            <w:tcW w:w="0" w:type="auto"/>
          </w:tcPr>
          <w:p w:rsidR="00AF3BB8" w:rsidRPr="00290971" w:rsidRDefault="00C9468C" w:rsidP="00B639BF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18.01</w:t>
            </w:r>
          </w:p>
        </w:tc>
        <w:tc>
          <w:tcPr>
            <w:tcW w:w="0" w:type="auto"/>
          </w:tcPr>
          <w:p w:rsidR="00AF3BB8" w:rsidRPr="00290971" w:rsidRDefault="00AF3BB8" w:rsidP="00B639BF">
            <w:pPr>
              <w:rPr>
                <w:i/>
                <w:sz w:val="24"/>
                <w:szCs w:val="24"/>
              </w:rPr>
            </w:pPr>
            <w:r w:rsidRPr="00290971">
              <w:rPr>
                <w:i/>
                <w:sz w:val="24"/>
                <w:szCs w:val="24"/>
              </w:rPr>
              <w:t>«Выявление условий почвообразования и оценка их плодородия».</w:t>
            </w:r>
          </w:p>
          <w:p w:rsidR="00AF3BB8" w:rsidRPr="00290971" w:rsidRDefault="00AF3BB8" w:rsidP="00B639BF">
            <w:pPr>
              <w:rPr>
                <w:sz w:val="24"/>
                <w:szCs w:val="24"/>
              </w:rPr>
            </w:pPr>
          </w:p>
          <w:p w:rsidR="00AF3BB8" w:rsidRPr="00290971" w:rsidRDefault="00AF3BB8" w:rsidP="00B639BF">
            <w:pPr>
              <w:rPr>
                <w:sz w:val="24"/>
                <w:szCs w:val="24"/>
              </w:rPr>
            </w:pPr>
          </w:p>
        </w:tc>
      </w:tr>
      <w:tr w:rsidR="00AF3BB8" w:rsidRPr="00290971" w:rsidTr="00B639BF">
        <w:tc>
          <w:tcPr>
            <w:tcW w:w="0" w:type="auto"/>
          </w:tcPr>
          <w:p w:rsidR="00AF3BB8" w:rsidRPr="00290971" w:rsidRDefault="00AF3BB8" w:rsidP="00B639BF">
            <w:pPr>
              <w:rPr>
                <w:sz w:val="24"/>
                <w:szCs w:val="24"/>
              </w:rPr>
            </w:pPr>
            <w:r w:rsidRPr="00290971">
              <w:rPr>
                <w:sz w:val="24"/>
                <w:szCs w:val="24"/>
              </w:rPr>
              <w:t>11</w:t>
            </w:r>
          </w:p>
        </w:tc>
        <w:tc>
          <w:tcPr>
            <w:tcW w:w="0" w:type="auto"/>
          </w:tcPr>
          <w:p w:rsidR="00AF3BB8" w:rsidRPr="00290971" w:rsidRDefault="00C9468C" w:rsidP="00B639BF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26.02</w:t>
            </w:r>
          </w:p>
        </w:tc>
        <w:tc>
          <w:tcPr>
            <w:tcW w:w="0" w:type="auto"/>
          </w:tcPr>
          <w:p w:rsidR="00AF3BB8" w:rsidRPr="00290971" w:rsidRDefault="00AF3BB8" w:rsidP="00B639BF">
            <w:pPr>
              <w:rPr>
                <w:b/>
                <w:i/>
                <w:sz w:val="24"/>
                <w:szCs w:val="24"/>
                <w:u w:val="single"/>
              </w:rPr>
            </w:pPr>
            <w:r w:rsidRPr="00290971">
              <w:rPr>
                <w:i/>
                <w:sz w:val="24"/>
                <w:szCs w:val="24"/>
              </w:rPr>
              <w:t>«Составление прогноза изменений растительного и животного мира при заданных условиях изменения».</w:t>
            </w:r>
            <w:r w:rsidRPr="00290971">
              <w:rPr>
                <w:b/>
                <w:i/>
                <w:sz w:val="24"/>
                <w:szCs w:val="24"/>
                <w:u w:val="single"/>
              </w:rPr>
              <w:t>.</w:t>
            </w:r>
          </w:p>
          <w:p w:rsidR="00AF3BB8" w:rsidRPr="00290971" w:rsidRDefault="00AF3BB8" w:rsidP="00B639BF">
            <w:pPr>
              <w:rPr>
                <w:sz w:val="24"/>
                <w:szCs w:val="24"/>
              </w:rPr>
            </w:pPr>
          </w:p>
        </w:tc>
      </w:tr>
    </w:tbl>
    <w:p w:rsidR="00AF3BB8" w:rsidRPr="00290971" w:rsidRDefault="00AF3BB8" w:rsidP="00AF3BB8">
      <w:pPr>
        <w:rPr>
          <w:sz w:val="24"/>
          <w:szCs w:val="24"/>
        </w:rPr>
      </w:pPr>
    </w:p>
    <w:p w:rsidR="00AF3BB8" w:rsidRPr="00290971" w:rsidRDefault="00AF3BB8" w:rsidP="00AF3BB8">
      <w:pPr>
        <w:rPr>
          <w:b/>
          <w:sz w:val="24"/>
          <w:szCs w:val="24"/>
        </w:rPr>
      </w:pPr>
      <w:r w:rsidRPr="00290971">
        <w:rPr>
          <w:b/>
          <w:sz w:val="24"/>
          <w:szCs w:val="24"/>
        </w:rPr>
        <w:t>Календарно-тематическое планирование</w:t>
      </w:r>
    </w:p>
    <w:tbl>
      <w:tblPr>
        <w:tblStyle w:val="ad"/>
        <w:tblW w:w="0" w:type="auto"/>
        <w:tblLook w:val="04A0"/>
      </w:tblPr>
      <w:tblGrid>
        <w:gridCol w:w="859"/>
        <w:gridCol w:w="878"/>
        <w:gridCol w:w="1465"/>
        <w:gridCol w:w="2368"/>
        <w:gridCol w:w="2248"/>
        <w:gridCol w:w="2368"/>
        <w:gridCol w:w="2262"/>
        <w:gridCol w:w="2338"/>
      </w:tblGrid>
      <w:tr w:rsidR="00AF3BB8" w:rsidRPr="00290971" w:rsidTr="00B639BF">
        <w:tc>
          <w:tcPr>
            <w:tcW w:w="0" w:type="auto"/>
          </w:tcPr>
          <w:p w:rsidR="00AF3BB8" w:rsidRPr="00290971" w:rsidRDefault="00AF3BB8" w:rsidP="00B639BF">
            <w:pPr>
              <w:spacing w:before="10" w:line="542" w:lineRule="exact"/>
              <w:ind w:right="-23"/>
              <w:rPr>
                <w:b/>
                <w:color w:val="2E2E2E"/>
                <w:spacing w:val="8"/>
                <w:sz w:val="24"/>
                <w:szCs w:val="24"/>
              </w:rPr>
            </w:pPr>
            <w:r w:rsidRPr="00290971">
              <w:rPr>
                <w:b/>
                <w:color w:val="2E2E2E"/>
                <w:spacing w:val="8"/>
                <w:sz w:val="24"/>
                <w:szCs w:val="24"/>
              </w:rPr>
              <w:t>№ урока</w:t>
            </w:r>
          </w:p>
        </w:tc>
        <w:tc>
          <w:tcPr>
            <w:tcW w:w="0" w:type="auto"/>
          </w:tcPr>
          <w:p w:rsidR="00AF3BB8" w:rsidRPr="00290971" w:rsidRDefault="00AF3BB8" w:rsidP="00B639BF">
            <w:pPr>
              <w:spacing w:before="10" w:line="542" w:lineRule="exact"/>
              <w:ind w:right="-23"/>
              <w:rPr>
                <w:b/>
                <w:color w:val="2E2E2E"/>
                <w:spacing w:val="8"/>
                <w:sz w:val="24"/>
                <w:szCs w:val="24"/>
              </w:rPr>
            </w:pPr>
            <w:r w:rsidRPr="00290971">
              <w:rPr>
                <w:b/>
                <w:color w:val="2E2E2E"/>
                <w:spacing w:val="8"/>
                <w:sz w:val="24"/>
                <w:szCs w:val="24"/>
              </w:rPr>
              <w:t>Дата по</w:t>
            </w:r>
          </w:p>
          <w:p w:rsidR="00AF3BB8" w:rsidRPr="00290971" w:rsidRDefault="00AF3BB8" w:rsidP="00B639BF">
            <w:pPr>
              <w:spacing w:before="10" w:line="542" w:lineRule="exact"/>
              <w:ind w:right="-23"/>
              <w:rPr>
                <w:b/>
                <w:color w:val="2E2E2E"/>
                <w:spacing w:val="8"/>
                <w:sz w:val="24"/>
                <w:szCs w:val="24"/>
              </w:rPr>
            </w:pPr>
            <w:r w:rsidRPr="00290971">
              <w:rPr>
                <w:b/>
                <w:color w:val="2E2E2E"/>
                <w:spacing w:val="8"/>
                <w:sz w:val="24"/>
                <w:szCs w:val="24"/>
              </w:rPr>
              <w:t>плану</w:t>
            </w:r>
          </w:p>
        </w:tc>
        <w:tc>
          <w:tcPr>
            <w:tcW w:w="0" w:type="auto"/>
          </w:tcPr>
          <w:p w:rsidR="00AF3BB8" w:rsidRPr="00290971" w:rsidRDefault="00AF3BB8" w:rsidP="00B639BF">
            <w:pPr>
              <w:spacing w:before="10" w:line="542" w:lineRule="exact"/>
              <w:ind w:right="-23"/>
              <w:rPr>
                <w:b/>
                <w:color w:val="2E2E2E"/>
                <w:spacing w:val="8"/>
                <w:sz w:val="24"/>
                <w:szCs w:val="24"/>
              </w:rPr>
            </w:pPr>
            <w:r w:rsidRPr="00290971">
              <w:rPr>
                <w:b/>
                <w:color w:val="2E2E2E"/>
                <w:spacing w:val="8"/>
                <w:sz w:val="24"/>
                <w:szCs w:val="24"/>
              </w:rPr>
              <w:t>Коррекция</w:t>
            </w:r>
          </w:p>
        </w:tc>
        <w:tc>
          <w:tcPr>
            <w:tcW w:w="0" w:type="auto"/>
          </w:tcPr>
          <w:p w:rsidR="00AF3BB8" w:rsidRPr="00290971" w:rsidRDefault="00AF3BB8" w:rsidP="00B639BF">
            <w:pPr>
              <w:spacing w:before="10" w:line="542" w:lineRule="exact"/>
              <w:ind w:right="-23"/>
              <w:rPr>
                <w:b/>
                <w:color w:val="2E2E2E"/>
                <w:spacing w:val="8"/>
                <w:sz w:val="24"/>
                <w:szCs w:val="24"/>
              </w:rPr>
            </w:pPr>
            <w:r w:rsidRPr="00290971">
              <w:rPr>
                <w:b/>
                <w:color w:val="2E2E2E"/>
                <w:spacing w:val="8"/>
                <w:sz w:val="24"/>
                <w:szCs w:val="24"/>
              </w:rPr>
              <w:t>Тема</w:t>
            </w:r>
          </w:p>
          <w:p w:rsidR="00AF3BB8" w:rsidRPr="00290971" w:rsidRDefault="00AF3BB8" w:rsidP="00B639BF">
            <w:pPr>
              <w:spacing w:before="10" w:line="542" w:lineRule="exact"/>
              <w:ind w:right="-23"/>
              <w:rPr>
                <w:b/>
                <w:color w:val="2E2E2E"/>
                <w:spacing w:val="8"/>
                <w:sz w:val="24"/>
                <w:szCs w:val="24"/>
              </w:rPr>
            </w:pPr>
            <w:r w:rsidRPr="00290971">
              <w:rPr>
                <w:b/>
                <w:color w:val="2E2E2E"/>
                <w:spacing w:val="8"/>
                <w:sz w:val="24"/>
                <w:szCs w:val="24"/>
              </w:rPr>
              <w:t>урока</w:t>
            </w:r>
          </w:p>
        </w:tc>
        <w:tc>
          <w:tcPr>
            <w:tcW w:w="0" w:type="auto"/>
          </w:tcPr>
          <w:p w:rsidR="00AF3BB8" w:rsidRPr="00290971" w:rsidRDefault="00AF3BB8" w:rsidP="00B639BF">
            <w:pPr>
              <w:spacing w:before="10" w:line="542" w:lineRule="exact"/>
              <w:ind w:right="-23"/>
              <w:rPr>
                <w:b/>
                <w:color w:val="2E2E2E"/>
                <w:spacing w:val="8"/>
                <w:sz w:val="24"/>
                <w:szCs w:val="24"/>
              </w:rPr>
            </w:pPr>
            <w:r w:rsidRPr="00290971">
              <w:rPr>
                <w:b/>
                <w:color w:val="2E2E2E"/>
                <w:spacing w:val="8"/>
                <w:sz w:val="24"/>
                <w:szCs w:val="24"/>
              </w:rPr>
              <w:t>Стандарты</w:t>
            </w:r>
          </w:p>
        </w:tc>
        <w:tc>
          <w:tcPr>
            <w:tcW w:w="0" w:type="auto"/>
          </w:tcPr>
          <w:p w:rsidR="00AF3BB8" w:rsidRPr="00290971" w:rsidRDefault="00AF3BB8" w:rsidP="00B639BF">
            <w:pPr>
              <w:spacing w:before="10" w:line="542" w:lineRule="exact"/>
              <w:ind w:right="-23"/>
              <w:rPr>
                <w:b/>
                <w:color w:val="2E2E2E"/>
                <w:spacing w:val="8"/>
                <w:sz w:val="24"/>
                <w:szCs w:val="24"/>
              </w:rPr>
            </w:pPr>
            <w:r w:rsidRPr="00290971">
              <w:rPr>
                <w:b/>
                <w:color w:val="2E2E2E"/>
                <w:spacing w:val="8"/>
                <w:sz w:val="24"/>
                <w:szCs w:val="24"/>
              </w:rPr>
              <w:t>Кодификатор</w:t>
            </w:r>
          </w:p>
          <w:p w:rsidR="00AF3BB8" w:rsidRPr="00290971" w:rsidRDefault="00AF3BB8" w:rsidP="00B639BF">
            <w:pPr>
              <w:spacing w:before="10" w:line="542" w:lineRule="exact"/>
              <w:ind w:right="-23"/>
              <w:rPr>
                <w:b/>
                <w:color w:val="2E2E2E"/>
                <w:spacing w:val="8"/>
                <w:sz w:val="24"/>
                <w:szCs w:val="24"/>
              </w:rPr>
            </w:pPr>
            <w:r w:rsidRPr="00290971">
              <w:rPr>
                <w:b/>
                <w:color w:val="2E2E2E"/>
                <w:spacing w:val="8"/>
                <w:sz w:val="24"/>
                <w:szCs w:val="24"/>
              </w:rPr>
              <w:t>(ОГЭ, ЕГЭ)</w:t>
            </w:r>
          </w:p>
        </w:tc>
        <w:tc>
          <w:tcPr>
            <w:tcW w:w="0" w:type="auto"/>
          </w:tcPr>
          <w:p w:rsidR="00AF3BB8" w:rsidRPr="00290971" w:rsidRDefault="00AF3BB8" w:rsidP="00B639BF">
            <w:pPr>
              <w:spacing w:before="10" w:line="542" w:lineRule="exact"/>
              <w:ind w:right="-23"/>
              <w:rPr>
                <w:b/>
                <w:color w:val="2E2E2E"/>
                <w:spacing w:val="8"/>
                <w:sz w:val="24"/>
                <w:szCs w:val="24"/>
              </w:rPr>
            </w:pPr>
            <w:r w:rsidRPr="00290971">
              <w:rPr>
                <w:b/>
                <w:color w:val="2E2E2E"/>
                <w:spacing w:val="8"/>
                <w:sz w:val="24"/>
                <w:szCs w:val="24"/>
              </w:rPr>
              <w:t>Основные</w:t>
            </w:r>
          </w:p>
          <w:p w:rsidR="00AF3BB8" w:rsidRPr="00290971" w:rsidRDefault="00AF3BB8" w:rsidP="00B639BF">
            <w:pPr>
              <w:spacing w:before="10" w:line="542" w:lineRule="exact"/>
              <w:ind w:right="-23"/>
              <w:rPr>
                <w:b/>
                <w:color w:val="2E2E2E"/>
                <w:spacing w:val="8"/>
                <w:sz w:val="24"/>
                <w:szCs w:val="24"/>
              </w:rPr>
            </w:pPr>
            <w:r w:rsidRPr="00290971">
              <w:rPr>
                <w:b/>
                <w:color w:val="2E2E2E"/>
                <w:spacing w:val="8"/>
                <w:sz w:val="24"/>
                <w:szCs w:val="24"/>
              </w:rPr>
              <w:t>понятия</w:t>
            </w:r>
          </w:p>
        </w:tc>
        <w:tc>
          <w:tcPr>
            <w:tcW w:w="0" w:type="auto"/>
          </w:tcPr>
          <w:p w:rsidR="00AF3BB8" w:rsidRPr="00290971" w:rsidRDefault="00AF3BB8" w:rsidP="00B639BF">
            <w:pPr>
              <w:spacing w:before="10" w:line="542" w:lineRule="exact"/>
              <w:ind w:right="-23"/>
              <w:rPr>
                <w:b/>
                <w:color w:val="2E2E2E"/>
                <w:spacing w:val="8"/>
                <w:sz w:val="24"/>
                <w:szCs w:val="24"/>
              </w:rPr>
            </w:pPr>
            <w:r w:rsidRPr="00290971">
              <w:rPr>
                <w:b/>
                <w:color w:val="2E2E2E"/>
                <w:spacing w:val="8"/>
                <w:sz w:val="24"/>
                <w:szCs w:val="24"/>
              </w:rPr>
              <w:t>Другое</w:t>
            </w:r>
          </w:p>
        </w:tc>
      </w:tr>
      <w:tr w:rsidR="00AF3BB8" w:rsidRPr="00290971" w:rsidTr="00B639BF">
        <w:tc>
          <w:tcPr>
            <w:tcW w:w="0" w:type="auto"/>
          </w:tcPr>
          <w:p w:rsidR="00AF3BB8" w:rsidRPr="00290971" w:rsidRDefault="00AF3BB8" w:rsidP="00B639BF">
            <w:pPr>
              <w:jc w:val="center"/>
              <w:rPr>
                <w:b/>
                <w:sz w:val="24"/>
                <w:szCs w:val="24"/>
              </w:rPr>
            </w:pPr>
            <w:r w:rsidRPr="00290971">
              <w:rPr>
                <w:b/>
                <w:sz w:val="24"/>
                <w:szCs w:val="24"/>
                <w:lang w:val="en-US"/>
              </w:rPr>
              <w:t>I</w:t>
            </w:r>
            <w:r w:rsidRPr="00290971">
              <w:rPr>
                <w:b/>
                <w:sz w:val="24"/>
                <w:szCs w:val="24"/>
              </w:rPr>
              <w:t>.</w:t>
            </w:r>
          </w:p>
        </w:tc>
        <w:tc>
          <w:tcPr>
            <w:tcW w:w="0" w:type="auto"/>
          </w:tcPr>
          <w:p w:rsidR="00AF3BB8" w:rsidRPr="00290971" w:rsidRDefault="00FA63EF" w:rsidP="00B639BF">
            <w:pPr>
              <w:rPr>
                <w:b/>
                <w:sz w:val="24"/>
                <w:szCs w:val="24"/>
              </w:rPr>
            </w:pPr>
            <w:r>
              <w:rPr>
                <w:b/>
                <w:sz w:val="24"/>
                <w:szCs w:val="24"/>
              </w:rPr>
              <w:t>05.09</w:t>
            </w:r>
          </w:p>
        </w:tc>
        <w:tc>
          <w:tcPr>
            <w:tcW w:w="0" w:type="auto"/>
          </w:tcPr>
          <w:p w:rsidR="00AF3BB8" w:rsidRPr="00290971" w:rsidRDefault="00AF3BB8" w:rsidP="00B639BF">
            <w:pPr>
              <w:rPr>
                <w:b/>
                <w:sz w:val="24"/>
                <w:szCs w:val="24"/>
              </w:rPr>
            </w:pPr>
          </w:p>
        </w:tc>
        <w:tc>
          <w:tcPr>
            <w:tcW w:w="0" w:type="auto"/>
          </w:tcPr>
          <w:p w:rsidR="00AF3BB8" w:rsidRPr="00290971" w:rsidRDefault="00AF3BB8" w:rsidP="00B639BF">
            <w:pPr>
              <w:rPr>
                <w:b/>
                <w:sz w:val="24"/>
                <w:szCs w:val="24"/>
              </w:rPr>
            </w:pPr>
            <w:r w:rsidRPr="00290971">
              <w:rPr>
                <w:b/>
                <w:sz w:val="24"/>
                <w:szCs w:val="24"/>
              </w:rPr>
              <w:t>Введение.</w:t>
            </w:r>
            <w:r w:rsidR="00B639BF" w:rsidRPr="00290971">
              <w:rPr>
                <w:b/>
                <w:sz w:val="24"/>
                <w:szCs w:val="24"/>
              </w:rPr>
              <w:t>1ч.</w:t>
            </w:r>
          </w:p>
        </w:tc>
        <w:tc>
          <w:tcPr>
            <w:tcW w:w="0" w:type="auto"/>
          </w:tcPr>
          <w:p w:rsidR="00AF3BB8" w:rsidRPr="00290971" w:rsidRDefault="00AF3BB8" w:rsidP="00B639BF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0" w:type="auto"/>
          </w:tcPr>
          <w:p w:rsidR="00AF3BB8" w:rsidRPr="00290971" w:rsidRDefault="00AF3BB8" w:rsidP="00B639BF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0" w:type="auto"/>
          </w:tcPr>
          <w:p w:rsidR="00AF3BB8" w:rsidRPr="00290971" w:rsidRDefault="00AF3BB8" w:rsidP="00B639BF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0" w:type="auto"/>
          </w:tcPr>
          <w:p w:rsidR="00AF3BB8" w:rsidRPr="00290971" w:rsidRDefault="00AF3BB8" w:rsidP="00B639BF">
            <w:pPr>
              <w:rPr>
                <w:b/>
                <w:sz w:val="24"/>
                <w:szCs w:val="24"/>
              </w:rPr>
            </w:pPr>
          </w:p>
        </w:tc>
      </w:tr>
      <w:tr w:rsidR="00456926" w:rsidRPr="00290971" w:rsidTr="00AE24D5">
        <w:tc>
          <w:tcPr>
            <w:tcW w:w="0" w:type="auto"/>
          </w:tcPr>
          <w:p w:rsidR="00456926" w:rsidRPr="00290971" w:rsidRDefault="00456926" w:rsidP="00B639BF">
            <w:pPr>
              <w:jc w:val="center"/>
              <w:rPr>
                <w:b/>
                <w:sz w:val="24"/>
                <w:szCs w:val="24"/>
              </w:rPr>
            </w:pPr>
            <w:r w:rsidRPr="00290971">
              <w:rPr>
                <w:b/>
                <w:sz w:val="24"/>
                <w:szCs w:val="24"/>
                <w:lang w:val="en-US"/>
              </w:rPr>
              <w:t>II</w:t>
            </w:r>
            <w:r w:rsidRPr="00290971">
              <w:rPr>
                <w:b/>
                <w:sz w:val="24"/>
                <w:szCs w:val="24"/>
              </w:rPr>
              <w:t>.</w:t>
            </w:r>
          </w:p>
          <w:p w:rsidR="00456926" w:rsidRPr="00290971" w:rsidRDefault="00456926" w:rsidP="00B639BF">
            <w:pPr>
              <w:jc w:val="center"/>
              <w:rPr>
                <w:b/>
                <w:sz w:val="24"/>
                <w:szCs w:val="24"/>
              </w:rPr>
            </w:pPr>
          </w:p>
          <w:p w:rsidR="00456926" w:rsidRPr="00290971" w:rsidRDefault="00456926" w:rsidP="00B639BF">
            <w:pPr>
              <w:jc w:val="center"/>
              <w:rPr>
                <w:b/>
                <w:sz w:val="24"/>
                <w:szCs w:val="24"/>
              </w:rPr>
            </w:pPr>
          </w:p>
          <w:p w:rsidR="00456926" w:rsidRPr="00290971" w:rsidRDefault="00456926" w:rsidP="00B639BF">
            <w:pPr>
              <w:jc w:val="center"/>
              <w:rPr>
                <w:sz w:val="24"/>
                <w:szCs w:val="24"/>
              </w:rPr>
            </w:pPr>
            <w:r w:rsidRPr="00290971">
              <w:rPr>
                <w:sz w:val="24"/>
                <w:szCs w:val="24"/>
              </w:rPr>
              <w:t>2-3.</w:t>
            </w:r>
          </w:p>
          <w:p w:rsidR="00456926" w:rsidRPr="00290971" w:rsidRDefault="00456926" w:rsidP="00B639BF">
            <w:pPr>
              <w:jc w:val="center"/>
              <w:rPr>
                <w:sz w:val="24"/>
                <w:szCs w:val="24"/>
              </w:rPr>
            </w:pPr>
          </w:p>
          <w:p w:rsidR="00456926" w:rsidRPr="00290971" w:rsidRDefault="00456926" w:rsidP="00B639BF">
            <w:pPr>
              <w:jc w:val="center"/>
              <w:rPr>
                <w:sz w:val="24"/>
                <w:szCs w:val="24"/>
              </w:rPr>
            </w:pPr>
          </w:p>
          <w:p w:rsidR="00456926" w:rsidRPr="00290971" w:rsidRDefault="00456926" w:rsidP="00B639BF">
            <w:pPr>
              <w:rPr>
                <w:sz w:val="24"/>
                <w:szCs w:val="24"/>
              </w:rPr>
            </w:pPr>
          </w:p>
          <w:p w:rsidR="00456926" w:rsidRPr="005A10C4" w:rsidRDefault="005A10C4" w:rsidP="005A10C4">
            <w:pPr>
              <w:rPr>
                <w:sz w:val="24"/>
                <w:szCs w:val="24"/>
              </w:rPr>
            </w:pPr>
            <w:r>
              <w:t xml:space="preserve">      4.</w:t>
            </w:r>
          </w:p>
          <w:p w:rsidR="00456926" w:rsidRPr="00290971" w:rsidRDefault="00456926" w:rsidP="00B639BF">
            <w:pPr>
              <w:jc w:val="center"/>
              <w:rPr>
                <w:sz w:val="24"/>
                <w:szCs w:val="24"/>
              </w:rPr>
            </w:pPr>
          </w:p>
          <w:p w:rsidR="00456926" w:rsidRPr="00290971" w:rsidRDefault="00456926" w:rsidP="00B639BF">
            <w:pPr>
              <w:jc w:val="center"/>
              <w:rPr>
                <w:sz w:val="24"/>
                <w:szCs w:val="24"/>
              </w:rPr>
            </w:pPr>
          </w:p>
          <w:p w:rsidR="00456926" w:rsidRPr="00290971" w:rsidRDefault="00456926" w:rsidP="00B639BF">
            <w:pPr>
              <w:jc w:val="center"/>
              <w:rPr>
                <w:sz w:val="24"/>
                <w:szCs w:val="24"/>
              </w:rPr>
            </w:pPr>
          </w:p>
          <w:p w:rsidR="00456926" w:rsidRPr="00290971" w:rsidRDefault="00456926" w:rsidP="00B639BF">
            <w:pPr>
              <w:jc w:val="center"/>
              <w:rPr>
                <w:sz w:val="24"/>
                <w:szCs w:val="24"/>
              </w:rPr>
            </w:pPr>
          </w:p>
          <w:p w:rsidR="00456926" w:rsidRPr="00290971" w:rsidRDefault="00456926" w:rsidP="00B639BF">
            <w:pPr>
              <w:jc w:val="center"/>
              <w:rPr>
                <w:sz w:val="24"/>
                <w:szCs w:val="24"/>
              </w:rPr>
            </w:pPr>
            <w:r w:rsidRPr="00290971">
              <w:rPr>
                <w:sz w:val="24"/>
                <w:szCs w:val="24"/>
              </w:rPr>
              <w:t>5-6.</w:t>
            </w:r>
          </w:p>
          <w:p w:rsidR="00456926" w:rsidRPr="00290971" w:rsidRDefault="00456926" w:rsidP="00B639BF">
            <w:pPr>
              <w:jc w:val="center"/>
              <w:rPr>
                <w:sz w:val="24"/>
                <w:szCs w:val="24"/>
              </w:rPr>
            </w:pPr>
          </w:p>
          <w:p w:rsidR="00456926" w:rsidRPr="00290971" w:rsidRDefault="00456926" w:rsidP="00B639BF">
            <w:pPr>
              <w:jc w:val="center"/>
              <w:rPr>
                <w:sz w:val="24"/>
                <w:szCs w:val="24"/>
              </w:rPr>
            </w:pPr>
          </w:p>
          <w:p w:rsidR="00456926" w:rsidRPr="00290971" w:rsidRDefault="00456926" w:rsidP="00B639BF">
            <w:pPr>
              <w:rPr>
                <w:sz w:val="24"/>
                <w:szCs w:val="24"/>
              </w:rPr>
            </w:pPr>
          </w:p>
          <w:p w:rsidR="00456926" w:rsidRPr="00290971" w:rsidRDefault="00456926" w:rsidP="00B639BF">
            <w:pPr>
              <w:jc w:val="center"/>
              <w:rPr>
                <w:sz w:val="24"/>
                <w:szCs w:val="24"/>
              </w:rPr>
            </w:pPr>
            <w:r w:rsidRPr="00290971">
              <w:rPr>
                <w:sz w:val="24"/>
                <w:szCs w:val="24"/>
              </w:rPr>
              <w:t>7.</w:t>
            </w:r>
          </w:p>
          <w:p w:rsidR="00456926" w:rsidRPr="00290971" w:rsidRDefault="00456926" w:rsidP="00B639BF">
            <w:pPr>
              <w:jc w:val="center"/>
              <w:rPr>
                <w:sz w:val="24"/>
                <w:szCs w:val="24"/>
              </w:rPr>
            </w:pPr>
          </w:p>
          <w:p w:rsidR="00456926" w:rsidRPr="00290971" w:rsidRDefault="00456926" w:rsidP="00B639BF">
            <w:pPr>
              <w:jc w:val="center"/>
              <w:rPr>
                <w:sz w:val="24"/>
                <w:szCs w:val="24"/>
              </w:rPr>
            </w:pPr>
          </w:p>
          <w:p w:rsidR="00456926" w:rsidRPr="00290971" w:rsidRDefault="00456926" w:rsidP="00B639BF">
            <w:pPr>
              <w:jc w:val="center"/>
              <w:rPr>
                <w:sz w:val="24"/>
                <w:szCs w:val="24"/>
              </w:rPr>
            </w:pPr>
          </w:p>
          <w:p w:rsidR="00456926" w:rsidRPr="00290971" w:rsidRDefault="00456926" w:rsidP="00B639BF">
            <w:pPr>
              <w:jc w:val="center"/>
              <w:rPr>
                <w:sz w:val="24"/>
                <w:szCs w:val="24"/>
              </w:rPr>
            </w:pPr>
          </w:p>
          <w:p w:rsidR="00456926" w:rsidRPr="00290971" w:rsidRDefault="00456926" w:rsidP="00B639BF">
            <w:pPr>
              <w:rPr>
                <w:sz w:val="24"/>
                <w:szCs w:val="24"/>
              </w:rPr>
            </w:pPr>
          </w:p>
          <w:p w:rsidR="00456926" w:rsidRPr="00290971" w:rsidRDefault="00456926" w:rsidP="00B639BF">
            <w:pPr>
              <w:jc w:val="center"/>
              <w:rPr>
                <w:sz w:val="24"/>
                <w:szCs w:val="24"/>
              </w:rPr>
            </w:pPr>
            <w:r w:rsidRPr="00290971">
              <w:rPr>
                <w:sz w:val="24"/>
                <w:szCs w:val="24"/>
              </w:rPr>
              <w:t>8-9.</w:t>
            </w:r>
          </w:p>
          <w:p w:rsidR="00456926" w:rsidRPr="00290971" w:rsidRDefault="00456926" w:rsidP="00B639BF">
            <w:pPr>
              <w:jc w:val="center"/>
              <w:rPr>
                <w:sz w:val="24"/>
                <w:szCs w:val="24"/>
              </w:rPr>
            </w:pPr>
          </w:p>
          <w:p w:rsidR="00456926" w:rsidRPr="00290971" w:rsidRDefault="00456926" w:rsidP="00B639BF">
            <w:pPr>
              <w:jc w:val="center"/>
              <w:rPr>
                <w:sz w:val="24"/>
                <w:szCs w:val="24"/>
              </w:rPr>
            </w:pPr>
          </w:p>
          <w:p w:rsidR="00456926" w:rsidRPr="00290971" w:rsidRDefault="00456926" w:rsidP="00B639BF">
            <w:pPr>
              <w:rPr>
                <w:sz w:val="24"/>
                <w:szCs w:val="24"/>
              </w:rPr>
            </w:pPr>
          </w:p>
          <w:p w:rsidR="00456926" w:rsidRPr="00290971" w:rsidRDefault="00456926" w:rsidP="00B639BF">
            <w:pPr>
              <w:jc w:val="center"/>
              <w:rPr>
                <w:sz w:val="24"/>
                <w:szCs w:val="24"/>
              </w:rPr>
            </w:pPr>
            <w:r w:rsidRPr="00290971">
              <w:rPr>
                <w:sz w:val="24"/>
                <w:szCs w:val="24"/>
              </w:rPr>
              <w:t>10-11.</w:t>
            </w:r>
          </w:p>
          <w:p w:rsidR="00456926" w:rsidRPr="00290971" w:rsidRDefault="00456926" w:rsidP="00B639BF">
            <w:pPr>
              <w:jc w:val="center"/>
              <w:rPr>
                <w:sz w:val="24"/>
                <w:szCs w:val="24"/>
              </w:rPr>
            </w:pPr>
          </w:p>
          <w:p w:rsidR="00456926" w:rsidRPr="00290971" w:rsidRDefault="00456926" w:rsidP="00B639BF">
            <w:pPr>
              <w:jc w:val="center"/>
              <w:rPr>
                <w:sz w:val="24"/>
                <w:szCs w:val="24"/>
              </w:rPr>
            </w:pPr>
            <w:r w:rsidRPr="00290971">
              <w:rPr>
                <w:sz w:val="24"/>
                <w:szCs w:val="24"/>
              </w:rPr>
              <w:t>12.</w:t>
            </w:r>
          </w:p>
        </w:tc>
        <w:tc>
          <w:tcPr>
            <w:tcW w:w="0" w:type="auto"/>
            <w:tcBorders>
              <w:bottom w:val="single" w:sz="4" w:space="0" w:color="auto"/>
            </w:tcBorders>
          </w:tcPr>
          <w:p w:rsidR="00456926" w:rsidRPr="00290971" w:rsidRDefault="00456926" w:rsidP="00B639BF">
            <w:pPr>
              <w:rPr>
                <w:b/>
                <w:sz w:val="24"/>
                <w:szCs w:val="24"/>
              </w:rPr>
            </w:pPr>
          </w:p>
          <w:p w:rsidR="00456926" w:rsidRPr="00290971" w:rsidRDefault="00456926" w:rsidP="00B639BF">
            <w:pPr>
              <w:rPr>
                <w:b/>
                <w:sz w:val="24"/>
                <w:szCs w:val="24"/>
              </w:rPr>
            </w:pPr>
          </w:p>
          <w:p w:rsidR="005A10C4" w:rsidRDefault="005A10C4" w:rsidP="00B639BF">
            <w:pPr>
              <w:rPr>
                <w:b/>
                <w:sz w:val="24"/>
                <w:szCs w:val="24"/>
              </w:rPr>
            </w:pPr>
          </w:p>
          <w:p w:rsidR="00456926" w:rsidRPr="00290971" w:rsidRDefault="00FA63EF" w:rsidP="00B639BF">
            <w:pPr>
              <w:rPr>
                <w:b/>
                <w:sz w:val="24"/>
                <w:szCs w:val="24"/>
              </w:rPr>
            </w:pPr>
            <w:r>
              <w:rPr>
                <w:b/>
                <w:sz w:val="24"/>
                <w:szCs w:val="24"/>
              </w:rPr>
              <w:t>07</w:t>
            </w:r>
            <w:r w:rsidR="00456926" w:rsidRPr="00290971">
              <w:rPr>
                <w:b/>
                <w:sz w:val="24"/>
                <w:szCs w:val="24"/>
              </w:rPr>
              <w:t>.09</w:t>
            </w:r>
          </w:p>
          <w:p w:rsidR="00456926" w:rsidRPr="00290971" w:rsidRDefault="00FA63EF" w:rsidP="00B639BF">
            <w:pPr>
              <w:rPr>
                <w:b/>
                <w:sz w:val="24"/>
                <w:szCs w:val="24"/>
              </w:rPr>
            </w:pPr>
            <w:r>
              <w:rPr>
                <w:b/>
                <w:sz w:val="24"/>
                <w:szCs w:val="24"/>
              </w:rPr>
              <w:t>12</w:t>
            </w:r>
            <w:r w:rsidR="00456926" w:rsidRPr="00290971">
              <w:rPr>
                <w:b/>
                <w:sz w:val="24"/>
                <w:szCs w:val="24"/>
              </w:rPr>
              <w:t>.09</w:t>
            </w:r>
          </w:p>
          <w:p w:rsidR="00456926" w:rsidRPr="00290971" w:rsidRDefault="00456926" w:rsidP="00B639BF">
            <w:pPr>
              <w:rPr>
                <w:b/>
                <w:sz w:val="24"/>
                <w:szCs w:val="24"/>
              </w:rPr>
            </w:pPr>
          </w:p>
          <w:p w:rsidR="00456926" w:rsidRPr="00290971" w:rsidRDefault="00456926" w:rsidP="00B639BF">
            <w:pPr>
              <w:rPr>
                <w:b/>
                <w:sz w:val="24"/>
                <w:szCs w:val="24"/>
              </w:rPr>
            </w:pPr>
          </w:p>
          <w:p w:rsidR="00456926" w:rsidRPr="00290971" w:rsidRDefault="00FA63EF" w:rsidP="00B639BF">
            <w:pPr>
              <w:rPr>
                <w:b/>
                <w:sz w:val="24"/>
                <w:szCs w:val="24"/>
              </w:rPr>
            </w:pPr>
            <w:r>
              <w:rPr>
                <w:b/>
                <w:sz w:val="24"/>
                <w:szCs w:val="24"/>
              </w:rPr>
              <w:t>14</w:t>
            </w:r>
            <w:r w:rsidR="00456926" w:rsidRPr="00290971">
              <w:rPr>
                <w:b/>
                <w:sz w:val="24"/>
                <w:szCs w:val="24"/>
              </w:rPr>
              <w:t>.09</w:t>
            </w:r>
          </w:p>
          <w:p w:rsidR="00456926" w:rsidRPr="00290971" w:rsidRDefault="00456926" w:rsidP="00B639BF">
            <w:pPr>
              <w:rPr>
                <w:b/>
                <w:sz w:val="24"/>
                <w:szCs w:val="24"/>
              </w:rPr>
            </w:pPr>
          </w:p>
          <w:p w:rsidR="00456926" w:rsidRPr="00290971" w:rsidRDefault="00456926" w:rsidP="00B639BF">
            <w:pPr>
              <w:rPr>
                <w:b/>
                <w:sz w:val="24"/>
                <w:szCs w:val="24"/>
              </w:rPr>
            </w:pPr>
          </w:p>
          <w:p w:rsidR="00456926" w:rsidRPr="00290971" w:rsidRDefault="00456926" w:rsidP="00B639BF">
            <w:pPr>
              <w:rPr>
                <w:b/>
                <w:sz w:val="24"/>
                <w:szCs w:val="24"/>
              </w:rPr>
            </w:pPr>
          </w:p>
          <w:p w:rsidR="005A10C4" w:rsidRDefault="005A10C4" w:rsidP="00B639BF">
            <w:pPr>
              <w:rPr>
                <w:b/>
                <w:sz w:val="24"/>
                <w:szCs w:val="24"/>
              </w:rPr>
            </w:pPr>
          </w:p>
          <w:p w:rsidR="00456926" w:rsidRPr="00290971" w:rsidRDefault="00FA63EF" w:rsidP="00B639BF">
            <w:pPr>
              <w:rPr>
                <w:b/>
                <w:sz w:val="24"/>
                <w:szCs w:val="24"/>
              </w:rPr>
            </w:pPr>
            <w:r>
              <w:rPr>
                <w:b/>
                <w:sz w:val="24"/>
                <w:szCs w:val="24"/>
              </w:rPr>
              <w:t>19</w:t>
            </w:r>
            <w:r w:rsidR="00456926" w:rsidRPr="00290971">
              <w:rPr>
                <w:b/>
                <w:sz w:val="24"/>
                <w:szCs w:val="24"/>
              </w:rPr>
              <w:t>.09</w:t>
            </w:r>
          </w:p>
          <w:p w:rsidR="00456926" w:rsidRPr="00290971" w:rsidRDefault="00FA63EF" w:rsidP="00B639BF">
            <w:pPr>
              <w:rPr>
                <w:b/>
                <w:sz w:val="24"/>
                <w:szCs w:val="24"/>
              </w:rPr>
            </w:pPr>
            <w:r>
              <w:rPr>
                <w:b/>
                <w:sz w:val="24"/>
                <w:szCs w:val="24"/>
              </w:rPr>
              <w:t>21</w:t>
            </w:r>
            <w:r w:rsidR="00456926" w:rsidRPr="00290971">
              <w:rPr>
                <w:b/>
                <w:sz w:val="24"/>
                <w:szCs w:val="24"/>
              </w:rPr>
              <w:t>.09</w:t>
            </w:r>
          </w:p>
          <w:p w:rsidR="00456926" w:rsidRPr="00290971" w:rsidRDefault="00456926" w:rsidP="00B639BF">
            <w:pPr>
              <w:rPr>
                <w:b/>
                <w:sz w:val="24"/>
                <w:szCs w:val="24"/>
              </w:rPr>
            </w:pPr>
          </w:p>
          <w:p w:rsidR="005A10C4" w:rsidRDefault="005A10C4" w:rsidP="00B639BF">
            <w:pPr>
              <w:rPr>
                <w:b/>
                <w:sz w:val="24"/>
                <w:szCs w:val="24"/>
              </w:rPr>
            </w:pPr>
          </w:p>
          <w:p w:rsidR="00456926" w:rsidRPr="00290971" w:rsidRDefault="00FA63EF" w:rsidP="00B639BF">
            <w:pPr>
              <w:rPr>
                <w:b/>
                <w:sz w:val="24"/>
                <w:szCs w:val="24"/>
              </w:rPr>
            </w:pPr>
            <w:r>
              <w:rPr>
                <w:b/>
                <w:sz w:val="24"/>
                <w:szCs w:val="24"/>
              </w:rPr>
              <w:t>26</w:t>
            </w:r>
            <w:r w:rsidR="00456926" w:rsidRPr="00290971">
              <w:rPr>
                <w:b/>
                <w:sz w:val="24"/>
                <w:szCs w:val="24"/>
              </w:rPr>
              <w:t>.09</w:t>
            </w:r>
          </w:p>
          <w:p w:rsidR="00456926" w:rsidRPr="00290971" w:rsidRDefault="00456926" w:rsidP="00B639BF">
            <w:pPr>
              <w:rPr>
                <w:b/>
                <w:sz w:val="24"/>
                <w:szCs w:val="24"/>
              </w:rPr>
            </w:pPr>
          </w:p>
          <w:p w:rsidR="00456926" w:rsidRPr="00290971" w:rsidRDefault="00456926" w:rsidP="00B639BF">
            <w:pPr>
              <w:rPr>
                <w:b/>
                <w:sz w:val="24"/>
                <w:szCs w:val="24"/>
              </w:rPr>
            </w:pPr>
          </w:p>
          <w:p w:rsidR="00456926" w:rsidRPr="00290971" w:rsidRDefault="00456926" w:rsidP="00B639BF">
            <w:pPr>
              <w:rPr>
                <w:b/>
                <w:sz w:val="24"/>
                <w:szCs w:val="24"/>
              </w:rPr>
            </w:pPr>
          </w:p>
          <w:p w:rsidR="00456926" w:rsidRPr="00290971" w:rsidRDefault="00456926" w:rsidP="00B639BF">
            <w:pPr>
              <w:rPr>
                <w:b/>
                <w:sz w:val="24"/>
                <w:szCs w:val="24"/>
              </w:rPr>
            </w:pPr>
          </w:p>
          <w:p w:rsidR="005A10C4" w:rsidRDefault="005A10C4" w:rsidP="00B639BF">
            <w:pPr>
              <w:rPr>
                <w:b/>
                <w:sz w:val="24"/>
                <w:szCs w:val="24"/>
              </w:rPr>
            </w:pPr>
          </w:p>
          <w:p w:rsidR="00456926" w:rsidRPr="00290971" w:rsidRDefault="00FA63EF" w:rsidP="00B639BF">
            <w:pPr>
              <w:rPr>
                <w:b/>
                <w:sz w:val="24"/>
                <w:szCs w:val="24"/>
              </w:rPr>
            </w:pPr>
            <w:r>
              <w:rPr>
                <w:b/>
                <w:sz w:val="24"/>
                <w:szCs w:val="24"/>
              </w:rPr>
              <w:t>28</w:t>
            </w:r>
            <w:r w:rsidR="00456926" w:rsidRPr="00290971">
              <w:rPr>
                <w:b/>
                <w:sz w:val="24"/>
                <w:szCs w:val="24"/>
              </w:rPr>
              <w:t>.09</w:t>
            </w:r>
          </w:p>
          <w:p w:rsidR="00456926" w:rsidRPr="00290971" w:rsidRDefault="00FA63EF" w:rsidP="00B639BF">
            <w:pPr>
              <w:rPr>
                <w:b/>
                <w:sz w:val="24"/>
                <w:szCs w:val="24"/>
              </w:rPr>
            </w:pPr>
            <w:r>
              <w:rPr>
                <w:b/>
                <w:sz w:val="24"/>
                <w:szCs w:val="24"/>
              </w:rPr>
              <w:t>03</w:t>
            </w:r>
            <w:r w:rsidR="00456926" w:rsidRPr="00290971">
              <w:rPr>
                <w:b/>
                <w:sz w:val="24"/>
                <w:szCs w:val="24"/>
              </w:rPr>
              <w:t>.09</w:t>
            </w:r>
          </w:p>
          <w:p w:rsidR="00FA63EF" w:rsidRDefault="00FA63EF" w:rsidP="00B639BF">
            <w:pPr>
              <w:rPr>
                <w:b/>
                <w:sz w:val="24"/>
                <w:szCs w:val="24"/>
              </w:rPr>
            </w:pPr>
          </w:p>
          <w:p w:rsidR="00FA63EF" w:rsidRDefault="00FA63EF" w:rsidP="00B639BF">
            <w:pPr>
              <w:rPr>
                <w:b/>
                <w:sz w:val="24"/>
                <w:szCs w:val="24"/>
              </w:rPr>
            </w:pPr>
          </w:p>
          <w:p w:rsidR="00456926" w:rsidRPr="00290971" w:rsidRDefault="00C816EF" w:rsidP="00B639BF">
            <w:pPr>
              <w:rPr>
                <w:b/>
                <w:sz w:val="24"/>
                <w:szCs w:val="24"/>
              </w:rPr>
            </w:pPr>
            <w:r>
              <w:rPr>
                <w:b/>
                <w:sz w:val="24"/>
                <w:szCs w:val="24"/>
              </w:rPr>
              <w:t>04</w:t>
            </w:r>
            <w:r w:rsidR="00456926" w:rsidRPr="00290971">
              <w:rPr>
                <w:b/>
                <w:sz w:val="24"/>
                <w:szCs w:val="24"/>
              </w:rPr>
              <w:t>.10</w:t>
            </w:r>
          </w:p>
          <w:p w:rsidR="00456926" w:rsidRPr="00290971" w:rsidRDefault="00FA63EF" w:rsidP="00B639BF">
            <w:pPr>
              <w:rPr>
                <w:b/>
                <w:sz w:val="24"/>
                <w:szCs w:val="24"/>
              </w:rPr>
            </w:pPr>
            <w:r>
              <w:rPr>
                <w:b/>
                <w:sz w:val="24"/>
                <w:szCs w:val="24"/>
              </w:rPr>
              <w:t>05</w:t>
            </w:r>
            <w:r w:rsidR="00456926" w:rsidRPr="00290971">
              <w:rPr>
                <w:b/>
                <w:sz w:val="24"/>
                <w:szCs w:val="24"/>
              </w:rPr>
              <w:t>.10</w:t>
            </w:r>
          </w:p>
        </w:tc>
        <w:tc>
          <w:tcPr>
            <w:tcW w:w="0" w:type="auto"/>
          </w:tcPr>
          <w:p w:rsidR="00456926" w:rsidRPr="00290971" w:rsidRDefault="00456926" w:rsidP="00B639BF">
            <w:pPr>
              <w:rPr>
                <w:b/>
                <w:sz w:val="24"/>
                <w:szCs w:val="24"/>
              </w:rPr>
            </w:pPr>
          </w:p>
        </w:tc>
        <w:tc>
          <w:tcPr>
            <w:tcW w:w="0" w:type="auto"/>
            <w:tcBorders>
              <w:bottom w:val="single" w:sz="4" w:space="0" w:color="auto"/>
            </w:tcBorders>
          </w:tcPr>
          <w:p w:rsidR="00456926" w:rsidRPr="00290971" w:rsidRDefault="00456926" w:rsidP="00B639BF">
            <w:pPr>
              <w:rPr>
                <w:b/>
                <w:sz w:val="24"/>
                <w:szCs w:val="24"/>
              </w:rPr>
            </w:pPr>
            <w:r w:rsidRPr="00290971">
              <w:rPr>
                <w:b/>
                <w:sz w:val="24"/>
                <w:szCs w:val="24"/>
              </w:rPr>
              <w:t>Географическое положение России.11ч.</w:t>
            </w:r>
          </w:p>
          <w:p w:rsidR="00456926" w:rsidRPr="00290971" w:rsidRDefault="00456926" w:rsidP="00B639BF">
            <w:pPr>
              <w:rPr>
                <w:sz w:val="24"/>
                <w:szCs w:val="24"/>
              </w:rPr>
            </w:pPr>
            <w:r w:rsidRPr="00290971">
              <w:rPr>
                <w:sz w:val="24"/>
                <w:szCs w:val="24"/>
              </w:rPr>
              <w:t>Географическое положение.</w:t>
            </w:r>
          </w:p>
          <w:p w:rsidR="00456926" w:rsidRPr="00290971" w:rsidRDefault="00456926" w:rsidP="00B639BF">
            <w:pPr>
              <w:rPr>
                <w:i/>
                <w:sz w:val="24"/>
                <w:szCs w:val="24"/>
              </w:rPr>
            </w:pPr>
            <w:r w:rsidRPr="00290971">
              <w:rPr>
                <w:i/>
                <w:sz w:val="24"/>
                <w:szCs w:val="24"/>
              </w:rPr>
              <w:t>Практическая работа № 1: «Характеристика ГП».</w:t>
            </w:r>
          </w:p>
          <w:p w:rsidR="00456926" w:rsidRPr="00290971" w:rsidRDefault="00456926" w:rsidP="00B639BF">
            <w:pPr>
              <w:rPr>
                <w:i/>
                <w:sz w:val="24"/>
                <w:szCs w:val="24"/>
              </w:rPr>
            </w:pPr>
          </w:p>
          <w:p w:rsidR="005A10C4" w:rsidRDefault="005A10C4" w:rsidP="00B639BF">
            <w:pPr>
              <w:rPr>
                <w:sz w:val="24"/>
                <w:szCs w:val="24"/>
              </w:rPr>
            </w:pPr>
          </w:p>
          <w:p w:rsidR="005A10C4" w:rsidRDefault="005A10C4" w:rsidP="00B639BF">
            <w:pPr>
              <w:rPr>
                <w:sz w:val="24"/>
                <w:szCs w:val="24"/>
              </w:rPr>
            </w:pPr>
          </w:p>
          <w:p w:rsidR="00456926" w:rsidRPr="00290971" w:rsidRDefault="00456926" w:rsidP="00B639BF">
            <w:pPr>
              <w:rPr>
                <w:sz w:val="24"/>
                <w:szCs w:val="24"/>
              </w:rPr>
            </w:pPr>
            <w:r w:rsidRPr="00290971">
              <w:rPr>
                <w:sz w:val="24"/>
                <w:szCs w:val="24"/>
              </w:rPr>
              <w:t>Границы и административно-территориальное устройство.</w:t>
            </w:r>
          </w:p>
          <w:p w:rsidR="00456926" w:rsidRPr="00290971" w:rsidRDefault="00456926" w:rsidP="00B639BF">
            <w:pPr>
              <w:rPr>
                <w:sz w:val="24"/>
                <w:szCs w:val="24"/>
              </w:rPr>
            </w:pPr>
          </w:p>
          <w:p w:rsidR="00456926" w:rsidRPr="00290971" w:rsidRDefault="00456926" w:rsidP="00B639BF">
            <w:pPr>
              <w:rPr>
                <w:sz w:val="24"/>
                <w:szCs w:val="24"/>
              </w:rPr>
            </w:pPr>
          </w:p>
          <w:p w:rsidR="00456926" w:rsidRPr="00290971" w:rsidRDefault="00456926" w:rsidP="00B639BF">
            <w:pPr>
              <w:rPr>
                <w:sz w:val="24"/>
                <w:szCs w:val="24"/>
              </w:rPr>
            </w:pPr>
          </w:p>
          <w:p w:rsidR="00456926" w:rsidRPr="00290971" w:rsidRDefault="00456926" w:rsidP="00B639BF">
            <w:pPr>
              <w:rPr>
                <w:sz w:val="24"/>
                <w:szCs w:val="24"/>
              </w:rPr>
            </w:pPr>
          </w:p>
          <w:p w:rsidR="005A10C4" w:rsidRDefault="005A10C4" w:rsidP="00B639BF">
            <w:pPr>
              <w:rPr>
                <w:sz w:val="24"/>
                <w:szCs w:val="24"/>
              </w:rPr>
            </w:pPr>
          </w:p>
          <w:p w:rsidR="005A10C4" w:rsidRDefault="005A10C4" w:rsidP="00B639BF">
            <w:pPr>
              <w:rPr>
                <w:sz w:val="24"/>
                <w:szCs w:val="24"/>
              </w:rPr>
            </w:pPr>
          </w:p>
          <w:p w:rsidR="00456926" w:rsidRPr="00290971" w:rsidRDefault="00456926" w:rsidP="00B639BF">
            <w:pPr>
              <w:rPr>
                <w:sz w:val="24"/>
                <w:szCs w:val="24"/>
              </w:rPr>
            </w:pPr>
            <w:r w:rsidRPr="00290971">
              <w:rPr>
                <w:sz w:val="24"/>
                <w:szCs w:val="24"/>
              </w:rPr>
              <w:t>Моря, омывающие территорию России. Морская граница.</w:t>
            </w:r>
          </w:p>
          <w:p w:rsidR="00456926" w:rsidRPr="00290971" w:rsidRDefault="00456926" w:rsidP="00B639BF">
            <w:pPr>
              <w:rPr>
                <w:sz w:val="24"/>
                <w:szCs w:val="24"/>
              </w:rPr>
            </w:pPr>
          </w:p>
          <w:p w:rsidR="00456926" w:rsidRPr="00290971" w:rsidRDefault="00456926" w:rsidP="00B639BF">
            <w:pPr>
              <w:rPr>
                <w:sz w:val="24"/>
                <w:szCs w:val="24"/>
              </w:rPr>
            </w:pPr>
            <w:r w:rsidRPr="00290971">
              <w:rPr>
                <w:sz w:val="24"/>
                <w:szCs w:val="24"/>
              </w:rPr>
              <w:t>Россия на карте часовых поясов.</w:t>
            </w:r>
          </w:p>
          <w:p w:rsidR="00456926" w:rsidRPr="00290971" w:rsidRDefault="00456926" w:rsidP="00B639BF">
            <w:pPr>
              <w:rPr>
                <w:sz w:val="24"/>
                <w:szCs w:val="24"/>
              </w:rPr>
            </w:pPr>
          </w:p>
          <w:p w:rsidR="00456926" w:rsidRPr="00290971" w:rsidRDefault="00456926" w:rsidP="00B639BF">
            <w:pPr>
              <w:rPr>
                <w:sz w:val="24"/>
                <w:szCs w:val="24"/>
              </w:rPr>
            </w:pPr>
          </w:p>
          <w:p w:rsidR="00456926" w:rsidRPr="00290971" w:rsidRDefault="00456926" w:rsidP="00B639BF">
            <w:pPr>
              <w:rPr>
                <w:sz w:val="24"/>
                <w:szCs w:val="24"/>
              </w:rPr>
            </w:pPr>
          </w:p>
          <w:p w:rsidR="00456926" w:rsidRPr="00290971" w:rsidRDefault="00456926" w:rsidP="00B639BF">
            <w:pPr>
              <w:rPr>
                <w:sz w:val="24"/>
                <w:szCs w:val="24"/>
              </w:rPr>
            </w:pPr>
          </w:p>
          <w:p w:rsidR="00456926" w:rsidRPr="00290971" w:rsidRDefault="00456926" w:rsidP="00B639BF">
            <w:pPr>
              <w:rPr>
                <w:sz w:val="24"/>
                <w:szCs w:val="24"/>
              </w:rPr>
            </w:pPr>
            <w:r w:rsidRPr="00290971">
              <w:rPr>
                <w:sz w:val="24"/>
                <w:szCs w:val="24"/>
              </w:rPr>
              <w:t>Решение задач по определению времени.</w:t>
            </w:r>
          </w:p>
          <w:p w:rsidR="00456926" w:rsidRPr="00290971" w:rsidRDefault="00456926" w:rsidP="00B639BF">
            <w:pPr>
              <w:rPr>
                <w:i/>
                <w:sz w:val="24"/>
                <w:szCs w:val="24"/>
              </w:rPr>
            </w:pPr>
            <w:r w:rsidRPr="00290971">
              <w:rPr>
                <w:i/>
                <w:sz w:val="24"/>
                <w:szCs w:val="24"/>
              </w:rPr>
              <w:t>Практическая работа № 2.</w:t>
            </w:r>
          </w:p>
          <w:p w:rsidR="00456926" w:rsidRPr="00290971" w:rsidRDefault="00456926" w:rsidP="00B639BF">
            <w:pPr>
              <w:rPr>
                <w:i/>
                <w:sz w:val="24"/>
                <w:szCs w:val="24"/>
              </w:rPr>
            </w:pPr>
          </w:p>
          <w:p w:rsidR="00456926" w:rsidRPr="00290971" w:rsidRDefault="00456926" w:rsidP="00B639BF">
            <w:pPr>
              <w:rPr>
                <w:sz w:val="24"/>
                <w:szCs w:val="24"/>
              </w:rPr>
            </w:pPr>
            <w:r w:rsidRPr="00290971">
              <w:rPr>
                <w:sz w:val="24"/>
                <w:szCs w:val="24"/>
              </w:rPr>
              <w:t>Освоение и исследование России.</w:t>
            </w:r>
          </w:p>
          <w:p w:rsidR="00456926" w:rsidRPr="00290971" w:rsidRDefault="00456926" w:rsidP="00B639BF">
            <w:pPr>
              <w:rPr>
                <w:sz w:val="24"/>
                <w:szCs w:val="24"/>
              </w:rPr>
            </w:pPr>
            <w:r w:rsidRPr="00290971">
              <w:rPr>
                <w:sz w:val="24"/>
                <w:szCs w:val="24"/>
              </w:rPr>
              <w:t>Обобщающее повторение.</w:t>
            </w:r>
          </w:p>
        </w:tc>
        <w:tc>
          <w:tcPr>
            <w:tcW w:w="2335" w:type="dxa"/>
          </w:tcPr>
          <w:p w:rsidR="00456926" w:rsidRPr="00290971" w:rsidRDefault="00456926" w:rsidP="00B639BF">
            <w:pPr>
              <w:jc w:val="center"/>
              <w:rPr>
                <w:sz w:val="24"/>
                <w:szCs w:val="24"/>
              </w:rPr>
            </w:pPr>
          </w:p>
          <w:p w:rsidR="00456926" w:rsidRPr="00290971" w:rsidRDefault="00456926" w:rsidP="00B639BF">
            <w:pPr>
              <w:jc w:val="center"/>
              <w:rPr>
                <w:sz w:val="24"/>
                <w:szCs w:val="24"/>
              </w:rPr>
            </w:pPr>
          </w:p>
          <w:p w:rsidR="00456926" w:rsidRPr="00290971" w:rsidRDefault="00456926" w:rsidP="00B639BF">
            <w:pPr>
              <w:jc w:val="center"/>
              <w:rPr>
                <w:sz w:val="24"/>
                <w:szCs w:val="24"/>
              </w:rPr>
            </w:pPr>
          </w:p>
          <w:p w:rsidR="00456926" w:rsidRPr="00290971" w:rsidRDefault="00456926" w:rsidP="00B639BF">
            <w:pPr>
              <w:jc w:val="center"/>
              <w:rPr>
                <w:sz w:val="24"/>
                <w:szCs w:val="24"/>
              </w:rPr>
            </w:pPr>
            <w:r w:rsidRPr="00290971">
              <w:rPr>
                <w:sz w:val="24"/>
                <w:szCs w:val="24"/>
              </w:rPr>
              <w:t>Особенности географического положения. История освоения и исследования.</w:t>
            </w:r>
          </w:p>
          <w:p w:rsidR="00456926" w:rsidRPr="00290971" w:rsidRDefault="00456926" w:rsidP="00B639BF">
            <w:pPr>
              <w:rPr>
                <w:sz w:val="24"/>
                <w:szCs w:val="24"/>
              </w:rPr>
            </w:pPr>
          </w:p>
          <w:p w:rsidR="00456926" w:rsidRPr="00290971" w:rsidRDefault="00456926" w:rsidP="00B639BF">
            <w:pPr>
              <w:jc w:val="center"/>
              <w:rPr>
                <w:sz w:val="24"/>
                <w:szCs w:val="24"/>
              </w:rPr>
            </w:pPr>
            <w:r w:rsidRPr="00290971">
              <w:rPr>
                <w:sz w:val="24"/>
                <w:szCs w:val="24"/>
              </w:rPr>
              <w:t>Имена географов исследователей на карте России.</w:t>
            </w:r>
          </w:p>
          <w:p w:rsidR="00456926" w:rsidRPr="00290971" w:rsidRDefault="00456926" w:rsidP="00B639BF">
            <w:pPr>
              <w:jc w:val="center"/>
              <w:rPr>
                <w:sz w:val="24"/>
                <w:szCs w:val="24"/>
              </w:rPr>
            </w:pPr>
          </w:p>
          <w:p w:rsidR="00456926" w:rsidRPr="00290971" w:rsidRDefault="00456926" w:rsidP="00B639BF">
            <w:pPr>
              <w:jc w:val="center"/>
              <w:rPr>
                <w:sz w:val="24"/>
                <w:szCs w:val="24"/>
              </w:rPr>
            </w:pPr>
          </w:p>
          <w:p w:rsidR="00456926" w:rsidRPr="00290971" w:rsidRDefault="00456926" w:rsidP="00B639BF">
            <w:pPr>
              <w:jc w:val="center"/>
              <w:rPr>
                <w:sz w:val="24"/>
                <w:szCs w:val="24"/>
              </w:rPr>
            </w:pPr>
          </w:p>
          <w:p w:rsidR="00456926" w:rsidRPr="00290971" w:rsidRDefault="00456926" w:rsidP="00B639BF">
            <w:pPr>
              <w:jc w:val="center"/>
              <w:rPr>
                <w:sz w:val="24"/>
                <w:szCs w:val="24"/>
              </w:rPr>
            </w:pPr>
            <w:r w:rsidRPr="00290971">
              <w:rPr>
                <w:sz w:val="24"/>
                <w:szCs w:val="24"/>
              </w:rPr>
              <w:t>Экономические и экологические проблемы морей. Моря России.</w:t>
            </w:r>
          </w:p>
          <w:p w:rsidR="00456926" w:rsidRPr="00290971" w:rsidRDefault="00456926" w:rsidP="00B639BF">
            <w:pPr>
              <w:jc w:val="center"/>
              <w:rPr>
                <w:sz w:val="24"/>
                <w:szCs w:val="24"/>
              </w:rPr>
            </w:pPr>
          </w:p>
          <w:p w:rsidR="00456926" w:rsidRPr="00290971" w:rsidRDefault="00456926" w:rsidP="00B639BF">
            <w:pPr>
              <w:jc w:val="center"/>
              <w:rPr>
                <w:sz w:val="24"/>
                <w:szCs w:val="24"/>
              </w:rPr>
            </w:pPr>
          </w:p>
          <w:p w:rsidR="00456926" w:rsidRPr="00290971" w:rsidRDefault="00456926" w:rsidP="00B639BF">
            <w:pPr>
              <w:jc w:val="center"/>
              <w:rPr>
                <w:sz w:val="24"/>
                <w:szCs w:val="24"/>
              </w:rPr>
            </w:pPr>
            <w:r w:rsidRPr="00290971">
              <w:rPr>
                <w:sz w:val="24"/>
                <w:szCs w:val="24"/>
              </w:rPr>
              <w:lastRenderedPageBreak/>
              <w:t>Часовые пояса.</w:t>
            </w:r>
          </w:p>
          <w:p w:rsidR="00456926" w:rsidRPr="00290971" w:rsidRDefault="00456926" w:rsidP="00B639BF">
            <w:pPr>
              <w:jc w:val="center"/>
              <w:rPr>
                <w:sz w:val="24"/>
                <w:szCs w:val="24"/>
              </w:rPr>
            </w:pPr>
          </w:p>
          <w:p w:rsidR="00456926" w:rsidRPr="00290971" w:rsidRDefault="00456926" w:rsidP="00B639BF">
            <w:pPr>
              <w:jc w:val="center"/>
              <w:rPr>
                <w:sz w:val="24"/>
                <w:szCs w:val="24"/>
              </w:rPr>
            </w:pPr>
          </w:p>
          <w:p w:rsidR="00456926" w:rsidRPr="00290971" w:rsidRDefault="00456926" w:rsidP="00B639BF">
            <w:pPr>
              <w:jc w:val="center"/>
              <w:rPr>
                <w:sz w:val="24"/>
                <w:szCs w:val="24"/>
              </w:rPr>
            </w:pPr>
          </w:p>
          <w:p w:rsidR="00456926" w:rsidRPr="00290971" w:rsidRDefault="00456926" w:rsidP="00B639BF">
            <w:pPr>
              <w:jc w:val="center"/>
              <w:rPr>
                <w:sz w:val="24"/>
                <w:szCs w:val="24"/>
              </w:rPr>
            </w:pPr>
          </w:p>
          <w:p w:rsidR="00456926" w:rsidRPr="00290971" w:rsidRDefault="00456926" w:rsidP="00B639BF">
            <w:pPr>
              <w:rPr>
                <w:sz w:val="24"/>
                <w:szCs w:val="24"/>
              </w:rPr>
            </w:pPr>
          </w:p>
          <w:p w:rsidR="00456926" w:rsidRPr="00290971" w:rsidRDefault="00456926" w:rsidP="00B639BF">
            <w:pPr>
              <w:jc w:val="center"/>
              <w:rPr>
                <w:sz w:val="24"/>
                <w:szCs w:val="24"/>
              </w:rPr>
            </w:pPr>
            <w:r w:rsidRPr="00290971">
              <w:rPr>
                <w:sz w:val="24"/>
                <w:szCs w:val="24"/>
              </w:rPr>
              <w:t>Решение задач по определению местного и поясного времени.</w:t>
            </w:r>
          </w:p>
        </w:tc>
        <w:tc>
          <w:tcPr>
            <w:tcW w:w="2281" w:type="dxa"/>
          </w:tcPr>
          <w:p w:rsidR="00456926" w:rsidRPr="00290971" w:rsidRDefault="00456926" w:rsidP="00B639BF">
            <w:pPr>
              <w:jc w:val="center"/>
              <w:rPr>
                <w:sz w:val="24"/>
                <w:szCs w:val="24"/>
              </w:rPr>
            </w:pPr>
          </w:p>
          <w:p w:rsidR="00456926" w:rsidRPr="00290971" w:rsidRDefault="00456926" w:rsidP="00B639BF">
            <w:pPr>
              <w:jc w:val="center"/>
              <w:rPr>
                <w:sz w:val="24"/>
                <w:szCs w:val="24"/>
              </w:rPr>
            </w:pPr>
          </w:p>
          <w:p w:rsidR="00456926" w:rsidRPr="00290971" w:rsidRDefault="00456926" w:rsidP="00B639BF">
            <w:pPr>
              <w:jc w:val="center"/>
              <w:rPr>
                <w:sz w:val="24"/>
                <w:szCs w:val="24"/>
              </w:rPr>
            </w:pPr>
          </w:p>
          <w:p w:rsidR="00456926" w:rsidRPr="00290971" w:rsidRDefault="00456926" w:rsidP="00B639BF">
            <w:pPr>
              <w:jc w:val="center"/>
              <w:rPr>
                <w:sz w:val="24"/>
                <w:szCs w:val="24"/>
              </w:rPr>
            </w:pPr>
            <w:r w:rsidRPr="00290971">
              <w:rPr>
                <w:sz w:val="24"/>
                <w:szCs w:val="24"/>
              </w:rPr>
              <w:t>Понятие о географическом положении.</w:t>
            </w:r>
          </w:p>
          <w:p w:rsidR="00456926" w:rsidRPr="00290971" w:rsidRDefault="00456926" w:rsidP="00B639BF">
            <w:pPr>
              <w:jc w:val="center"/>
              <w:rPr>
                <w:sz w:val="24"/>
                <w:szCs w:val="24"/>
              </w:rPr>
            </w:pPr>
          </w:p>
          <w:p w:rsidR="00456926" w:rsidRPr="00290971" w:rsidRDefault="00456926" w:rsidP="00B639BF">
            <w:pPr>
              <w:jc w:val="center"/>
              <w:rPr>
                <w:sz w:val="24"/>
                <w:szCs w:val="24"/>
              </w:rPr>
            </w:pPr>
          </w:p>
          <w:p w:rsidR="00456926" w:rsidRPr="00290971" w:rsidRDefault="00456926" w:rsidP="00B639BF">
            <w:pPr>
              <w:jc w:val="center"/>
              <w:rPr>
                <w:sz w:val="24"/>
                <w:szCs w:val="24"/>
              </w:rPr>
            </w:pPr>
          </w:p>
          <w:p w:rsidR="00456926" w:rsidRPr="00290971" w:rsidRDefault="00456926" w:rsidP="00B639BF">
            <w:pPr>
              <w:jc w:val="center"/>
              <w:rPr>
                <w:sz w:val="24"/>
                <w:szCs w:val="24"/>
              </w:rPr>
            </w:pPr>
          </w:p>
          <w:p w:rsidR="00456926" w:rsidRPr="00290971" w:rsidRDefault="00456926" w:rsidP="00B639BF">
            <w:pPr>
              <w:jc w:val="center"/>
              <w:rPr>
                <w:sz w:val="24"/>
                <w:szCs w:val="24"/>
              </w:rPr>
            </w:pPr>
          </w:p>
          <w:p w:rsidR="00456926" w:rsidRPr="00290971" w:rsidRDefault="00456926" w:rsidP="00B639BF">
            <w:pPr>
              <w:rPr>
                <w:sz w:val="24"/>
                <w:szCs w:val="24"/>
              </w:rPr>
            </w:pPr>
          </w:p>
          <w:p w:rsidR="00456926" w:rsidRPr="00290971" w:rsidRDefault="00456926" w:rsidP="00B639BF">
            <w:pPr>
              <w:jc w:val="center"/>
              <w:rPr>
                <w:sz w:val="24"/>
                <w:szCs w:val="24"/>
              </w:rPr>
            </w:pPr>
            <w:r w:rsidRPr="00290971">
              <w:rPr>
                <w:sz w:val="24"/>
                <w:szCs w:val="24"/>
              </w:rPr>
              <w:t>Море, моря, омывающие территорию России.</w:t>
            </w:r>
          </w:p>
          <w:p w:rsidR="00456926" w:rsidRPr="00290971" w:rsidRDefault="00456926" w:rsidP="00B639BF">
            <w:pPr>
              <w:jc w:val="center"/>
              <w:rPr>
                <w:sz w:val="24"/>
                <w:szCs w:val="24"/>
              </w:rPr>
            </w:pPr>
            <w:r w:rsidRPr="00290971">
              <w:rPr>
                <w:sz w:val="24"/>
                <w:szCs w:val="24"/>
              </w:rPr>
              <w:t>Суточное вращение Земли, причины смены дня и ночи.</w:t>
            </w:r>
          </w:p>
          <w:p w:rsidR="00456926" w:rsidRPr="00290971" w:rsidRDefault="00456926" w:rsidP="00B639BF">
            <w:pPr>
              <w:jc w:val="center"/>
              <w:rPr>
                <w:sz w:val="24"/>
                <w:szCs w:val="24"/>
              </w:rPr>
            </w:pPr>
          </w:p>
          <w:p w:rsidR="00456926" w:rsidRPr="00290971" w:rsidRDefault="00456926" w:rsidP="00B639BF">
            <w:pPr>
              <w:jc w:val="center"/>
              <w:rPr>
                <w:sz w:val="24"/>
                <w:szCs w:val="24"/>
              </w:rPr>
            </w:pPr>
          </w:p>
          <w:p w:rsidR="00456926" w:rsidRPr="00290971" w:rsidRDefault="00456926" w:rsidP="00B639BF">
            <w:pPr>
              <w:jc w:val="center"/>
              <w:rPr>
                <w:sz w:val="24"/>
                <w:szCs w:val="24"/>
              </w:rPr>
            </w:pPr>
          </w:p>
          <w:p w:rsidR="00456926" w:rsidRPr="00290971" w:rsidRDefault="00456926" w:rsidP="00B639BF">
            <w:pPr>
              <w:jc w:val="center"/>
              <w:rPr>
                <w:sz w:val="24"/>
                <w:szCs w:val="24"/>
              </w:rPr>
            </w:pPr>
          </w:p>
          <w:p w:rsidR="00456926" w:rsidRPr="00290971" w:rsidRDefault="00456926" w:rsidP="00B639BF">
            <w:pPr>
              <w:rPr>
                <w:sz w:val="24"/>
                <w:szCs w:val="24"/>
              </w:rPr>
            </w:pPr>
          </w:p>
          <w:p w:rsidR="00456926" w:rsidRPr="00290971" w:rsidRDefault="00456926" w:rsidP="00B639BF">
            <w:pPr>
              <w:jc w:val="center"/>
              <w:rPr>
                <w:sz w:val="24"/>
                <w:szCs w:val="24"/>
              </w:rPr>
            </w:pPr>
            <w:r w:rsidRPr="00290971">
              <w:rPr>
                <w:sz w:val="24"/>
                <w:szCs w:val="24"/>
              </w:rPr>
              <w:t>Исследователи России.</w:t>
            </w:r>
          </w:p>
        </w:tc>
        <w:tc>
          <w:tcPr>
            <w:tcW w:w="0" w:type="auto"/>
          </w:tcPr>
          <w:p w:rsidR="00456926" w:rsidRPr="00290971" w:rsidRDefault="00456926" w:rsidP="00B639BF">
            <w:pPr>
              <w:jc w:val="center"/>
              <w:rPr>
                <w:sz w:val="24"/>
                <w:szCs w:val="24"/>
              </w:rPr>
            </w:pPr>
          </w:p>
          <w:p w:rsidR="00456926" w:rsidRPr="00290971" w:rsidRDefault="00456926" w:rsidP="00B639BF">
            <w:pPr>
              <w:jc w:val="center"/>
              <w:rPr>
                <w:sz w:val="24"/>
                <w:szCs w:val="24"/>
              </w:rPr>
            </w:pPr>
          </w:p>
          <w:p w:rsidR="00456926" w:rsidRPr="00290971" w:rsidRDefault="00456926" w:rsidP="00B639BF">
            <w:pPr>
              <w:jc w:val="center"/>
              <w:rPr>
                <w:sz w:val="24"/>
                <w:szCs w:val="24"/>
              </w:rPr>
            </w:pPr>
          </w:p>
          <w:p w:rsidR="00456926" w:rsidRPr="00290971" w:rsidRDefault="00456926" w:rsidP="00B639BF">
            <w:pPr>
              <w:jc w:val="center"/>
              <w:rPr>
                <w:sz w:val="24"/>
                <w:szCs w:val="24"/>
              </w:rPr>
            </w:pPr>
            <w:r w:rsidRPr="00290971">
              <w:rPr>
                <w:sz w:val="24"/>
                <w:szCs w:val="24"/>
              </w:rPr>
              <w:t>Виды ГП – ФГП, ЭГП, транспортное.</w:t>
            </w:r>
          </w:p>
          <w:p w:rsidR="00456926" w:rsidRPr="00290971" w:rsidRDefault="00456926" w:rsidP="00B639BF">
            <w:pPr>
              <w:jc w:val="center"/>
              <w:rPr>
                <w:sz w:val="24"/>
                <w:szCs w:val="24"/>
              </w:rPr>
            </w:pPr>
          </w:p>
          <w:p w:rsidR="00456926" w:rsidRPr="00290971" w:rsidRDefault="00456926" w:rsidP="00B639BF">
            <w:pPr>
              <w:jc w:val="center"/>
              <w:rPr>
                <w:sz w:val="24"/>
                <w:szCs w:val="24"/>
              </w:rPr>
            </w:pPr>
          </w:p>
          <w:p w:rsidR="00456926" w:rsidRPr="00290971" w:rsidRDefault="00456926" w:rsidP="00B639BF">
            <w:pPr>
              <w:jc w:val="center"/>
              <w:rPr>
                <w:sz w:val="24"/>
                <w:szCs w:val="24"/>
              </w:rPr>
            </w:pPr>
          </w:p>
          <w:p w:rsidR="00456926" w:rsidRPr="00290971" w:rsidRDefault="00456926" w:rsidP="00B639BF">
            <w:pPr>
              <w:jc w:val="center"/>
              <w:rPr>
                <w:sz w:val="24"/>
                <w:szCs w:val="24"/>
              </w:rPr>
            </w:pPr>
          </w:p>
          <w:p w:rsidR="00456926" w:rsidRPr="00290971" w:rsidRDefault="00456926" w:rsidP="00B639BF">
            <w:pPr>
              <w:jc w:val="center"/>
              <w:rPr>
                <w:sz w:val="24"/>
                <w:szCs w:val="24"/>
              </w:rPr>
            </w:pPr>
          </w:p>
          <w:p w:rsidR="00456926" w:rsidRPr="00290971" w:rsidRDefault="00456926" w:rsidP="00B639BF">
            <w:pPr>
              <w:jc w:val="center"/>
              <w:rPr>
                <w:sz w:val="24"/>
                <w:szCs w:val="24"/>
              </w:rPr>
            </w:pPr>
          </w:p>
          <w:p w:rsidR="00456926" w:rsidRPr="00290971" w:rsidRDefault="00456926" w:rsidP="00B639BF">
            <w:pPr>
              <w:jc w:val="center"/>
              <w:rPr>
                <w:sz w:val="24"/>
                <w:szCs w:val="24"/>
              </w:rPr>
            </w:pPr>
          </w:p>
          <w:p w:rsidR="00456926" w:rsidRPr="00290971" w:rsidRDefault="00456926" w:rsidP="00B639BF">
            <w:pPr>
              <w:jc w:val="center"/>
              <w:rPr>
                <w:sz w:val="24"/>
                <w:szCs w:val="24"/>
              </w:rPr>
            </w:pPr>
          </w:p>
          <w:p w:rsidR="00456926" w:rsidRPr="00290971" w:rsidRDefault="00456926" w:rsidP="00B639BF">
            <w:pPr>
              <w:jc w:val="center"/>
              <w:rPr>
                <w:sz w:val="24"/>
                <w:szCs w:val="24"/>
              </w:rPr>
            </w:pPr>
          </w:p>
          <w:p w:rsidR="00456926" w:rsidRPr="00290971" w:rsidRDefault="00456926" w:rsidP="00B639BF">
            <w:pPr>
              <w:jc w:val="center"/>
              <w:rPr>
                <w:sz w:val="24"/>
                <w:szCs w:val="24"/>
              </w:rPr>
            </w:pPr>
          </w:p>
          <w:p w:rsidR="00456926" w:rsidRPr="00290971" w:rsidRDefault="00456926" w:rsidP="00B639BF">
            <w:pPr>
              <w:rPr>
                <w:sz w:val="24"/>
                <w:szCs w:val="24"/>
              </w:rPr>
            </w:pPr>
          </w:p>
          <w:p w:rsidR="00456926" w:rsidRPr="00290971" w:rsidRDefault="00456926" w:rsidP="00B639BF">
            <w:pPr>
              <w:jc w:val="center"/>
              <w:rPr>
                <w:sz w:val="24"/>
                <w:szCs w:val="24"/>
              </w:rPr>
            </w:pPr>
            <w:r w:rsidRPr="00290971">
              <w:rPr>
                <w:sz w:val="24"/>
                <w:szCs w:val="24"/>
              </w:rPr>
              <w:t>Линия перемены дат.</w:t>
            </w:r>
          </w:p>
        </w:tc>
        <w:tc>
          <w:tcPr>
            <w:tcW w:w="0" w:type="auto"/>
          </w:tcPr>
          <w:p w:rsidR="00456926" w:rsidRPr="00290971" w:rsidRDefault="00456926" w:rsidP="000A20F7">
            <w:pPr>
              <w:jc w:val="center"/>
              <w:rPr>
                <w:sz w:val="24"/>
                <w:szCs w:val="24"/>
              </w:rPr>
            </w:pPr>
          </w:p>
          <w:p w:rsidR="00456926" w:rsidRPr="00290971" w:rsidRDefault="00456926" w:rsidP="000A20F7">
            <w:pPr>
              <w:jc w:val="center"/>
              <w:rPr>
                <w:sz w:val="24"/>
                <w:szCs w:val="24"/>
              </w:rPr>
            </w:pPr>
          </w:p>
          <w:p w:rsidR="00456926" w:rsidRPr="00290971" w:rsidRDefault="00456926" w:rsidP="000A20F7">
            <w:pPr>
              <w:jc w:val="center"/>
              <w:rPr>
                <w:sz w:val="24"/>
                <w:szCs w:val="24"/>
              </w:rPr>
            </w:pPr>
          </w:p>
          <w:p w:rsidR="00456926" w:rsidRPr="00290971" w:rsidRDefault="00456926" w:rsidP="000A20F7">
            <w:pPr>
              <w:jc w:val="center"/>
              <w:rPr>
                <w:sz w:val="24"/>
                <w:szCs w:val="24"/>
              </w:rPr>
            </w:pPr>
            <w:r w:rsidRPr="00290971">
              <w:rPr>
                <w:sz w:val="24"/>
                <w:szCs w:val="24"/>
              </w:rPr>
              <w:t>Продолжить формировать представление о месте России среди других стран.</w:t>
            </w:r>
          </w:p>
          <w:p w:rsidR="00456926" w:rsidRPr="00290971" w:rsidRDefault="00456926" w:rsidP="000A20F7">
            <w:pPr>
              <w:jc w:val="center"/>
              <w:rPr>
                <w:sz w:val="24"/>
                <w:szCs w:val="24"/>
              </w:rPr>
            </w:pPr>
          </w:p>
          <w:p w:rsidR="00456926" w:rsidRPr="00290971" w:rsidRDefault="00456926" w:rsidP="000A20F7">
            <w:pPr>
              <w:jc w:val="center"/>
              <w:rPr>
                <w:sz w:val="24"/>
                <w:szCs w:val="24"/>
              </w:rPr>
            </w:pPr>
          </w:p>
          <w:p w:rsidR="00456926" w:rsidRPr="00290971" w:rsidRDefault="00456926" w:rsidP="000A20F7">
            <w:pPr>
              <w:jc w:val="center"/>
              <w:rPr>
                <w:sz w:val="24"/>
                <w:szCs w:val="24"/>
              </w:rPr>
            </w:pPr>
          </w:p>
          <w:p w:rsidR="00456926" w:rsidRPr="00290971" w:rsidRDefault="00456926" w:rsidP="000A20F7">
            <w:pPr>
              <w:jc w:val="center"/>
              <w:rPr>
                <w:sz w:val="24"/>
                <w:szCs w:val="24"/>
              </w:rPr>
            </w:pPr>
          </w:p>
          <w:p w:rsidR="00456926" w:rsidRPr="00290971" w:rsidRDefault="00456926" w:rsidP="000A20F7">
            <w:pPr>
              <w:jc w:val="center"/>
              <w:rPr>
                <w:sz w:val="24"/>
                <w:szCs w:val="24"/>
              </w:rPr>
            </w:pPr>
          </w:p>
          <w:p w:rsidR="00456926" w:rsidRPr="00290971" w:rsidRDefault="00456926" w:rsidP="000A20F7">
            <w:pPr>
              <w:jc w:val="center"/>
              <w:rPr>
                <w:sz w:val="24"/>
                <w:szCs w:val="24"/>
              </w:rPr>
            </w:pPr>
          </w:p>
          <w:p w:rsidR="00456926" w:rsidRPr="00290971" w:rsidRDefault="00456926" w:rsidP="000A20F7">
            <w:pPr>
              <w:rPr>
                <w:sz w:val="24"/>
                <w:szCs w:val="24"/>
              </w:rPr>
            </w:pPr>
          </w:p>
          <w:p w:rsidR="00456926" w:rsidRPr="00290971" w:rsidRDefault="00456926" w:rsidP="000A20F7">
            <w:pPr>
              <w:jc w:val="center"/>
              <w:rPr>
                <w:sz w:val="24"/>
                <w:szCs w:val="24"/>
              </w:rPr>
            </w:pPr>
            <w:r w:rsidRPr="00290971">
              <w:rPr>
                <w:sz w:val="24"/>
                <w:szCs w:val="24"/>
              </w:rPr>
              <w:t>Особенности морей и океанов, ресурсы.</w:t>
            </w:r>
          </w:p>
          <w:p w:rsidR="00456926" w:rsidRPr="00290971" w:rsidRDefault="00456926" w:rsidP="000A20F7">
            <w:pPr>
              <w:jc w:val="center"/>
              <w:rPr>
                <w:sz w:val="24"/>
                <w:szCs w:val="24"/>
              </w:rPr>
            </w:pPr>
          </w:p>
          <w:p w:rsidR="00456926" w:rsidRPr="00290971" w:rsidRDefault="00456926" w:rsidP="000A20F7">
            <w:pPr>
              <w:jc w:val="center"/>
              <w:rPr>
                <w:sz w:val="24"/>
                <w:szCs w:val="24"/>
              </w:rPr>
            </w:pPr>
          </w:p>
          <w:p w:rsidR="00456926" w:rsidRPr="00290971" w:rsidRDefault="00456926" w:rsidP="000A20F7">
            <w:pPr>
              <w:jc w:val="center"/>
              <w:rPr>
                <w:sz w:val="24"/>
                <w:szCs w:val="24"/>
              </w:rPr>
            </w:pPr>
          </w:p>
          <w:p w:rsidR="00456926" w:rsidRPr="00290971" w:rsidRDefault="00456926" w:rsidP="000A20F7">
            <w:pPr>
              <w:jc w:val="center"/>
              <w:rPr>
                <w:sz w:val="24"/>
                <w:szCs w:val="24"/>
              </w:rPr>
            </w:pPr>
            <w:r w:rsidRPr="00290971">
              <w:rPr>
                <w:sz w:val="24"/>
                <w:szCs w:val="24"/>
              </w:rPr>
              <w:t xml:space="preserve">Формировать </w:t>
            </w:r>
            <w:r w:rsidRPr="00290971">
              <w:rPr>
                <w:sz w:val="24"/>
                <w:szCs w:val="24"/>
              </w:rPr>
              <w:lastRenderedPageBreak/>
              <w:t>знания о местном, поясном и декретном времени.</w:t>
            </w:r>
          </w:p>
          <w:p w:rsidR="00456926" w:rsidRPr="00290971" w:rsidRDefault="00456926" w:rsidP="000A20F7">
            <w:pPr>
              <w:jc w:val="center"/>
              <w:rPr>
                <w:sz w:val="24"/>
                <w:szCs w:val="24"/>
              </w:rPr>
            </w:pPr>
          </w:p>
          <w:p w:rsidR="00456926" w:rsidRPr="00290971" w:rsidRDefault="00456926" w:rsidP="000A20F7">
            <w:pPr>
              <w:jc w:val="center"/>
              <w:rPr>
                <w:sz w:val="24"/>
                <w:szCs w:val="24"/>
              </w:rPr>
            </w:pPr>
          </w:p>
          <w:p w:rsidR="00456926" w:rsidRPr="00290971" w:rsidRDefault="00456926" w:rsidP="000A20F7">
            <w:pPr>
              <w:jc w:val="center"/>
              <w:rPr>
                <w:sz w:val="24"/>
                <w:szCs w:val="24"/>
              </w:rPr>
            </w:pPr>
          </w:p>
          <w:p w:rsidR="00456926" w:rsidRPr="00290971" w:rsidRDefault="00456926" w:rsidP="000A20F7">
            <w:pPr>
              <w:rPr>
                <w:sz w:val="24"/>
                <w:szCs w:val="24"/>
              </w:rPr>
            </w:pPr>
          </w:p>
          <w:p w:rsidR="00456926" w:rsidRPr="00290971" w:rsidRDefault="00456926" w:rsidP="000A20F7">
            <w:pPr>
              <w:jc w:val="center"/>
              <w:rPr>
                <w:sz w:val="24"/>
                <w:szCs w:val="24"/>
              </w:rPr>
            </w:pPr>
            <w:r w:rsidRPr="00290971">
              <w:rPr>
                <w:sz w:val="24"/>
                <w:szCs w:val="24"/>
              </w:rPr>
              <w:t>Научить решать задачи по определению времени.</w:t>
            </w:r>
          </w:p>
          <w:p w:rsidR="00456926" w:rsidRPr="00290971" w:rsidRDefault="00456926" w:rsidP="000A20F7">
            <w:pPr>
              <w:jc w:val="center"/>
              <w:rPr>
                <w:sz w:val="24"/>
                <w:szCs w:val="24"/>
              </w:rPr>
            </w:pPr>
          </w:p>
          <w:p w:rsidR="00456926" w:rsidRPr="00290971" w:rsidRDefault="00456926" w:rsidP="000A20F7">
            <w:pPr>
              <w:rPr>
                <w:sz w:val="24"/>
                <w:szCs w:val="24"/>
              </w:rPr>
            </w:pPr>
          </w:p>
          <w:p w:rsidR="00456926" w:rsidRPr="00290971" w:rsidRDefault="00456926" w:rsidP="000A20F7">
            <w:pPr>
              <w:jc w:val="center"/>
              <w:rPr>
                <w:sz w:val="24"/>
                <w:szCs w:val="24"/>
              </w:rPr>
            </w:pPr>
            <w:r w:rsidRPr="00290971">
              <w:rPr>
                <w:sz w:val="24"/>
                <w:szCs w:val="24"/>
              </w:rPr>
              <w:t>Познакомить с историей освоения и изучения территорий России.</w:t>
            </w:r>
          </w:p>
        </w:tc>
      </w:tr>
      <w:tr w:rsidR="00456926" w:rsidRPr="00290971" w:rsidTr="00AE5608">
        <w:trPr>
          <w:trHeight w:val="58"/>
        </w:trPr>
        <w:tc>
          <w:tcPr>
            <w:tcW w:w="0" w:type="auto"/>
          </w:tcPr>
          <w:p w:rsidR="00456926" w:rsidRPr="00290971" w:rsidRDefault="00456926" w:rsidP="00B639BF">
            <w:pPr>
              <w:jc w:val="center"/>
              <w:rPr>
                <w:b/>
                <w:sz w:val="24"/>
                <w:szCs w:val="24"/>
              </w:rPr>
            </w:pPr>
            <w:r w:rsidRPr="00290971">
              <w:rPr>
                <w:b/>
                <w:sz w:val="24"/>
                <w:szCs w:val="24"/>
                <w:lang w:val="en-US"/>
              </w:rPr>
              <w:lastRenderedPageBreak/>
              <w:t>II</w:t>
            </w:r>
            <w:r w:rsidRPr="00290971">
              <w:rPr>
                <w:b/>
                <w:sz w:val="24"/>
                <w:szCs w:val="24"/>
              </w:rPr>
              <w:t>.</w:t>
            </w:r>
          </w:p>
          <w:p w:rsidR="00456926" w:rsidRPr="00290971" w:rsidRDefault="00456926" w:rsidP="00B639BF">
            <w:pPr>
              <w:jc w:val="center"/>
              <w:rPr>
                <w:b/>
                <w:sz w:val="24"/>
                <w:szCs w:val="24"/>
              </w:rPr>
            </w:pPr>
          </w:p>
          <w:p w:rsidR="00456926" w:rsidRPr="00290971" w:rsidRDefault="00456926" w:rsidP="00B639BF">
            <w:pPr>
              <w:jc w:val="center"/>
              <w:rPr>
                <w:sz w:val="24"/>
                <w:szCs w:val="24"/>
              </w:rPr>
            </w:pPr>
            <w:r w:rsidRPr="00290971">
              <w:rPr>
                <w:sz w:val="24"/>
                <w:szCs w:val="24"/>
              </w:rPr>
              <w:t>13.</w:t>
            </w:r>
          </w:p>
          <w:p w:rsidR="00456926" w:rsidRPr="00290971" w:rsidRDefault="00456926" w:rsidP="00B639BF">
            <w:pPr>
              <w:jc w:val="center"/>
              <w:rPr>
                <w:sz w:val="24"/>
                <w:szCs w:val="24"/>
              </w:rPr>
            </w:pPr>
          </w:p>
          <w:p w:rsidR="00456926" w:rsidRPr="00290971" w:rsidRDefault="00456926" w:rsidP="00B639BF">
            <w:pPr>
              <w:rPr>
                <w:sz w:val="24"/>
                <w:szCs w:val="24"/>
              </w:rPr>
            </w:pPr>
          </w:p>
          <w:p w:rsidR="00456926" w:rsidRPr="00290971" w:rsidRDefault="00456926" w:rsidP="00B639BF">
            <w:pPr>
              <w:jc w:val="center"/>
              <w:rPr>
                <w:sz w:val="24"/>
                <w:szCs w:val="24"/>
              </w:rPr>
            </w:pPr>
            <w:r w:rsidRPr="00290971">
              <w:rPr>
                <w:sz w:val="24"/>
                <w:szCs w:val="24"/>
              </w:rPr>
              <w:t>14.</w:t>
            </w:r>
          </w:p>
          <w:p w:rsidR="00456926" w:rsidRPr="00290971" w:rsidRDefault="00456926" w:rsidP="00B639BF">
            <w:pPr>
              <w:jc w:val="center"/>
              <w:rPr>
                <w:sz w:val="24"/>
                <w:szCs w:val="24"/>
              </w:rPr>
            </w:pPr>
          </w:p>
          <w:p w:rsidR="00456926" w:rsidRPr="00290971" w:rsidRDefault="00456926" w:rsidP="00B639BF">
            <w:pPr>
              <w:jc w:val="center"/>
              <w:rPr>
                <w:sz w:val="24"/>
                <w:szCs w:val="24"/>
              </w:rPr>
            </w:pPr>
          </w:p>
          <w:p w:rsidR="00456926" w:rsidRPr="00290971" w:rsidRDefault="00456926" w:rsidP="00B639BF">
            <w:pPr>
              <w:jc w:val="center"/>
              <w:rPr>
                <w:sz w:val="24"/>
                <w:szCs w:val="24"/>
              </w:rPr>
            </w:pPr>
          </w:p>
          <w:p w:rsidR="00456926" w:rsidRPr="00290971" w:rsidRDefault="00456926" w:rsidP="00B639BF">
            <w:pPr>
              <w:jc w:val="center"/>
              <w:rPr>
                <w:sz w:val="24"/>
                <w:szCs w:val="24"/>
              </w:rPr>
            </w:pPr>
          </w:p>
          <w:p w:rsidR="00456926" w:rsidRPr="00290971" w:rsidRDefault="00456926" w:rsidP="00B639BF">
            <w:pPr>
              <w:jc w:val="center"/>
              <w:rPr>
                <w:sz w:val="24"/>
                <w:szCs w:val="24"/>
              </w:rPr>
            </w:pPr>
          </w:p>
          <w:p w:rsidR="00456926" w:rsidRPr="00290971" w:rsidRDefault="00456926" w:rsidP="00B639BF">
            <w:pPr>
              <w:rPr>
                <w:sz w:val="24"/>
                <w:szCs w:val="24"/>
              </w:rPr>
            </w:pPr>
          </w:p>
          <w:p w:rsidR="00456926" w:rsidRPr="00290971" w:rsidRDefault="00456926" w:rsidP="00B639BF">
            <w:pPr>
              <w:jc w:val="center"/>
              <w:rPr>
                <w:sz w:val="24"/>
                <w:szCs w:val="24"/>
              </w:rPr>
            </w:pPr>
            <w:r w:rsidRPr="00290971">
              <w:rPr>
                <w:sz w:val="24"/>
                <w:szCs w:val="24"/>
              </w:rPr>
              <w:t>15.</w:t>
            </w:r>
          </w:p>
          <w:p w:rsidR="00456926" w:rsidRPr="00290971" w:rsidRDefault="00456926" w:rsidP="00B639BF">
            <w:pPr>
              <w:jc w:val="center"/>
              <w:rPr>
                <w:sz w:val="24"/>
                <w:szCs w:val="24"/>
              </w:rPr>
            </w:pPr>
          </w:p>
          <w:p w:rsidR="00456926" w:rsidRPr="00290971" w:rsidRDefault="00456926" w:rsidP="00B639BF">
            <w:pPr>
              <w:jc w:val="center"/>
              <w:rPr>
                <w:sz w:val="24"/>
                <w:szCs w:val="24"/>
              </w:rPr>
            </w:pPr>
          </w:p>
          <w:p w:rsidR="00456926" w:rsidRPr="00290971" w:rsidRDefault="00456926" w:rsidP="00B639BF">
            <w:pPr>
              <w:jc w:val="center"/>
              <w:rPr>
                <w:sz w:val="24"/>
                <w:szCs w:val="24"/>
              </w:rPr>
            </w:pPr>
          </w:p>
          <w:p w:rsidR="00456926" w:rsidRPr="00290971" w:rsidRDefault="00456926" w:rsidP="00B639BF">
            <w:pPr>
              <w:rPr>
                <w:sz w:val="24"/>
                <w:szCs w:val="24"/>
              </w:rPr>
            </w:pPr>
          </w:p>
          <w:p w:rsidR="00456926" w:rsidRPr="00290971" w:rsidRDefault="00456926" w:rsidP="00B639BF">
            <w:pPr>
              <w:jc w:val="center"/>
              <w:rPr>
                <w:sz w:val="24"/>
                <w:szCs w:val="24"/>
              </w:rPr>
            </w:pPr>
            <w:r w:rsidRPr="00290971">
              <w:rPr>
                <w:sz w:val="24"/>
                <w:szCs w:val="24"/>
              </w:rPr>
              <w:t>16.</w:t>
            </w:r>
          </w:p>
          <w:p w:rsidR="00456926" w:rsidRPr="00290971" w:rsidRDefault="00456926" w:rsidP="00B639BF">
            <w:pPr>
              <w:jc w:val="center"/>
              <w:rPr>
                <w:sz w:val="24"/>
                <w:szCs w:val="24"/>
              </w:rPr>
            </w:pPr>
          </w:p>
          <w:p w:rsidR="00456926" w:rsidRPr="00290971" w:rsidRDefault="00456926" w:rsidP="00B639BF">
            <w:pPr>
              <w:jc w:val="center"/>
              <w:rPr>
                <w:sz w:val="24"/>
                <w:szCs w:val="24"/>
              </w:rPr>
            </w:pPr>
          </w:p>
          <w:p w:rsidR="00456926" w:rsidRPr="00290971" w:rsidRDefault="00456926" w:rsidP="00B639BF">
            <w:pPr>
              <w:jc w:val="center"/>
              <w:rPr>
                <w:sz w:val="24"/>
                <w:szCs w:val="24"/>
              </w:rPr>
            </w:pPr>
          </w:p>
          <w:p w:rsidR="00456926" w:rsidRPr="00290971" w:rsidRDefault="00456926" w:rsidP="00B639BF">
            <w:pPr>
              <w:jc w:val="center"/>
              <w:rPr>
                <w:sz w:val="24"/>
                <w:szCs w:val="24"/>
              </w:rPr>
            </w:pPr>
          </w:p>
          <w:p w:rsidR="00456926" w:rsidRPr="00290971" w:rsidRDefault="00456926" w:rsidP="00B639BF">
            <w:pPr>
              <w:rPr>
                <w:sz w:val="24"/>
                <w:szCs w:val="24"/>
              </w:rPr>
            </w:pPr>
          </w:p>
          <w:p w:rsidR="00456926" w:rsidRPr="00290971" w:rsidRDefault="00456926" w:rsidP="00B639BF">
            <w:pPr>
              <w:jc w:val="center"/>
              <w:rPr>
                <w:sz w:val="24"/>
                <w:szCs w:val="24"/>
              </w:rPr>
            </w:pPr>
            <w:r w:rsidRPr="00290971">
              <w:rPr>
                <w:sz w:val="24"/>
                <w:szCs w:val="24"/>
              </w:rPr>
              <w:t>17.</w:t>
            </w:r>
          </w:p>
          <w:p w:rsidR="00456926" w:rsidRPr="00290971" w:rsidRDefault="00456926" w:rsidP="00B639BF">
            <w:pPr>
              <w:jc w:val="center"/>
              <w:rPr>
                <w:sz w:val="24"/>
                <w:szCs w:val="24"/>
              </w:rPr>
            </w:pPr>
          </w:p>
          <w:p w:rsidR="00456926" w:rsidRPr="00290971" w:rsidRDefault="00456926" w:rsidP="00B639BF">
            <w:pPr>
              <w:rPr>
                <w:sz w:val="24"/>
                <w:szCs w:val="24"/>
              </w:rPr>
            </w:pPr>
          </w:p>
          <w:p w:rsidR="00456926" w:rsidRPr="00290971" w:rsidRDefault="00456926" w:rsidP="00B639BF">
            <w:pPr>
              <w:jc w:val="center"/>
              <w:rPr>
                <w:sz w:val="24"/>
                <w:szCs w:val="24"/>
              </w:rPr>
            </w:pPr>
            <w:r w:rsidRPr="00290971">
              <w:rPr>
                <w:sz w:val="24"/>
                <w:szCs w:val="24"/>
              </w:rPr>
              <w:t>18.</w:t>
            </w:r>
          </w:p>
          <w:p w:rsidR="00456926" w:rsidRPr="00290971" w:rsidRDefault="00456926" w:rsidP="00B639BF">
            <w:pPr>
              <w:jc w:val="center"/>
              <w:rPr>
                <w:sz w:val="24"/>
                <w:szCs w:val="24"/>
              </w:rPr>
            </w:pPr>
          </w:p>
          <w:p w:rsidR="00456926" w:rsidRPr="00290971" w:rsidRDefault="00456926" w:rsidP="00B639BF">
            <w:pPr>
              <w:jc w:val="center"/>
              <w:rPr>
                <w:sz w:val="24"/>
                <w:szCs w:val="24"/>
              </w:rPr>
            </w:pPr>
          </w:p>
          <w:p w:rsidR="00456926" w:rsidRPr="00290971" w:rsidRDefault="00456926" w:rsidP="00B639BF">
            <w:pPr>
              <w:jc w:val="center"/>
              <w:rPr>
                <w:sz w:val="24"/>
                <w:szCs w:val="24"/>
              </w:rPr>
            </w:pPr>
          </w:p>
          <w:p w:rsidR="00456926" w:rsidRPr="00290971" w:rsidRDefault="00456926" w:rsidP="00B639BF">
            <w:pPr>
              <w:jc w:val="center"/>
              <w:rPr>
                <w:sz w:val="24"/>
                <w:szCs w:val="24"/>
              </w:rPr>
            </w:pPr>
            <w:r w:rsidRPr="00290971">
              <w:rPr>
                <w:sz w:val="24"/>
                <w:szCs w:val="24"/>
              </w:rPr>
              <w:t>19.</w:t>
            </w:r>
          </w:p>
          <w:p w:rsidR="00456926" w:rsidRPr="00290971" w:rsidRDefault="00456926" w:rsidP="00B639BF">
            <w:pPr>
              <w:jc w:val="center"/>
              <w:rPr>
                <w:sz w:val="24"/>
                <w:szCs w:val="24"/>
              </w:rPr>
            </w:pPr>
          </w:p>
          <w:p w:rsidR="00456926" w:rsidRPr="00290971" w:rsidRDefault="00456926" w:rsidP="00B639BF">
            <w:pPr>
              <w:jc w:val="center"/>
              <w:rPr>
                <w:sz w:val="24"/>
                <w:szCs w:val="24"/>
              </w:rPr>
            </w:pPr>
          </w:p>
          <w:p w:rsidR="00456926" w:rsidRPr="00290971" w:rsidRDefault="00456926" w:rsidP="00B639BF">
            <w:pPr>
              <w:jc w:val="center"/>
              <w:rPr>
                <w:sz w:val="24"/>
                <w:szCs w:val="24"/>
              </w:rPr>
            </w:pPr>
          </w:p>
          <w:p w:rsidR="00456926" w:rsidRPr="00290971" w:rsidRDefault="00456926" w:rsidP="00B639BF">
            <w:pPr>
              <w:jc w:val="center"/>
              <w:rPr>
                <w:sz w:val="24"/>
                <w:szCs w:val="24"/>
              </w:rPr>
            </w:pPr>
          </w:p>
          <w:p w:rsidR="00456926" w:rsidRPr="00290971" w:rsidRDefault="00456926" w:rsidP="00B639BF">
            <w:pPr>
              <w:jc w:val="center"/>
              <w:rPr>
                <w:sz w:val="24"/>
                <w:szCs w:val="24"/>
              </w:rPr>
            </w:pPr>
          </w:p>
          <w:p w:rsidR="00456926" w:rsidRPr="00290971" w:rsidRDefault="00456926" w:rsidP="00B639BF">
            <w:pPr>
              <w:jc w:val="center"/>
              <w:rPr>
                <w:sz w:val="24"/>
                <w:szCs w:val="24"/>
              </w:rPr>
            </w:pPr>
            <w:r w:rsidRPr="00290971">
              <w:rPr>
                <w:sz w:val="24"/>
                <w:szCs w:val="24"/>
              </w:rPr>
              <w:t>20.</w:t>
            </w:r>
          </w:p>
          <w:p w:rsidR="00456926" w:rsidRPr="00290971" w:rsidRDefault="00456926" w:rsidP="00B639BF">
            <w:pPr>
              <w:jc w:val="center"/>
              <w:rPr>
                <w:sz w:val="24"/>
                <w:szCs w:val="24"/>
              </w:rPr>
            </w:pPr>
          </w:p>
          <w:p w:rsidR="00456926" w:rsidRPr="00290971" w:rsidRDefault="00456926" w:rsidP="00B639BF">
            <w:pPr>
              <w:jc w:val="center"/>
              <w:rPr>
                <w:sz w:val="24"/>
                <w:szCs w:val="24"/>
              </w:rPr>
            </w:pPr>
          </w:p>
          <w:p w:rsidR="00456926" w:rsidRPr="00290971" w:rsidRDefault="00456926" w:rsidP="00B639BF">
            <w:pPr>
              <w:jc w:val="center"/>
              <w:rPr>
                <w:sz w:val="24"/>
                <w:szCs w:val="24"/>
              </w:rPr>
            </w:pPr>
          </w:p>
          <w:p w:rsidR="00456926" w:rsidRPr="00290971" w:rsidRDefault="00456926" w:rsidP="00B639BF">
            <w:pPr>
              <w:jc w:val="center"/>
              <w:rPr>
                <w:sz w:val="24"/>
                <w:szCs w:val="24"/>
              </w:rPr>
            </w:pPr>
          </w:p>
          <w:p w:rsidR="00456926" w:rsidRPr="00290971" w:rsidRDefault="00456926" w:rsidP="00B639BF">
            <w:pPr>
              <w:jc w:val="center"/>
              <w:rPr>
                <w:sz w:val="24"/>
                <w:szCs w:val="24"/>
              </w:rPr>
            </w:pPr>
          </w:p>
          <w:p w:rsidR="00456926" w:rsidRPr="00290971" w:rsidRDefault="00456926" w:rsidP="00B639BF">
            <w:pPr>
              <w:jc w:val="center"/>
              <w:rPr>
                <w:sz w:val="24"/>
                <w:szCs w:val="24"/>
              </w:rPr>
            </w:pPr>
          </w:p>
          <w:p w:rsidR="00456926" w:rsidRPr="00290971" w:rsidRDefault="00456926" w:rsidP="00B639BF">
            <w:pPr>
              <w:rPr>
                <w:sz w:val="24"/>
                <w:szCs w:val="24"/>
              </w:rPr>
            </w:pPr>
          </w:p>
          <w:p w:rsidR="00456926" w:rsidRPr="00290971" w:rsidRDefault="00456926" w:rsidP="00B639BF">
            <w:pPr>
              <w:jc w:val="center"/>
              <w:rPr>
                <w:sz w:val="24"/>
                <w:szCs w:val="24"/>
              </w:rPr>
            </w:pPr>
            <w:r w:rsidRPr="00290971">
              <w:rPr>
                <w:sz w:val="24"/>
                <w:szCs w:val="24"/>
              </w:rPr>
              <w:lastRenderedPageBreak/>
              <w:t>21.</w:t>
            </w:r>
          </w:p>
          <w:p w:rsidR="00456926" w:rsidRPr="00290971" w:rsidRDefault="00456926" w:rsidP="00B639BF">
            <w:pPr>
              <w:jc w:val="center"/>
              <w:rPr>
                <w:sz w:val="24"/>
                <w:szCs w:val="24"/>
              </w:rPr>
            </w:pPr>
          </w:p>
          <w:p w:rsidR="00456926" w:rsidRPr="00290971" w:rsidRDefault="00456926" w:rsidP="00B639BF">
            <w:pPr>
              <w:jc w:val="center"/>
              <w:rPr>
                <w:sz w:val="24"/>
                <w:szCs w:val="24"/>
              </w:rPr>
            </w:pPr>
          </w:p>
          <w:p w:rsidR="00456926" w:rsidRPr="00290971" w:rsidRDefault="00456926" w:rsidP="00B639BF">
            <w:pPr>
              <w:jc w:val="center"/>
              <w:rPr>
                <w:sz w:val="24"/>
                <w:szCs w:val="24"/>
              </w:rPr>
            </w:pPr>
          </w:p>
          <w:p w:rsidR="00456926" w:rsidRPr="00290971" w:rsidRDefault="00456926" w:rsidP="00B639BF">
            <w:pPr>
              <w:rPr>
                <w:sz w:val="24"/>
                <w:szCs w:val="24"/>
              </w:rPr>
            </w:pPr>
          </w:p>
          <w:p w:rsidR="00456926" w:rsidRPr="00290971" w:rsidRDefault="00456926" w:rsidP="00B639BF">
            <w:pPr>
              <w:jc w:val="center"/>
              <w:rPr>
                <w:sz w:val="24"/>
                <w:szCs w:val="24"/>
              </w:rPr>
            </w:pPr>
            <w:r w:rsidRPr="00290971">
              <w:rPr>
                <w:sz w:val="24"/>
                <w:szCs w:val="24"/>
              </w:rPr>
              <w:t>22.</w:t>
            </w:r>
          </w:p>
          <w:p w:rsidR="00456926" w:rsidRPr="00290971" w:rsidRDefault="00456926" w:rsidP="00B639BF">
            <w:pPr>
              <w:jc w:val="center"/>
              <w:rPr>
                <w:sz w:val="24"/>
                <w:szCs w:val="24"/>
              </w:rPr>
            </w:pPr>
          </w:p>
          <w:p w:rsidR="00456926" w:rsidRPr="00290971" w:rsidRDefault="00456926" w:rsidP="00B639BF">
            <w:pPr>
              <w:jc w:val="center"/>
              <w:rPr>
                <w:sz w:val="24"/>
                <w:szCs w:val="24"/>
              </w:rPr>
            </w:pPr>
          </w:p>
          <w:p w:rsidR="00456926" w:rsidRPr="00290971" w:rsidRDefault="00456926" w:rsidP="00B639BF">
            <w:pPr>
              <w:jc w:val="center"/>
              <w:rPr>
                <w:sz w:val="24"/>
                <w:szCs w:val="24"/>
              </w:rPr>
            </w:pPr>
          </w:p>
          <w:p w:rsidR="00456926" w:rsidRPr="00290971" w:rsidRDefault="00456926" w:rsidP="00B639BF">
            <w:pPr>
              <w:jc w:val="center"/>
              <w:rPr>
                <w:sz w:val="24"/>
                <w:szCs w:val="24"/>
              </w:rPr>
            </w:pPr>
          </w:p>
          <w:p w:rsidR="00456926" w:rsidRPr="00290971" w:rsidRDefault="00456926" w:rsidP="00B639BF">
            <w:pPr>
              <w:jc w:val="center"/>
              <w:rPr>
                <w:sz w:val="24"/>
                <w:szCs w:val="24"/>
              </w:rPr>
            </w:pPr>
          </w:p>
          <w:p w:rsidR="00456926" w:rsidRPr="00290971" w:rsidRDefault="00456926" w:rsidP="00B639BF">
            <w:pPr>
              <w:rPr>
                <w:sz w:val="24"/>
                <w:szCs w:val="24"/>
              </w:rPr>
            </w:pPr>
          </w:p>
          <w:p w:rsidR="00456926" w:rsidRPr="00290971" w:rsidRDefault="00456926" w:rsidP="00B639BF">
            <w:pPr>
              <w:jc w:val="center"/>
              <w:rPr>
                <w:sz w:val="24"/>
                <w:szCs w:val="24"/>
              </w:rPr>
            </w:pPr>
            <w:r w:rsidRPr="00290971">
              <w:rPr>
                <w:sz w:val="24"/>
                <w:szCs w:val="24"/>
              </w:rPr>
              <w:t>23.</w:t>
            </w:r>
          </w:p>
          <w:p w:rsidR="00456926" w:rsidRPr="00290971" w:rsidRDefault="00456926" w:rsidP="00B639BF">
            <w:pPr>
              <w:jc w:val="center"/>
              <w:rPr>
                <w:sz w:val="24"/>
                <w:szCs w:val="24"/>
              </w:rPr>
            </w:pPr>
          </w:p>
          <w:p w:rsidR="00456926" w:rsidRPr="00290971" w:rsidRDefault="00456926" w:rsidP="00B639BF">
            <w:pPr>
              <w:jc w:val="center"/>
              <w:rPr>
                <w:sz w:val="24"/>
                <w:szCs w:val="24"/>
              </w:rPr>
            </w:pPr>
          </w:p>
          <w:p w:rsidR="00456926" w:rsidRPr="00290971" w:rsidRDefault="00456926" w:rsidP="00B639BF">
            <w:pPr>
              <w:jc w:val="center"/>
              <w:rPr>
                <w:sz w:val="24"/>
                <w:szCs w:val="24"/>
              </w:rPr>
            </w:pPr>
          </w:p>
          <w:p w:rsidR="00456926" w:rsidRPr="00290971" w:rsidRDefault="00456926" w:rsidP="00B639BF">
            <w:pPr>
              <w:jc w:val="center"/>
              <w:rPr>
                <w:sz w:val="24"/>
                <w:szCs w:val="24"/>
              </w:rPr>
            </w:pPr>
          </w:p>
          <w:p w:rsidR="00456926" w:rsidRPr="00290971" w:rsidRDefault="00456926" w:rsidP="00B639BF">
            <w:pPr>
              <w:jc w:val="center"/>
              <w:rPr>
                <w:sz w:val="24"/>
                <w:szCs w:val="24"/>
              </w:rPr>
            </w:pPr>
          </w:p>
          <w:p w:rsidR="00456926" w:rsidRPr="00290971" w:rsidRDefault="00456926" w:rsidP="00B639BF">
            <w:pPr>
              <w:rPr>
                <w:sz w:val="24"/>
                <w:szCs w:val="24"/>
              </w:rPr>
            </w:pPr>
          </w:p>
          <w:p w:rsidR="00456926" w:rsidRPr="00290971" w:rsidRDefault="00456926" w:rsidP="00B639BF">
            <w:pPr>
              <w:jc w:val="center"/>
              <w:rPr>
                <w:sz w:val="24"/>
                <w:szCs w:val="24"/>
              </w:rPr>
            </w:pPr>
            <w:r w:rsidRPr="00290971">
              <w:rPr>
                <w:sz w:val="24"/>
                <w:szCs w:val="24"/>
              </w:rPr>
              <w:t>24.</w:t>
            </w:r>
          </w:p>
          <w:p w:rsidR="00456926" w:rsidRPr="00290971" w:rsidRDefault="00456926" w:rsidP="00B639BF">
            <w:pPr>
              <w:jc w:val="center"/>
              <w:rPr>
                <w:sz w:val="24"/>
                <w:szCs w:val="24"/>
              </w:rPr>
            </w:pPr>
          </w:p>
          <w:p w:rsidR="00456926" w:rsidRPr="00290971" w:rsidRDefault="00456926" w:rsidP="00B639BF">
            <w:pPr>
              <w:jc w:val="center"/>
              <w:rPr>
                <w:sz w:val="24"/>
                <w:szCs w:val="24"/>
              </w:rPr>
            </w:pPr>
          </w:p>
          <w:p w:rsidR="00456926" w:rsidRPr="00290971" w:rsidRDefault="00456926" w:rsidP="00B639BF">
            <w:pPr>
              <w:jc w:val="center"/>
              <w:rPr>
                <w:sz w:val="24"/>
                <w:szCs w:val="24"/>
              </w:rPr>
            </w:pPr>
          </w:p>
          <w:p w:rsidR="00456926" w:rsidRPr="00290971" w:rsidRDefault="00456926" w:rsidP="00B639BF">
            <w:pPr>
              <w:rPr>
                <w:sz w:val="24"/>
                <w:szCs w:val="24"/>
              </w:rPr>
            </w:pPr>
          </w:p>
          <w:p w:rsidR="00456926" w:rsidRPr="00290971" w:rsidRDefault="00456926" w:rsidP="00B639BF">
            <w:pPr>
              <w:jc w:val="center"/>
              <w:rPr>
                <w:sz w:val="24"/>
                <w:szCs w:val="24"/>
              </w:rPr>
            </w:pPr>
            <w:r w:rsidRPr="00290971">
              <w:rPr>
                <w:sz w:val="24"/>
                <w:szCs w:val="24"/>
              </w:rPr>
              <w:t>25.</w:t>
            </w:r>
          </w:p>
          <w:p w:rsidR="00456926" w:rsidRPr="00290971" w:rsidRDefault="00456926" w:rsidP="00B639BF">
            <w:pPr>
              <w:jc w:val="center"/>
              <w:rPr>
                <w:sz w:val="24"/>
                <w:szCs w:val="24"/>
              </w:rPr>
            </w:pPr>
          </w:p>
          <w:p w:rsidR="00456926" w:rsidRPr="00290971" w:rsidRDefault="00456926" w:rsidP="00B639BF">
            <w:pPr>
              <w:jc w:val="center"/>
              <w:rPr>
                <w:sz w:val="24"/>
                <w:szCs w:val="24"/>
              </w:rPr>
            </w:pPr>
          </w:p>
          <w:p w:rsidR="00456926" w:rsidRPr="00290971" w:rsidRDefault="00456926" w:rsidP="00B639BF">
            <w:pPr>
              <w:jc w:val="center"/>
              <w:rPr>
                <w:sz w:val="24"/>
                <w:szCs w:val="24"/>
              </w:rPr>
            </w:pPr>
          </w:p>
          <w:p w:rsidR="00456926" w:rsidRPr="00290971" w:rsidRDefault="00456926" w:rsidP="00B639BF">
            <w:pPr>
              <w:jc w:val="center"/>
              <w:rPr>
                <w:sz w:val="24"/>
                <w:szCs w:val="24"/>
              </w:rPr>
            </w:pPr>
            <w:r w:rsidRPr="00290971">
              <w:rPr>
                <w:sz w:val="24"/>
                <w:szCs w:val="24"/>
              </w:rPr>
              <w:t>26.</w:t>
            </w:r>
          </w:p>
          <w:p w:rsidR="00456926" w:rsidRPr="00290971" w:rsidRDefault="00456926" w:rsidP="00B639BF">
            <w:pPr>
              <w:jc w:val="center"/>
              <w:rPr>
                <w:sz w:val="24"/>
                <w:szCs w:val="24"/>
              </w:rPr>
            </w:pPr>
          </w:p>
          <w:p w:rsidR="00456926" w:rsidRPr="00290971" w:rsidRDefault="00456926" w:rsidP="00B639BF">
            <w:pPr>
              <w:jc w:val="center"/>
              <w:rPr>
                <w:sz w:val="24"/>
                <w:szCs w:val="24"/>
              </w:rPr>
            </w:pPr>
          </w:p>
          <w:p w:rsidR="00456926" w:rsidRPr="00290971" w:rsidRDefault="00456926" w:rsidP="00B639BF">
            <w:pPr>
              <w:jc w:val="center"/>
              <w:rPr>
                <w:sz w:val="24"/>
                <w:szCs w:val="24"/>
              </w:rPr>
            </w:pPr>
          </w:p>
          <w:p w:rsidR="00456926" w:rsidRPr="00290971" w:rsidRDefault="00456926" w:rsidP="00B639BF">
            <w:pPr>
              <w:jc w:val="center"/>
              <w:rPr>
                <w:sz w:val="24"/>
                <w:szCs w:val="24"/>
              </w:rPr>
            </w:pPr>
          </w:p>
          <w:p w:rsidR="00456926" w:rsidRPr="00290971" w:rsidRDefault="00456926" w:rsidP="00B639BF">
            <w:pPr>
              <w:rPr>
                <w:sz w:val="24"/>
                <w:szCs w:val="24"/>
              </w:rPr>
            </w:pPr>
          </w:p>
          <w:p w:rsidR="00456926" w:rsidRPr="00290971" w:rsidRDefault="00456926" w:rsidP="00B639BF">
            <w:pPr>
              <w:jc w:val="center"/>
              <w:rPr>
                <w:sz w:val="24"/>
                <w:szCs w:val="24"/>
              </w:rPr>
            </w:pPr>
            <w:r w:rsidRPr="00290971">
              <w:rPr>
                <w:sz w:val="24"/>
                <w:szCs w:val="24"/>
              </w:rPr>
              <w:t>27-28.</w:t>
            </w:r>
          </w:p>
          <w:p w:rsidR="00456926" w:rsidRPr="00290971" w:rsidRDefault="00456926" w:rsidP="00B639BF">
            <w:pPr>
              <w:jc w:val="center"/>
              <w:rPr>
                <w:sz w:val="24"/>
                <w:szCs w:val="24"/>
              </w:rPr>
            </w:pPr>
          </w:p>
          <w:p w:rsidR="00456926" w:rsidRPr="00290971" w:rsidRDefault="00456926" w:rsidP="00B639BF">
            <w:pPr>
              <w:jc w:val="center"/>
              <w:rPr>
                <w:sz w:val="24"/>
                <w:szCs w:val="24"/>
              </w:rPr>
            </w:pPr>
          </w:p>
          <w:p w:rsidR="00456926" w:rsidRPr="00290971" w:rsidRDefault="00456926" w:rsidP="00B639BF">
            <w:pPr>
              <w:jc w:val="center"/>
              <w:rPr>
                <w:sz w:val="24"/>
                <w:szCs w:val="24"/>
              </w:rPr>
            </w:pPr>
          </w:p>
          <w:p w:rsidR="00456926" w:rsidRPr="00290971" w:rsidRDefault="00456926" w:rsidP="00B639BF">
            <w:pPr>
              <w:rPr>
                <w:sz w:val="24"/>
                <w:szCs w:val="24"/>
              </w:rPr>
            </w:pPr>
          </w:p>
          <w:p w:rsidR="00456926" w:rsidRPr="00290971" w:rsidRDefault="00456926" w:rsidP="00B639BF">
            <w:pPr>
              <w:jc w:val="center"/>
              <w:rPr>
                <w:sz w:val="24"/>
                <w:szCs w:val="24"/>
              </w:rPr>
            </w:pPr>
            <w:r w:rsidRPr="00290971">
              <w:rPr>
                <w:sz w:val="24"/>
                <w:szCs w:val="24"/>
              </w:rPr>
              <w:t>29.</w:t>
            </w:r>
          </w:p>
          <w:p w:rsidR="00456926" w:rsidRPr="00290971" w:rsidRDefault="00456926" w:rsidP="00B639BF">
            <w:pPr>
              <w:jc w:val="center"/>
              <w:rPr>
                <w:sz w:val="24"/>
                <w:szCs w:val="24"/>
              </w:rPr>
            </w:pPr>
          </w:p>
          <w:p w:rsidR="00456926" w:rsidRPr="00290971" w:rsidRDefault="00456926" w:rsidP="00B639BF">
            <w:pPr>
              <w:jc w:val="center"/>
              <w:rPr>
                <w:sz w:val="24"/>
                <w:szCs w:val="24"/>
              </w:rPr>
            </w:pPr>
          </w:p>
          <w:p w:rsidR="00456926" w:rsidRPr="00290971" w:rsidRDefault="00456926" w:rsidP="00B639BF">
            <w:pPr>
              <w:jc w:val="center"/>
              <w:rPr>
                <w:sz w:val="24"/>
                <w:szCs w:val="24"/>
              </w:rPr>
            </w:pPr>
          </w:p>
          <w:p w:rsidR="00456926" w:rsidRPr="00290971" w:rsidRDefault="00456926" w:rsidP="00B639BF">
            <w:pPr>
              <w:jc w:val="center"/>
              <w:rPr>
                <w:sz w:val="24"/>
                <w:szCs w:val="24"/>
              </w:rPr>
            </w:pPr>
          </w:p>
          <w:p w:rsidR="00456926" w:rsidRPr="00290971" w:rsidRDefault="00456926" w:rsidP="00B639BF">
            <w:pPr>
              <w:jc w:val="center"/>
              <w:rPr>
                <w:sz w:val="24"/>
                <w:szCs w:val="24"/>
              </w:rPr>
            </w:pPr>
          </w:p>
          <w:p w:rsidR="00456926" w:rsidRPr="00290971" w:rsidRDefault="00456926" w:rsidP="00B639BF">
            <w:pPr>
              <w:jc w:val="center"/>
              <w:rPr>
                <w:sz w:val="24"/>
                <w:szCs w:val="24"/>
              </w:rPr>
            </w:pPr>
          </w:p>
          <w:p w:rsidR="00456926" w:rsidRPr="00290971" w:rsidRDefault="00456926" w:rsidP="00B639BF">
            <w:pPr>
              <w:rPr>
                <w:sz w:val="24"/>
                <w:szCs w:val="24"/>
              </w:rPr>
            </w:pPr>
          </w:p>
          <w:p w:rsidR="00456926" w:rsidRPr="00290971" w:rsidRDefault="00456926" w:rsidP="00B639BF">
            <w:pPr>
              <w:jc w:val="center"/>
              <w:rPr>
                <w:sz w:val="24"/>
                <w:szCs w:val="24"/>
              </w:rPr>
            </w:pPr>
            <w:r w:rsidRPr="00290971">
              <w:rPr>
                <w:sz w:val="24"/>
                <w:szCs w:val="24"/>
              </w:rPr>
              <w:t>30.</w:t>
            </w:r>
          </w:p>
          <w:p w:rsidR="00456926" w:rsidRPr="00290971" w:rsidRDefault="00456926" w:rsidP="00B639BF">
            <w:pPr>
              <w:jc w:val="center"/>
              <w:rPr>
                <w:sz w:val="24"/>
                <w:szCs w:val="24"/>
              </w:rPr>
            </w:pPr>
          </w:p>
          <w:p w:rsidR="00456926" w:rsidRPr="00290971" w:rsidRDefault="00456926" w:rsidP="00B639BF">
            <w:pPr>
              <w:jc w:val="center"/>
              <w:rPr>
                <w:sz w:val="24"/>
                <w:szCs w:val="24"/>
              </w:rPr>
            </w:pPr>
          </w:p>
          <w:p w:rsidR="00456926" w:rsidRPr="00290971" w:rsidRDefault="00456926" w:rsidP="00B639BF">
            <w:pPr>
              <w:jc w:val="center"/>
              <w:rPr>
                <w:sz w:val="24"/>
                <w:szCs w:val="24"/>
              </w:rPr>
            </w:pPr>
          </w:p>
          <w:p w:rsidR="00456926" w:rsidRPr="00290971" w:rsidRDefault="00456926" w:rsidP="00B639BF">
            <w:pPr>
              <w:jc w:val="center"/>
              <w:rPr>
                <w:sz w:val="24"/>
                <w:szCs w:val="24"/>
              </w:rPr>
            </w:pPr>
          </w:p>
          <w:p w:rsidR="00456926" w:rsidRPr="00290971" w:rsidRDefault="00456926" w:rsidP="00B639BF">
            <w:pPr>
              <w:jc w:val="center"/>
              <w:rPr>
                <w:sz w:val="24"/>
                <w:szCs w:val="24"/>
              </w:rPr>
            </w:pPr>
          </w:p>
          <w:p w:rsidR="00456926" w:rsidRPr="00290971" w:rsidRDefault="00456926" w:rsidP="00B639BF">
            <w:pPr>
              <w:rPr>
                <w:sz w:val="24"/>
                <w:szCs w:val="24"/>
              </w:rPr>
            </w:pPr>
          </w:p>
          <w:p w:rsidR="00456926" w:rsidRPr="00290971" w:rsidRDefault="00456926" w:rsidP="00B639BF">
            <w:pPr>
              <w:jc w:val="center"/>
              <w:rPr>
                <w:sz w:val="24"/>
                <w:szCs w:val="24"/>
              </w:rPr>
            </w:pPr>
            <w:r w:rsidRPr="00290971">
              <w:rPr>
                <w:sz w:val="24"/>
                <w:szCs w:val="24"/>
              </w:rPr>
              <w:t>31.</w:t>
            </w:r>
          </w:p>
          <w:p w:rsidR="00456926" w:rsidRPr="00290971" w:rsidRDefault="00456926" w:rsidP="00B639BF">
            <w:pPr>
              <w:jc w:val="center"/>
              <w:rPr>
                <w:sz w:val="24"/>
                <w:szCs w:val="24"/>
              </w:rPr>
            </w:pPr>
          </w:p>
          <w:p w:rsidR="00456926" w:rsidRPr="00290971" w:rsidRDefault="00456926" w:rsidP="00B639BF">
            <w:pPr>
              <w:jc w:val="center"/>
              <w:rPr>
                <w:sz w:val="24"/>
                <w:szCs w:val="24"/>
              </w:rPr>
            </w:pPr>
          </w:p>
          <w:p w:rsidR="00456926" w:rsidRPr="00290971" w:rsidRDefault="00456926" w:rsidP="00B639BF">
            <w:pPr>
              <w:jc w:val="center"/>
              <w:rPr>
                <w:sz w:val="24"/>
                <w:szCs w:val="24"/>
              </w:rPr>
            </w:pPr>
          </w:p>
          <w:p w:rsidR="00456926" w:rsidRPr="00290971" w:rsidRDefault="00456926" w:rsidP="00B639BF">
            <w:pPr>
              <w:jc w:val="center"/>
              <w:rPr>
                <w:sz w:val="24"/>
                <w:szCs w:val="24"/>
              </w:rPr>
            </w:pPr>
          </w:p>
          <w:p w:rsidR="00456926" w:rsidRPr="00290971" w:rsidRDefault="00456926" w:rsidP="00B639BF">
            <w:pPr>
              <w:jc w:val="center"/>
              <w:rPr>
                <w:sz w:val="24"/>
                <w:szCs w:val="24"/>
              </w:rPr>
            </w:pPr>
          </w:p>
          <w:p w:rsidR="00456926" w:rsidRPr="00290971" w:rsidRDefault="00456926" w:rsidP="00B639BF">
            <w:pPr>
              <w:jc w:val="center"/>
              <w:rPr>
                <w:sz w:val="24"/>
                <w:szCs w:val="24"/>
              </w:rPr>
            </w:pPr>
          </w:p>
          <w:p w:rsidR="00456926" w:rsidRPr="00290971" w:rsidRDefault="00456926" w:rsidP="00B639BF">
            <w:pPr>
              <w:rPr>
                <w:sz w:val="24"/>
                <w:szCs w:val="24"/>
              </w:rPr>
            </w:pPr>
          </w:p>
          <w:p w:rsidR="00456926" w:rsidRPr="00290971" w:rsidRDefault="00456926" w:rsidP="00B639BF">
            <w:pPr>
              <w:jc w:val="center"/>
              <w:rPr>
                <w:sz w:val="24"/>
                <w:szCs w:val="24"/>
              </w:rPr>
            </w:pPr>
            <w:r w:rsidRPr="00290971">
              <w:rPr>
                <w:sz w:val="24"/>
                <w:szCs w:val="24"/>
              </w:rPr>
              <w:t>32.</w:t>
            </w:r>
          </w:p>
          <w:p w:rsidR="00456926" w:rsidRPr="00290971" w:rsidRDefault="00456926" w:rsidP="00B639BF">
            <w:pPr>
              <w:jc w:val="center"/>
              <w:rPr>
                <w:sz w:val="24"/>
                <w:szCs w:val="24"/>
              </w:rPr>
            </w:pPr>
          </w:p>
          <w:p w:rsidR="00456926" w:rsidRPr="00290971" w:rsidRDefault="00456926" w:rsidP="00B639BF">
            <w:pPr>
              <w:jc w:val="center"/>
              <w:rPr>
                <w:sz w:val="24"/>
                <w:szCs w:val="24"/>
              </w:rPr>
            </w:pPr>
          </w:p>
          <w:p w:rsidR="00456926" w:rsidRPr="00290971" w:rsidRDefault="00456926" w:rsidP="00B639BF">
            <w:pPr>
              <w:rPr>
                <w:sz w:val="24"/>
                <w:szCs w:val="24"/>
              </w:rPr>
            </w:pPr>
          </w:p>
          <w:p w:rsidR="00456926" w:rsidRPr="00290971" w:rsidRDefault="00456926" w:rsidP="00B639BF">
            <w:pPr>
              <w:jc w:val="center"/>
              <w:rPr>
                <w:sz w:val="24"/>
                <w:szCs w:val="24"/>
              </w:rPr>
            </w:pPr>
            <w:r w:rsidRPr="00290971">
              <w:rPr>
                <w:sz w:val="24"/>
                <w:szCs w:val="24"/>
              </w:rPr>
              <w:lastRenderedPageBreak/>
              <w:t>33.</w:t>
            </w:r>
          </w:p>
          <w:p w:rsidR="00456926" w:rsidRPr="00290971" w:rsidRDefault="00456926" w:rsidP="00B639BF">
            <w:pPr>
              <w:jc w:val="center"/>
              <w:rPr>
                <w:sz w:val="24"/>
                <w:szCs w:val="24"/>
              </w:rPr>
            </w:pPr>
          </w:p>
          <w:p w:rsidR="00456926" w:rsidRPr="00290971" w:rsidRDefault="00456926" w:rsidP="00B639BF">
            <w:pPr>
              <w:jc w:val="center"/>
              <w:rPr>
                <w:sz w:val="24"/>
                <w:szCs w:val="24"/>
              </w:rPr>
            </w:pPr>
          </w:p>
          <w:p w:rsidR="00456926" w:rsidRPr="00290971" w:rsidRDefault="00456926" w:rsidP="00B639BF">
            <w:pPr>
              <w:jc w:val="center"/>
              <w:rPr>
                <w:sz w:val="24"/>
                <w:szCs w:val="24"/>
              </w:rPr>
            </w:pPr>
          </w:p>
          <w:p w:rsidR="00456926" w:rsidRPr="00290971" w:rsidRDefault="00456926" w:rsidP="00B639BF">
            <w:pPr>
              <w:jc w:val="center"/>
              <w:rPr>
                <w:sz w:val="24"/>
                <w:szCs w:val="24"/>
              </w:rPr>
            </w:pPr>
          </w:p>
          <w:p w:rsidR="00456926" w:rsidRPr="00290971" w:rsidRDefault="00456926" w:rsidP="00B639BF">
            <w:pPr>
              <w:jc w:val="center"/>
              <w:rPr>
                <w:sz w:val="24"/>
                <w:szCs w:val="24"/>
              </w:rPr>
            </w:pPr>
          </w:p>
          <w:p w:rsidR="00456926" w:rsidRPr="00290971" w:rsidRDefault="00456926" w:rsidP="00B639BF">
            <w:pPr>
              <w:jc w:val="center"/>
              <w:rPr>
                <w:sz w:val="24"/>
                <w:szCs w:val="24"/>
              </w:rPr>
            </w:pPr>
            <w:r w:rsidRPr="00290971">
              <w:rPr>
                <w:sz w:val="24"/>
                <w:szCs w:val="24"/>
              </w:rPr>
              <w:t>34.</w:t>
            </w:r>
          </w:p>
          <w:p w:rsidR="00456926" w:rsidRPr="00290971" w:rsidRDefault="00456926" w:rsidP="00B639BF">
            <w:pPr>
              <w:jc w:val="center"/>
              <w:rPr>
                <w:sz w:val="24"/>
                <w:szCs w:val="24"/>
              </w:rPr>
            </w:pPr>
          </w:p>
          <w:p w:rsidR="00456926" w:rsidRPr="00290971" w:rsidRDefault="00456926" w:rsidP="00B639BF">
            <w:pPr>
              <w:jc w:val="center"/>
              <w:rPr>
                <w:sz w:val="24"/>
                <w:szCs w:val="24"/>
              </w:rPr>
            </w:pPr>
          </w:p>
          <w:p w:rsidR="00456926" w:rsidRPr="00290971" w:rsidRDefault="00456926" w:rsidP="00B639BF">
            <w:pPr>
              <w:jc w:val="center"/>
              <w:rPr>
                <w:sz w:val="24"/>
                <w:szCs w:val="24"/>
              </w:rPr>
            </w:pPr>
          </w:p>
          <w:p w:rsidR="00456926" w:rsidRPr="00290971" w:rsidRDefault="00456926" w:rsidP="00B639BF">
            <w:pPr>
              <w:rPr>
                <w:sz w:val="24"/>
                <w:szCs w:val="24"/>
              </w:rPr>
            </w:pPr>
          </w:p>
          <w:p w:rsidR="00456926" w:rsidRPr="00290971" w:rsidRDefault="00456926" w:rsidP="00B639BF">
            <w:pPr>
              <w:jc w:val="center"/>
              <w:rPr>
                <w:sz w:val="24"/>
                <w:szCs w:val="24"/>
              </w:rPr>
            </w:pPr>
            <w:r w:rsidRPr="00290971">
              <w:rPr>
                <w:sz w:val="24"/>
                <w:szCs w:val="24"/>
              </w:rPr>
              <w:t>35.</w:t>
            </w:r>
          </w:p>
          <w:p w:rsidR="00456926" w:rsidRPr="00290971" w:rsidRDefault="00456926" w:rsidP="00B639BF">
            <w:pPr>
              <w:jc w:val="center"/>
              <w:rPr>
                <w:sz w:val="24"/>
                <w:szCs w:val="24"/>
              </w:rPr>
            </w:pPr>
          </w:p>
          <w:p w:rsidR="00456926" w:rsidRPr="00290971" w:rsidRDefault="00456926" w:rsidP="00B639BF">
            <w:pPr>
              <w:jc w:val="center"/>
              <w:rPr>
                <w:sz w:val="24"/>
                <w:szCs w:val="24"/>
              </w:rPr>
            </w:pPr>
          </w:p>
          <w:p w:rsidR="00456926" w:rsidRPr="00290971" w:rsidRDefault="00456926" w:rsidP="00B639BF">
            <w:pPr>
              <w:jc w:val="center"/>
              <w:rPr>
                <w:sz w:val="24"/>
                <w:szCs w:val="24"/>
              </w:rPr>
            </w:pPr>
          </w:p>
          <w:p w:rsidR="00456926" w:rsidRPr="00290971" w:rsidRDefault="00456926" w:rsidP="00B639BF">
            <w:pPr>
              <w:jc w:val="center"/>
              <w:rPr>
                <w:sz w:val="24"/>
                <w:szCs w:val="24"/>
              </w:rPr>
            </w:pPr>
          </w:p>
          <w:p w:rsidR="00456926" w:rsidRPr="00290971" w:rsidRDefault="00456926" w:rsidP="00B639BF">
            <w:pPr>
              <w:jc w:val="center"/>
              <w:rPr>
                <w:sz w:val="24"/>
                <w:szCs w:val="24"/>
              </w:rPr>
            </w:pPr>
          </w:p>
          <w:p w:rsidR="00456926" w:rsidRPr="00290971" w:rsidRDefault="00456926" w:rsidP="00B639BF">
            <w:pPr>
              <w:rPr>
                <w:sz w:val="24"/>
                <w:szCs w:val="24"/>
              </w:rPr>
            </w:pPr>
          </w:p>
          <w:p w:rsidR="00456926" w:rsidRPr="00290971" w:rsidRDefault="00456926" w:rsidP="00B639BF">
            <w:pPr>
              <w:jc w:val="center"/>
              <w:rPr>
                <w:sz w:val="24"/>
                <w:szCs w:val="24"/>
              </w:rPr>
            </w:pPr>
            <w:r w:rsidRPr="00290971">
              <w:rPr>
                <w:sz w:val="24"/>
                <w:szCs w:val="24"/>
              </w:rPr>
              <w:t>36.</w:t>
            </w:r>
          </w:p>
          <w:p w:rsidR="00456926" w:rsidRPr="00290971" w:rsidRDefault="00456926" w:rsidP="00B639BF">
            <w:pPr>
              <w:jc w:val="center"/>
              <w:rPr>
                <w:sz w:val="24"/>
                <w:szCs w:val="24"/>
              </w:rPr>
            </w:pPr>
          </w:p>
          <w:p w:rsidR="00456926" w:rsidRPr="00290971" w:rsidRDefault="00456926" w:rsidP="00B639BF">
            <w:pPr>
              <w:jc w:val="center"/>
              <w:rPr>
                <w:sz w:val="24"/>
                <w:szCs w:val="24"/>
              </w:rPr>
            </w:pPr>
          </w:p>
          <w:p w:rsidR="00456926" w:rsidRPr="00290971" w:rsidRDefault="00456926" w:rsidP="00B639BF">
            <w:pPr>
              <w:jc w:val="center"/>
              <w:rPr>
                <w:sz w:val="24"/>
                <w:szCs w:val="24"/>
              </w:rPr>
            </w:pPr>
          </w:p>
          <w:p w:rsidR="00456926" w:rsidRPr="00290971" w:rsidRDefault="00456926" w:rsidP="00B639BF">
            <w:pPr>
              <w:rPr>
                <w:sz w:val="24"/>
                <w:szCs w:val="24"/>
              </w:rPr>
            </w:pPr>
          </w:p>
          <w:p w:rsidR="00456926" w:rsidRPr="00290971" w:rsidRDefault="00456926" w:rsidP="00B639BF">
            <w:pPr>
              <w:jc w:val="center"/>
              <w:rPr>
                <w:sz w:val="24"/>
                <w:szCs w:val="24"/>
              </w:rPr>
            </w:pPr>
            <w:r w:rsidRPr="00290971">
              <w:rPr>
                <w:sz w:val="24"/>
                <w:szCs w:val="24"/>
              </w:rPr>
              <w:t>37.</w:t>
            </w:r>
          </w:p>
          <w:p w:rsidR="00456926" w:rsidRPr="00290971" w:rsidRDefault="00456926" w:rsidP="00B639BF">
            <w:pPr>
              <w:jc w:val="center"/>
              <w:rPr>
                <w:sz w:val="24"/>
                <w:szCs w:val="24"/>
              </w:rPr>
            </w:pPr>
          </w:p>
          <w:p w:rsidR="00456926" w:rsidRPr="00290971" w:rsidRDefault="00456926" w:rsidP="00B639BF">
            <w:pPr>
              <w:jc w:val="center"/>
              <w:rPr>
                <w:sz w:val="24"/>
                <w:szCs w:val="24"/>
              </w:rPr>
            </w:pPr>
          </w:p>
          <w:p w:rsidR="00456926" w:rsidRPr="00290971" w:rsidRDefault="00456926" w:rsidP="00B639BF">
            <w:pPr>
              <w:jc w:val="center"/>
              <w:rPr>
                <w:sz w:val="24"/>
                <w:szCs w:val="24"/>
              </w:rPr>
            </w:pPr>
          </w:p>
          <w:p w:rsidR="00456926" w:rsidRPr="00290971" w:rsidRDefault="00456926" w:rsidP="00B639BF">
            <w:pPr>
              <w:jc w:val="center"/>
              <w:rPr>
                <w:sz w:val="24"/>
                <w:szCs w:val="24"/>
              </w:rPr>
            </w:pPr>
            <w:r w:rsidRPr="00290971">
              <w:rPr>
                <w:sz w:val="24"/>
                <w:szCs w:val="24"/>
              </w:rPr>
              <w:t>38.</w:t>
            </w:r>
          </w:p>
          <w:p w:rsidR="00456926" w:rsidRPr="00290971" w:rsidRDefault="00456926" w:rsidP="00B639BF">
            <w:pPr>
              <w:jc w:val="center"/>
              <w:rPr>
                <w:sz w:val="24"/>
                <w:szCs w:val="24"/>
              </w:rPr>
            </w:pPr>
          </w:p>
          <w:p w:rsidR="00456926" w:rsidRPr="00290971" w:rsidRDefault="00456926" w:rsidP="00B639BF">
            <w:pPr>
              <w:jc w:val="center"/>
              <w:rPr>
                <w:sz w:val="24"/>
                <w:szCs w:val="24"/>
              </w:rPr>
            </w:pPr>
          </w:p>
          <w:p w:rsidR="00456926" w:rsidRPr="00290971" w:rsidRDefault="00456926" w:rsidP="00B639BF">
            <w:pPr>
              <w:jc w:val="center"/>
              <w:rPr>
                <w:sz w:val="24"/>
                <w:szCs w:val="24"/>
              </w:rPr>
            </w:pPr>
          </w:p>
          <w:p w:rsidR="00456926" w:rsidRPr="00290971" w:rsidRDefault="00456926" w:rsidP="00B639BF">
            <w:pPr>
              <w:jc w:val="center"/>
              <w:rPr>
                <w:sz w:val="24"/>
                <w:szCs w:val="24"/>
              </w:rPr>
            </w:pPr>
          </w:p>
          <w:p w:rsidR="00456926" w:rsidRPr="00290971" w:rsidRDefault="00456926" w:rsidP="00B639BF">
            <w:pPr>
              <w:jc w:val="center"/>
              <w:rPr>
                <w:sz w:val="24"/>
                <w:szCs w:val="24"/>
              </w:rPr>
            </w:pPr>
          </w:p>
          <w:p w:rsidR="00456926" w:rsidRPr="00290971" w:rsidRDefault="00456926" w:rsidP="00B639BF">
            <w:pPr>
              <w:rPr>
                <w:sz w:val="24"/>
                <w:szCs w:val="24"/>
              </w:rPr>
            </w:pPr>
          </w:p>
          <w:p w:rsidR="00456926" w:rsidRPr="00290971" w:rsidRDefault="00456926" w:rsidP="00B639BF">
            <w:pPr>
              <w:rPr>
                <w:sz w:val="24"/>
                <w:szCs w:val="24"/>
              </w:rPr>
            </w:pPr>
          </w:p>
          <w:p w:rsidR="00456926" w:rsidRPr="00290971" w:rsidRDefault="00456926" w:rsidP="00B639BF">
            <w:pPr>
              <w:rPr>
                <w:sz w:val="24"/>
                <w:szCs w:val="24"/>
              </w:rPr>
            </w:pPr>
          </w:p>
          <w:p w:rsidR="00456926" w:rsidRPr="00290971" w:rsidRDefault="00456926" w:rsidP="00B639BF">
            <w:pPr>
              <w:jc w:val="center"/>
              <w:rPr>
                <w:sz w:val="24"/>
                <w:szCs w:val="24"/>
              </w:rPr>
            </w:pPr>
            <w:r w:rsidRPr="00290971">
              <w:rPr>
                <w:sz w:val="24"/>
                <w:szCs w:val="24"/>
              </w:rPr>
              <w:t>39.</w:t>
            </w:r>
          </w:p>
          <w:p w:rsidR="00456926" w:rsidRPr="00290971" w:rsidRDefault="00456926" w:rsidP="00B639BF">
            <w:pPr>
              <w:jc w:val="center"/>
              <w:rPr>
                <w:sz w:val="24"/>
                <w:szCs w:val="24"/>
              </w:rPr>
            </w:pPr>
          </w:p>
          <w:p w:rsidR="00456926" w:rsidRPr="00290971" w:rsidRDefault="00456926" w:rsidP="00B639BF">
            <w:pPr>
              <w:jc w:val="center"/>
              <w:rPr>
                <w:sz w:val="24"/>
                <w:szCs w:val="24"/>
              </w:rPr>
            </w:pPr>
          </w:p>
          <w:p w:rsidR="00456926" w:rsidRPr="00290971" w:rsidRDefault="00456926" w:rsidP="00B639BF">
            <w:pPr>
              <w:jc w:val="center"/>
              <w:rPr>
                <w:sz w:val="24"/>
                <w:szCs w:val="24"/>
              </w:rPr>
            </w:pPr>
          </w:p>
          <w:p w:rsidR="00456926" w:rsidRPr="00290971" w:rsidRDefault="00456926" w:rsidP="00B639BF">
            <w:pPr>
              <w:jc w:val="center"/>
              <w:rPr>
                <w:sz w:val="24"/>
                <w:szCs w:val="24"/>
              </w:rPr>
            </w:pPr>
          </w:p>
          <w:p w:rsidR="00456926" w:rsidRPr="00290971" w:rsidRDefault="00456926" w:rsidP="00B639BF">
            <w:pPr>
              <w:rPr>
                <w:sz w:val="24"/>
                <w:szCs w:val="24"/>
              </w:rPr>
            </w:pPr>
          </w:p>
          <w:p w:rsidR="00456926" w:rsidRPr="00290971" w:rsidRDefault="00456926" w:rsidP="00B639BF">
            <w:pPr>
              <w:jc w:val="center"/>
              <w:rPr>
                <w:sz w:val="24"/>
                <w:szCs w:val="24"/>
              </w:rPr>
            </w:pPr>
            <w:r w:rsidRPr="00290971">
              <w:rPr>
                <w:sz w:val="24"/>
                <w:szCs w:val="24"/>
              </w:rPr>
              <w:t>40.</w:t>
            </w:r>
          </w:p>
          <w:p w:rsidR="00456926" w:rsidRPr="00290971" w:rsidRDefault="00456926" w:rsidP="00B639BF">
            <w:pPr>
              <w:jc w:val="center"/>
              <w:rPr>
                <w:sz w:val="24"/>
                <w:szCs w:val="24"/>
              </w:rPr>
            </w:pPr>
          </w:p>
          <w:p w:rsidR="00456926" w:rsidRPr="00290971" w:rsidRDefault="00456926" w:rsidP="00B639BF">
            <w:pPr>
              <w:jc w:val="center"/>
              <w:rPr>
                <w:sz w:val="24"/>
                <w:szCs w:val="24"/>
              </w:rPr>
            </w:pPr>
          </w:p>
          <w:p w:rsidR="00456926" w:rsidRPr="00290971" w:rsidRDefault="00456926" w:rsidP="00B639BF">
            <w:pPr>
              <w:rPr>
                <w:sz w:val="24"/>
                <w:szCs w:val="24"/>
              </w:rPr>
            </w:pPr>
          </w:p>
          <w:p w:rsidR="00456926" w:rsidRPr="00290971" w:rsidRDefault="00456926" w:rsidP="00B639BF">
            <w:pPr>
              <w:jc w:val="center"/>
              <w:rPr>
                <w:sz w:val="24"/>
                <w:szCs w:val="24"/>
              </w:rPr>
            </w:pPr>
            <w:r w:rsidRPr="00290971">
              <w:rPr>
                <w:sz w:val="24"/>
                <w:szCs w:val="24"/>
              </w:rPr>
              <w:t>41.</w:t>
            </w:r>
          </w:p>
          <w:p w:rsidR="00456926" w:rsidRPr="00290971" w:rsidRDefault="00456926" w:rsidP="00B639BF">
            <w:pPr>
              <w:rPr>
                <w:sz w:val="24"/>
                <w:szCs w:val="24"/>
              </w:rPr>
            </w:pPr>
          </w:p>
          <w:p w:rsidR="00456926" w:rsidRPr="00290971" w:rsidRDefault="00456926" w:rsidP="00B639BF">
            <w:pPr>
              <w:jc w:val="center"/>
              <w:rPr>
                <w:sz w:val="24"/>
                <w:szCs w:val="24"/>
              </w:rPr>
            </w:pPr>
          </w:p>
          <w:p w:rsidR="00456926" w:rsidRPr="00290971" w:rsidRDefault="00456926" w:rsidP="00B639BF">
            <w:pPr>
              <w:jc w:val="center"/>
              <w:rPr>
                <w:sz w:val="24"/>
                <w:szCs w:val="24"/>
              </w:rPr>
            </w:pPr>
            <w:r w:rsidRPr="00290971">
              <w:rPr>
                <w:sz w:val="24"/>
                <w:szCs w:val="24"/>
              </w:rPr>
              <w:t>42-43.</w:t>
            </w:r>
          </w:p>
          <w:p w:rsidR="00456926" w:rsidRPr="00290971" w:rsidRDefault="00456926" w:rsidP="00B639BF">
            <w:pPr>
              <w:jc w:val="center"/>
              <w:rPr>
                <w:sz w:val="24"/>
                <w:szCs w:val="24"/>
              </w:rPr>
            </w:pPr>
          </w:p>
          <w:p w:rsidR="00456926" w:rsidRPr="00290971" w:rsidRDefault="00456926" w:rsidP="00B639BF">
            <w:pPr>
              <w:jc w:val="center"/>
              <w:rPr>
                <w:sz w:val="24"/>
                <w:szCs w:val="24"/>
              </w:rPr>
            </w:pPr>
          </w:p>
          <w:p w:rsidR="00456926" w:rsidRPr="00290971" w:rsidRDefault="00456926" w:rsidP="00B639BF">
            <w:pPr>
              <w:jc w:val="center"/>
              <w:rPr>
                <w:sz w:val="24"/>
                <w:szCs w:val="24"/>
              </w:rPr>
            </w:pPr>
          </w:p>
          <w:p w:rsidR="00456926" w:rsidRPr="00290971" w:rsidRDefault="00456926" w:rsidP="00B639BF">
            <w:pPr>
              <w:jc w:val="center"/>
              <w:rPr>
                <w:sz w:val="24"/>
                <w:szCs w:val="24"/>
              </w:rPr>
            </w:pPr>
            <w:r w:rsidRPr="00290971">
              <w:rPr>
                <w:sz w:val="24"/>
                <w:szCs w:val="24"/>
              </w:rPr>
              <w:t>44.</w:t>
            </w:r>
          </w:p>
          <w:p w:rsidR="00456926" w:rsidRPr="00290971" w:rsidRDefault="00456926" w:rsidP="00B639BF">
            <w:pPr>
              <w:jc w:val="center"/>
              <w:rPr>
                <w:sz w:val="24"/>
                <w:szCs w:val="24"/>
              </w:rPr>
            </w:pPr>
          </w:p>
          <w:p w:rsidR="00456926" w:rsidRPr="00290971" w:rsidRDefault="00456926" w:rsidP="00B639BF">
            <w:pPr>
              <w:jc w:val="center"/>
              <w:rPr>
                <w:sz w:val="24"/>
                <w:szCs w:val="24"/>
              </w:rPr>
            </w:pPr>
          </w:p>
          <w:p w:rsidR="00456926" w:rsidRPr="00290971" w:rsidRDefault="00456926" w:rsidP="00B639BF">
            <w:pPr>
              <w:jc w:val="center"/>
              <w:rPr>
                <w:sz w:val="24"/>
                <w:szCs w:val="24"/>
              </w:rPr>
            </w:pPr>
          </w:p>
          <w:p w:rsidR="00456926" w:rsidRPr="00290971" w:rsidRDefault="00456926" w:rsidP="00B639BF">
            <w:pPr>
              <w:jc w:val="center"/>
              <w:rPr>
                <w:sz w:val="24"/>
                <w:szCs w:val="24"/>
              </w:rPr>
            </w:pPr>
            <w:r w:rsidRPr="00290971">
              <w:rPr>
                <w:sz w:val="24"/>
                <w:szCs w:val="24"/>
              </w:rPr>
              <w:t>45.</w:t>
            </w:r>
          </w:p>
          <w:p w:rsidR="00456926" w:rsidRPr="00290971" w:rsidRDefault="00456926" w:rsidP="00B639BF">
            <w:pPr>
              <w:jc w:val="center"/>
              <w:rPr>
                <w:sz w:val="24"/>
                <w:szCs w:val="24"/>
              </w:rPr>
            </w:pPr>
          </w:p>
          <w:p w:rsidR="00456926" w:rsidRPr="00290971" w:rsidRDefault="00456926" w:rsidP="00B639BF">
            <w:pPr>
              <w:jc w:val="center"/>
              <w:rPr>
                <w:sz w:val="24"/>
                <w:szCs w:val="24"/>
              </w:rPr>
            </w:pPr>
          </w:p>
          <w:p w:rsidR="00456926" w:rsidRPr="00290971" w:rsidRDefault="00456926" w:rsidP="00B639BF">
            <w:pPr>
              <w:jc w:val="center"/>
              <w:rPr>
                <w:sz w:val="24"/>
                <w:szCs w:val="24"/>
              </w:rPr>
            </w:pPr>
          </w:p>
          <w:p w:rsidR="00456926" w:rsidRPr="00290971" w:rsidRDefault="00456926" w:rsidP="00B639BF">
            <w:pPr>
              <w:rPr>
                <w:sz w:val="24"/>
                <w:szCs w:val="24"/>
              </w:rPr>
            </w:pPr>
          </w:p>
          <w:p w:rsidR="00456926" w:rsidRPr="00290971" w:rsidRDefault="00456926" w:rsidP="00B639BF">
            <w:pPr>
              <w:jc w:val="center"/>
              <w:rPr>
                <w:sz w:val="24"/>
                <w:szCs w:val="24"/>
              </w:rPr>
            </w:pPr>
            <w:r w:rsidRPr="00290971">
              <w:rPr>
                <w:sz w:val="24"/>
                <w:szCs w:val="24"/>
              </w:rPr>
              <w:t>46.</w:t>
            </w:r>
          </w:p>
          <w:p w:rsidR="00456926" w:rsidRPr="00290971" w:rsidRDefault="00456926" w:rsidP="00B639BF">
            <w:pPr>
              <w:jc w:val="center"/>
              <w:rPr>
                <w:sz w:val="24"/>
                <w:szCs w:val="24"/>
              </w:rPr>
            </w:pPr>
          </w:p>
          <w:p w:rsidR="00456926" w:rsidRPr="00290971" w:rsidRDefault="00456926" w:rsidP="00B639BF">
            <w:pPr>
              <w:rPr>
                <w:sz w:val="24"/>
                <w:szCs w:val="24"/>
              </w:rPr>
            </w:pPr>
          </w:p>
          <w:p w:rsidR="00456926" w:rsidRPr="00290971" w:rsidRDefault="00456926" w:rsidP="00B639BF">
            <w:pPr>
              <w:rPr>
                <w:sz w:val="24"/>
                <w:szCs w:val="24"/>
              </w:rPr>
            </w:pPr>
          </w:p>
          <w:p w:rsidR="00456926" w:rsidRPr="00290971" w:rsidRDefault="00456926" w:rsidP="00B639BF">
            <w:pPr>
              <w:jc w:val="center"/>
              <w:rPr>
                <w:sz w:val="24"/>
                <w:szCs w:val="24"/>
              </w:rPr>
            </w:pPr>
            <w:r w:rsidRPr="00290971">
              <w:rPr>
                <w:sz w:val="24"/>
                <w:szCs w:val="24"/>
              </w:rPr>
              <w:lastRenderedPageBreak/>
              <w:t>47.</w:t>
            </w:r>
          </w:p>
          <w:p w:rsidR="00456926" w:rsidRPr="00290971" w:rsidRDefault="00456926" w:rsidP="00B639BF">
            <w:pPr>
              <w:jc w:val="center"/>
              <w:rPr>
                <w:sz w:val="24"/>
                <w:szCs w:val="24"/>
              </w:rPr>
            </w:pPr>
          </w:p>
          <w:p w:rsidR="00456926" w:rsidRPr="00290971" w:rsidRDefault="00456926" w:rsidP="00B639BF">
            <w:pPr>
              <w:jc w:val="center"/>
              <w:rPr>
                <w:sz w:val="24"/>
                <w:szCs w:val="24"/>
              </w:rPr>
            </w:pPr>
          </w:p>
          <w:p w:rsidR="00456926" w:rsidRPr="00290971" w:rsidRDefault="00456926" w:rsidP="00B639BF">
            <w:pPr>
              <w:jc w:val="center"/>
              <w:rPr>
                <w:sz w:val="24"/>
                <w:szCs w:val="24"/>
              </w:rPr>
            </w:pPr>
          </w:p>
          <w:p w:rsidR="00456926" w:rsidRPr="00290971" w:rsidRDefault="00456926" w:rsidP="00B639BF">
            <w:pPr>
              <w:jc w:val="center"/>
              <w:rPr>
                <w:sz w:val="24"/>
                <w:szCs w:val="24"/>
              </w:rPr>
            </w:pPr>
          </w:p>
          <w:p w:rsidR="00456926" w:rsidRPr="00290971" w:rsidRDefault="00456926" w:rsidP="00B639BF">
            <w:pPr>
              <w:rPr>
                <w:sz w:val="24"/>
                <w:szCs w:val="24"/>
              </w:rPr>
            </w:pPr>
          </w:p>
          <w:p w:rsidR="00456926" w:rsidRPr="00290971" w:rsidRDefault="00456926" w:rsidP="00B639BF">
            <w:pPr>
              <w:jc w:val="center"/>
              <w:rPr>
                <w:sz w:val="24"/>
                <w:szCs w:val="24"/>
              </w:rPr>
            </w:pPr>
            <w:r w:rsidRPr="00290971">
              <w:rPr>
                <w:sz w:val="24"/>
                <w:szCs w:val="24"/>
              </w:rPr>
              <w:t>48.</w:t>
            </w:r>
          </w:p>
          <w:p w:rsidR="00456926" w:rsidRPr="00290971" w:rsidRDefault="00456926" w:rsidP="00B639BF">
            <w:pPr>
              <w:jc w:val="center"/>
              <w:rPr>
                <w:sz w:val="24"/>
                <w:szCs w:val="24"/>
              </w:rPr>
            </w:pPr>
          </w:p>
          <w:p w:rsidR="00456926" w:rsidRPr="00290971" w:rsidRDefault="00456926" w:rsidP="00B639BF">
            <w:pPr>
              <w:jc w:val="center"/>
              <w:rPr>
                <w:sz w:val="24"/>
                <w:szCs w:val="24"/>
              </w:rPr>
            </w:pPr>
          </w:p>
          <w:p w:rsidR="00456926" w:rsidRPr="00290971" w:rsidRDefault="00456926" w:rsidP="00B639BF">
            <w:pPr>
              <w:rPr>
                <w:sz w:val="24"/>
                <w:szCs w:val="24"/>
              </w:rPr>
            </w:pPr>
          </w:p>
          <w:p w:rsidR="00456926" w:rsidRPr="00290971" w:rsidRDefault="00456926" w:rsidP="00B639BF">
            <w:pPr>
              <w:jc w:val="center"/>
              <w:rPr>
                <w:sz w:val="24"/>
                <w:szCs w:val="24"/>
              </w:rPr>
            </w:pPr>
          </w:p>
          <w:p w:rsidR="00456926" w:rsidRPr="00290971" w:rsidRDefault="00456926" w:rsidP="00B639BF">
            <w:pPr>
              <w:jc w:val="center"/>
              <w:rPr>
                <w:sz w:val="24"/>
                <w:szCs w:val="24"/>
              </w:rPr>
            </w:pPr>
            <w:r w:rsidRPr="00290971">
              <w:rPr>
                <w:sz w:val="24"/>
                <w:szCs w:val="24"/>
              </w:rPr>
              <w:t>49.</w:t>
            </w:r>
          </w:p>
          <w:p w:rsidR="00456926" w:rsidRPr="00290971" w:rsidRDefault="00456926" w:rsidP="00B639BF">
            <w:pPr>
              <w:jc w:val="center"/>
              <w:rPr>
                <w:sz w:val="24"/>
                <w:szCs w:val="24"/>
              </w:rPr>
            </w:pPr>
          </w:p>
          <w:p w:rsidR="00456926" w:rsidRPr="00290971" w:rsidRDefault="00456926" w:rsidP="00B639BF">
            <w:pPr>
              <w:jc w:val="center"/>
              <w:rPr>
                <w:sz w:val="24"/>
                <w:szCs w:val="24"/>
              </w:rPr>
            </w:pPr>
          </w:p>
          <w:p w:rsidR="00456926" w:rsidRPr="00290971" w:rsidRDefault="00456926" w:rsidP="00B639BF">
            <w:pPr>
              <w:jc w:val="center"/>
              <w:rPr>
                <w:sz w:val="24"/>
                <w:szCs w:val="24"/>
              </w:rPr>
            </w:pPr>
          </w:p>
          <w:p w:rsidR="00456926" w:rsidRPr="00290971" w:rsidRDefault="00456926" w:rsidP="00B639BF">
            <w:pPr>
              <w:rPr>
                <w:sz w:val="24"/>
                <w:szCs w:val="24"/>
              </w:rPr>
            </w:pPr>
          </w:p>
          <w:p w:rsidR="00456926" w:rsidRPr="00290971" w:rsidRDefault="00456926" w:rsidP="00B639BF">
            <w:pPr>
              <w:jc w:val="center"/>
              <w:rPr>
                <w:sz w:val="24"/>
                <w:szCs w:val="24"/>
              </w:rPr>
            </w:pPr>
            <w:r w:rsidRPr="00290971">
              <w:rPr>
                <w:sz w:val="24"/>
                <w:szCs w:val="24"/>
              </w:rPr>
              <w:t>50.</w:t>
            </w:r>
          </w:p>
          <w:p w:rsidR="00456926" w:rsidRPr="00290971" w:rsidRDefault="00456926" w:rsidP="00B639BF">
            <w:pPr>
              <w:jc w:val="center"/>
              <w:rPr>
                <w:sz w:val="24"/>
                <w:szCs w:val="24"/>
              </w:rPr>
            </w:pPr>
          </w:p>
          <w:p w:rsidR="00456926" w:rsidRPr="00290971" w:rsidRDefault="00456926" w:rsidP="00B639BF">
            <w:pPr>
              <w:jc w:val="center"/>
              <w:rPr>
                <w:sz w:val="24"/>
                <w:szCs w:val="24"/>
              </w:rPr>
            </w:pPr>
          </w:p>
          <w:p w:rsidR="00456926" w:rsidRPr="00290971" w:rsidRDefault="00456926" w:rsidP="00B639BF">
            <w:pPr>
              <w:rPr>
                <w:sz w:val="24"/>
                <w:szCs w:val="24"/>
              </w:rPr>
            </w:pPr>
          </w:p>
          <w:p w:rsidR="00456926" w:rsidRPr="00290971" w:rsidRDefault="00456926" w:rsidP="00B639BF">
            <w:pPr>
              <w:jc w:val="center"/>
              <w:rPr>
                <w:sz w:val="24"/>
                <w:szCs w:val="24"/>
              </w:rPr>
            </w:pPr>
            <w:r w:rsidRPr="00290971">
              <w:rPr>
                <w:sz w:val="24"/>
                <w:szCs w:val="24"/>
              </w:rPr>
              <w:t>51.</w:t>
            </w:r>
          </w:p>
          <w:p w:rsidR="00456926" w:rsidRPr="00290971" w:rsidRDefault="00456926" w:rsidP="00B639BF">
            <w:pPr>
              <w:jc w:val="center"/>
              <w:rPr>
                <w:sz w:val="24"/>
                <w:szCs w:val="24"/>
              </w:rPr>
            </w:pPr>
          </w:p>
          <w:p w:rsidR="00456926" w:rsidRPr="00290971" w:rsidRDefault="00456926" w:rsidP="00B639BF">
            <w:pPr>
              <w:jc w:val="center"/>
              <w:rPr>
                <w:sz w:val="24"/>
                <w:szCs w:val="24"/>
              </w:rPr>
            </w:pPr>
          </w:p>
          <w:p w:rsidR="00456926" w:rsidRPr="00290971" w:rsidRDefault="00456926" w:rsidP="00B639BF">
            <w:pPr>
              <w:rPr>
                <w:sz w:val="24"/>
                <w:szCs w:val="24"/>
              </w:rPr>
            </w:pPr>
          </w:p>
          <w:p w:rsidR="00456926" w:rsidRPr="00290971" w:rsidRDefault="00456926" w:rsidP="00B639BF">
            <w:pPr>
              <w:jc w:val="center"/>
              <w:rPr>
                <w:sz w:val="24"/>
                <w:szCs w:val="24"/>
              </w:rPr>
            </w:pPr>
            <w:r w:rsidRPr="00290971">
              <w:rPr>
                <w:sz w:val="24"/>
                <w:szCs w:val="24"/>
              </w:rPr>
              <w:t>52.</w:t>
            </w:r>
          </w:p>
          <w:p w:rsidR="00456926" w:rsidRPr="00290971" w:rsidRDefault="00456926" w:rsidP="00B639BF">
            <w:pPr>
              <w:jc w:val="center"/>
              <w:rPr>
                <w:sz w:val="24"/>
                <w:szCs w:val="24"/>
              </w:rPr>
            </w:pPr>
          </w:p>
          <w:p w:rsidR="00456926" w:rsidRPr="00290971" w:rsidRDefault="00456926" w:rsidP="00B639BF">
            <w:pPr>
              <w:jc w:val="center"/>
              <w:rPr>
                <w:sz w:val="24"/>
                <w:szCs w:val="24"/>
              </w:rPr>
            </w:pPr>
          </w:p>
          <w:p w:rsidR="00456926" w:rsidRPr="00290971" w:rsidRDefault="00456926" w:rsidP="00B639BF">
            <w:pPr>
              <w:jc w:val="center"/>
              <w:rPr>
                <w:sz w:val="24"/>
                <w:szCs w:val="24"/>
              </w:rPr>
            </w:pPr>
          </w:p>
          <w:p w:rsidR="00456926" w:rsidRPr="00290971" w:rsidRDefault="00456926" w:rsidP="00B639BF">
            <w:pPr>
              <w:jc w:val="center"/>
              <w:rPr>
                <w:sz w:val="24"/>
                <w:szCs w:val="24"/>
              </w:rPr>
            </w:pPr>
          </w:p>
          <w:p w:rsidR="00456926" w:rsidRPr="00290971" w:rsidRDefault="00456926" w:rsidP="00B639BF">
            <w:pPr>
              <w:jc w:val="center"/>
              <w:rPr>
                <w:sz w:val="24"/>
                <w:szCs w:val="24"/>
              </w:rPr>
            </w:pPr>
          </w:p>
          <w:p w:rsidR="00456926" w:rsidRPr="00290971" w:rsidRDefault="00456926" w:rsidP="00B639BF">
            <w:pPr>
              <w:jc w:val="center"/>
              <w:rPr>
                <w:sz w:val="24"/>
                <w:szCs w:val="24"/>
              </w:rPr>
            </w:pPr>
          </w:p>
          <w:p w:rsidR="00456926" w:rsidRPr="00290971" w:rsidRDefault="00456926" w:rsidP="00B639BF">
            <w:pPr>
              <w:jc w:val="center"/>
              <w:rPr>
                <w:sz w:val="24"/>
                <w:szCs w:val="24"/>
              </w:rPr>
            </w:pPr>
            <w:r w:rsidRPr="00290971">
              <w:rPr>
                <w:sz w:val="24"/>
                <w:szCs w:val="24"/>
              </w:rPr>
              <w:t>53.</w:t>
            </w:r>
          </w:p>
          <w:p w:rsidR="00456926" w:rsidRPr="00290971" w:rsidRDefault="00456926" w:rsidP="00B639BF">
            <w:pPr>
              <w:jc w:val="center"/>
              <w:rPr>
                <w:sz w:val="24"/>
                <w:szCs w:val="24"/>
              </w:rPr>
            </w:pPr>
          </w:p>
          <w:p w:rsidR="00456926" w:rsidRPr="00290971" w:rsidRDefault="00456926" w:rsidP="00B639BF">
            <w:pPr>
              <w:jc w:val="center"/>
              <w:rPr>
                <w:sz w:val="24"/>
                <w:szCs w:val="24"/>
              </w:rPr>
            </w:pPr>
          </w:p>
          <w:p w:rsidR="00456926" w:rsidRPr="00290971" w:rsidRDefault="00456926" w:rsidP="00B639BF">
            <w:pPr>
              <w:jc w:val="center"/>
              <w:rPr>
                <w:sz w:val="24"/>
                <w:szCs w:val="24"/>
              </w:rPr>
            </w:pPr>
          </w:p>
          <w:p w:rsidR="00456926" w:rsidRPr="00290971" w:rsidRDefault="00456926" w:rsidP="00B639BF">
            <w:pPr>
              <w:jc w:val="center"/>
              <w:rPr>
                <w:sz w:val="24"/>
                <w:szCs w:val="24"/>
              </w:rPr>
            </w:pPr>
          </w:p>
          <w:p w:rsidR="00456926" w:rsidRPr="00290971" w:rsidRDefault="00456926" w:rsidP="00B639BF">
            <w:pPr>
              <w:jc w:val="center"/>
              <w:rPr>
                <w:sz w:val="24"/>
                <w:szCs w:val="24"/>
              </w:rPr>
            </w:pPr>
          </w:p>
          <w:p w:rsidR="00456926" w:rsidRPr="00290971" w:rsidRDefault="00456926" w:rsidP="00B639BF">
            <w:pPr>
              <w:rPr>
                <w:sz w:val="24"/>
                <w:szCs w:val="24"/>
              </w:rPr>
            </w:pPr>
          </w:p>
          <w:p w:rsidR="00456926" w:rsidRPr="00290971" w:rsidRDefault="00456926" w:rsidP="00B639BF">
            <w:pPr>
              <w:jc w:val="center"/>
              <w:rPr>
                <w:sz w:val="24"/>
                <w:szCs w:val="24"/>
              </w:rPr>
            </w:pPr>
            <w:r w:rsidRPr="00290971">
              <w:rPr>
                <w:sz w:val="24"/>
                <w:szCs w:val="24"/>
              </w:rPr>
              <w:t>54.</w:t>
            </w:r>
          </w:p>
          <w:p w:rsidR="00456926" w:rsidRPr="00290971" w:rsidRDefault="00456926" w:rsidP="00B639BF">
            <w:pPr>
              <w:rPr>
                <w:sz w:val="24"/>
                <w:szCs w:val="24"/>
              </w:rPr>
            </w:pPr>
          </w:p>
        </w:tc>
        <w:tc>
          <w:tcPr>
            <w:tcW w:w="0" w:type="auto"/>
            <w:tcBorders>
              <w:bottom w:val="single" w:sz="4" w:space="0" w:color="auto"/>
            </w:tcBorders>
          </w:tcPr>
          <w:p w:rsidR="00456926" w:rsidRPr="005536AF" w:rsidRDefault="00456926" w:rsidP="00B639BF">
            <w:pPr>
              <w:rPr>
                <w:b/>
                <w:sz w:val="24"/>
                <w:szCs w:val="24"/>
              </w:rPr>
            </w:pPr>
          </w:p>
          <w:p w:rsidR="00456926" w:rsidRPr="005536AF" w:rsidRDefault="00456926" w:rsidP="00B639BF">
            <w:pPr>
              <w:rPr>
                <w:b/>
                <w:sz w:val="24"/>
                <w:szCs w:val="24"/>
              </w:rPr>
            </w:pPr>
          </w:p>
          <w:p w:rsidR="00456926" w:rsidRPr="005536AF" w:rsidRDefault="00FA63EF" w:rsidP="00B639BF">
            <w:pPr>
              <w:rPr>
                <w:b/>
                <w:sz w:val="24"/>
                <w:szCs w:val="24"/>
              </w:rPr>
            </w:pPr>
            <w:r w:rsidRPr="005536AF">
              <w:rPr>
                <w:b/>
                <w:sz w:val="24"/>
                <w:szCs w:val="24"/>
              </w:rPr>
              <w:t>10</w:t>
            </w:r>
            <w:r w:rsidR="00456926" w:rsidRPr="005536AF">
              <w:rPr>
                <w:b/>
                <w:sz w:val="24"/>
                <w:szCs w:val="24"/>
              </w:rPr>
              <w:t>.10</w:t>
            </w:r>
          </w:p>
          <w:p w:rsidR="00456926" w:rsidRPr="005536AF" w:rsidRDefault="00456926" w:rsidP="00B639BF">
            <w:pPr>
              <w:rPr>
                <w:b/>
                <w:sz w:val="24"/>
                <w:szCs w:val="24"/>
              </w:rPr>
            </w:pPr>
          </w:p>
          <w:p w:rsidR="00E55ABE" w:rsidRPr="005536AF" w:rsidRDefault="00E55ABE" w:rsidP="00B639BF">
            <w:pPr>
              <w:rPr>
                <w:b/>
                <w:sz w:val="24"/>
                <w:szCs w:val="24"/>
              </w:rPr>
            </w:pPr>
          </w:p>
          <w:p w:rsidR="00456926" w:rsidRPr="005536AF" w:rsidRDefault="00FA63EF" w:rsidP="00B639BF">
            <w:pPr>
              <w:rPr>
                <w:b/>
                <w:sz w:val="24"/>
                <w:szCs w:val="24"/>
              </w:rPr>
            </w:pPr>
            <w:r w:rsidRPr="005536AF">
              <w:rPr>
                <w:b/>
                <w:sz w:val="24"/>
                <w:szCs w:val="24"/>
              </w:rPr>
              <w:t>12</w:t>
            </w:r>
            <w:r w:rsidR="00456926" w:rsidRPr="005536AF">
              <w:rPr>
                <w:b/>
                <w:sz w:val="24"/>
                <w:szCs w:val="24"/>
              </w:rPr>
              <w:t>.10</w:t>
            </w:r>
          </w:p>
          <w:p w:rsidR="00456926" w:rsidRPr="005536AF" w:rsidRDefault="00456926" w:rsidP="00B639BF">
            <w:pPr>
              <w:rPr>
                <w:b/>
                <w:sz w:val="24"/>
                <w:szCs w:val="24"/>
              </w:rPr>
            </w:pPr>
          </w:p>
          <w:p w:rsidR="00456926" w:rsidRPr="005536AF" w:rsidRDefault="00456926" w:rsidP="00B639BF">
            <w:pPr>
              <w:rPr>
                <w:b/>
                <w:sz w:val="24"/>
                <w:szCs w:val="24"/>
              </w:rPr>
            </w:pPr>
          </w:p>
          <w:p w:rsidR="00456926" w:rsidRPr="005536AF" w:rsidRDefault="00456926" w:rsidP="00B639BF">
            <w:pPr>
              <w:rPr>
                <w:b/>
                <w:sz w:val="24"/>
                <w:szCs w:val="24"/>
              </w:rPr>
            </w:pPr>
          </w:p>
          <w:p w:rsidR="00456926" w:rsidRPr="005536AF" w:rsidRDefault="00456926" w:rsidP="00B639BF">
            <w:pPr>
              <w:rPr>
                <w:b/>
                <w:sz w:val="24"/>
                <w:szCs w:val="24"/>
              </w:rPr>
            </w:pPr>
          </w:p>
          <w:p w:rsidR="00456926" w:rsidRPr="005536AF" w:rsidRDefault="00456926" w:rsidP="00B639BF">
            <w:pPr>
              <w:rPr>
                <w:b/>
                <w:sz w:val="24"/>
                <w:szCs w:val="24"/>
              </w:rPr>
            </w:pPr>
          </w:p>
          <w:p w:rsidR="00E55ABE" w:rsidRPr="005536AF" w:rsidRDefault="00E55ABE" w:rsidP="00B639BF">
            <w:pPr>
              <w:rPr>
                <w:b/>
                <w:sz w:val="24"/>
                <w:szCs w:val="24"/>
              </w:rPr>
            </w:pPr>
          </w:p>
          <w:p w:rsidR="00456926" w:rsidRPr="005536AF" w:rsidRDefault="007B4516" w:rsidP="00B639BF">
            <w:pPr>
              <w:rPr>
                <w:b/>
                <w:sz w:val="24"/>
                <w:szCs w:val="24"/>
              </w:rPr>
            </w:pPr>
            <w:r w:rsidRPr="005536AF">
              <w:rPr>
                <w:b/>
                <w:sz w:val="24"/>
                <w:szCs w:val="24"/>
              </w:rPr>
              <w:t>17</w:t>
            </w:r>
            <w:r w:rsidR="00456926" w:rsidRPr="005536AF">
              <w:rPr>
                <w:b/>
                <w:sz w:val="24"/>
                <w:szCs w:val="24"/>
              </w:rPr>
              <w:t>.10</w:t>
            </w:r>
          </w:p>
          <w:p w:rsidR="00456926" w:rsidRPr="005536AF" w:rsidRDefault="00456926" w:rsidP="00B639BF">
            <w:pPr>
              <w:rPr>
                <w:b/>
                <w:sz w:val="24"/>
                <w:szCs w:val="24"/>
              </w:rPr>
            </w:pPr>
          </w:p>
          <w:p w:rsidR="00456926" w:rsidRPr="005536AF" w:rsidRDefault="00456926" w:rsidP="00B639BF">
            <w:pPr>
              <w:rPr>
                <w:b/>
                <w:sz w:val="24"/>
                <w:szCs w:val="24"/>
              </w:rPr>
            </w:pPr>
          </w:p>
          <w:p w:rsidR="00456926" w:rsidRPr="005536AF" w:rsidRDefault="00456926" w:rsidP="00B639BF">
            <w:pPr>
              <w:rPr>
                <w:b/>
                <w:sz w:val="24"/>
                <w:szCs w:val="24"/>
              </w:rPr>
            </w:pPr>
          </w:p>
          <w:p w:rsidR="00E55ABE" w:rsidRPr="005536AF" w:rsidRDefault="00E55ABE" w:rsidP="00B639BF">
            <w:pPr>
              <w:rPr>
                <w:b/>
                <w:sz w:val="24"/>
                <w:szCs w:val="24"/>
              </w:rPr>
            </w:pPr>
          </w:p>
          <w:p w:rsidR="00456926" w:rsidRPr="005536AF" w:rsidRDefault="007B4516" w:rsidP="00B639BF">
            <w:pPr>
              <w:rPr>
                <w:b/>
                <w:sz w:val="24"/>
                <w:szCs w:val="24"/>
              </w:rPr>
            </w:pPr>
            <w:r w:rsidRPr="005536AF">
              <w:rPr>
                <w:b/>
                <w:sz w:val="24"/>
                <w:szCs w:val="24"/>
              </w:rPr>
              <w:t>19</w:t>
            </w:r>
            <w:r w:rsidR="00456926" w:rsidRPr="005536AF">
              <w:rPr>
                <w:b/>
                <w:sz w:val="24"/>
                <w:szCs w:val="24"/>
              </w:rPr>
              <w:t>.10</w:t>
            </w:r>
          </w:p>
          <w:p w:rsidR="00456926" w:rsidRPr="005536AF" w:rsidRDefault="00456926" w:rsidP="00B639BF">
            <w:pPr>
              <w:rPr>
                <w:b/>
                <w:sz w:val="24"/>
                <w:szCs w:val="24"/>
              </w:rPr>
            </w:pPr>
          </w:p>
          <w:p w:rsidR="00456926" w:rsidRPr="005536AF" w:rsidRDefault="00456926" w:rsidP="00B639BF">
            <w:pPr>
              <w:rPr>
                <w:b/>
                <w:sz w:val="24"/>
                <w:szCs w:val="24"/>
              </w:rPr>
            </w:pPr>
          </w:p>
          <w:p w:rsidR="00456926" w:rsidRPr="005536AF" w:rsidRDefault="00456926" w:rsidP="00B639BF">
            <w:pPr>
              <w:rPr>
                <w:b/>
                <w:sz w:val="24"/>
                <w:szCs w:val="24"/>
              </w:rPr>
            </w:pPr>
          </w:p>
          <w:p w:rsidR="00456926" w:rsidRPr="005536AF" w:rsidRDefault="00456926" w:rsidP="00B639BF">
            <w:pPr>
              <w:rPr>
                <w:b/>
                <w:sz w:val="24"/>
                <w:szCs w:val="24"/>
              </w:rPr>
            </w:pPr>
          </w:p>
          <w:p w:rsidR="00E55ABE" w:rsidRPr="005536AF" w:rsidRDefault="00E55ABE" w:rsidP="00B639BF">
            <w:pPr>
              <w:rPr>
                <w:b/>
                <w:sz w:val="24"/>
                <w:szCs w:val="24"/>
              </w:rPr>
            </w:pPr>
          </w:p>
          <w:p w:rsidR="00456926" w:rsidRPr="005536AF" w:rsidRDefault="007B4516" w:rsidP="00B639BF">
            <w:pPr>
              <w:rPr>
                <w:b/>
                <w:sz w:val="24"/>
                <w:szCs w:val="24"/>
              </w:rPr>
            </w:pPr>
            <w:r w:rsidRPr="005536AF">
              <w:rPr>
                <w:b/>
                <w:sz w:val="24"/>
                <w:szCs w:val="24"/>
              </w:rPr>
              <w:t>24</w:t>
            </w:r>
            <w:r w:rsidR="00456926" w:rsidRPr="005536AF">
              <w:rPr>
                <w:b/>
                <w:sz w:val="24"/>
                <w:szCs w:val="24"/>
              </w:rPr>
              <w:t>.10</w:t>
            </w:r>
          </w:p>
          <w:p w:rsidR="00456926" w:rsidRPr="005536AF" w:rsidRDefault="00456926" w:rsidP="00B639BF">
            <w:pPr>
              <w:rPr>
                <w:b/>
                <w:sz w:val="24"/>
                <w:szCs w:val="24"/>
              </w:rPr>
            </w:pPr>
          </w:p>
          <w:p w:rsidR="00E55ABE" w:rsidRPr="005536AF" w:rsidRDefault="00E55ABE" w:rsidP="00B639BF">
            <w:pPr>
              <w:rPr>
                <w:b/>
                <w:sz w:val="24"/>
                <w:szCs w:val="24"/>
              </w:rPr>
            </w:pPr>
          </w:p>
          <w:p w:rsidR="00456926" w:rsidRPr="005536AF" w:rsidRDefault="007B4516" w:rsidP="00B639BF">
            <w:pPr>
              <w:rPr>
                <w:b/>
                <w:sz w:val="24"/>
                <w:szCs w:val="24"/>
              </w:rPr>
            </w:pPr>
            <w:r w:rsidRPr="005536AF">
              <w:rPr>
                <w:b/>
                <w:sz w:val="24"/>
                <w:szCs w:val="24"/>
              </w:rPr>
              <w:t>26.10</w:t>
            </w:r>
          </w:p>
          <w:p w:rsidR="00456926" w:rsidRPr="005536AF" w:rsidRDefault="00456926" w:rsidP="00B639BF">
            <w:pPr>
              <w:rPr>
                <w:b/>
                <w:sz w:val="24"/>
                <w:szCs w:val="24"/>
              </w:rPr>
            </w:pPr>
          </w:p>
          <w:p w:rsidR="00456926" w:rsidRPr="005536AF" w:rsidRDefault="00456926" w:rsidP="00B639BF">
            <w:pPr>
              <w:rPr>
                <w:b/>
                <w:sz w:val="24"/>
                <w:szCs w:val="24"/>
              </w:rPr>
            </w:pPr>
          </w:p>
          <w:p w:rsidR="007B4516" w:rsidRPr="005536AF" w:rsidRDefault="007B4516" w:rsidP="00B639BF">
            <w:pPr>
              <w:rPr>
                <w:b/>
                <w:sz w:val="24"/>
                <w:szCs w:val="24"/>
              </w:rPr>
            </w:pPr>
          </w:p>
          <w:p w:rsidR="00456926" w:rsidRPr="005536AF" w:rsidRDefault="007B4516" w:rsidP="00B639BF">
            <w:pPr>
              <w:rPr>
                <w:b/>
                <w:sz w:val="24"/>
                <w:szCs w:val="24"/>
              </w:rPr>
            </w:pPr>
            <w:r w:rsidRPr="005536AF">
              <w:rPr>
                <w:b/>
                <w:sz w:val="24"/>
                <w:szCs w:val="24"/>
              </w:rPr>
              <w:t>07.11</w:t>
            </w:r>
          </w:p>
          <w:p w:rsidR="00456926" w:rsidRPr="005536AF" w:rsidRDefault="00456926" w:rsidP="00B639BF">
            <w:pPr>
              <w:rPr>
                <w:b/>
                <w:sz w:val="24"/>
                <w:szCs w:val="24"/>
              </w:rPr>
            </w:pPr>
          </w:p>
          <w:p w:rsidR="00456926" w:rsidRPr="005536AF" w:rsidRDefault="00456926" w:rsidP="00B639BF">
            <w:pPr>
              <w:rPr>
                <w:b/>
                <w:sz w:val="24"/>
                <w:szCs w:val="24"/>
              </w:rPr>
            </w:pPr>
          </w:p>
          <w:p w:rsidR="00456926" w:rsidRPr="005536AF" w:rsidRDefault="00456926" w:rsidP="00B639BF">
            <w:pPr>
              <w:rPr>
                <w:b/>
                <w:sz w:val="24"/>
                <w:szCs w:val="24"/>
              </w:rPr>
            </w:pPr>
          </w:p>
          <w:p w:rsidR="00456926" w:rsidRPr="005536AF" w:rsidRDefault="00456926" w:rsidP="00B639BF">
            <w:pPr>
              <w:rPr>
                <w:b/>
                <w:sz w:val="24"/>
                <w:szCs w:val="24"/>
              </w:rPr>
            </w:pPr>
          </w:p>
          <w:p w:rsidR="00E55ABE" w:rsidRPr="005536AF" w:rsidRDefault="00E55ABE" w:rsidP="00B639BF">
            <w:pPr>
              <w:rPr>
                <w:b/>
                <w:sz w:val="24"/>
                <w:szCs w:val="24"/>
              </w:rPr>
            </w:pPr>
          </w:p>
          <w:p w:rsidR="00456926" w:rsidRPr="005536AF" w:rsidRDefault="007B4516" w:rsidP="00B639BF">
            <w:pPr>
              <w:rPr>
                <w:b/>
                <w:sz w:val="24"/>
                <w:szCs w:val="24"/>
              </w:rPr>
            </w:pPr>
            <w:r w:rsidRPr="005536AF">
              <w:rPr>
                <w:b/>
                <w:sz w:val="24"/>
                <w:szCs w:val="24"/>
              </w:rPr>
              <w:t>09</w:t>
            </w:r>
            <w:r w:rsidR="00456926" w:rsidRPr="005536AF">
              <w:rPr>
                <w:b/>
                <w:sz w:val="24"/>
                <w:szCs w:val="24"/>
              </w:rPr>
              <w:t>.11</w:t>
            </w:r>
          </w:p>
          <w:p w:rsidR="00456926" w:rsidRPr="005536AF" w:rsidRDefault="00456926" w:rsidP="00B639BF">
            <w:pPr>
              <w:rPr>
                <w:b/>
                <w:sz w:val="24"/>
                <w:szCs w:val="24"/>
              </w:rPr>
            </w:pPr>
          </w:p>
          <w:p w:rsidR="00456926" w:rsidRPr="005536AF" w:rsidRDefault="00456926" w:rsidP="00B639BF">
            <w:pPr>
              <w:rPr>
                <w:b/>
                <w:sz w:val="24"/>
                <w:szCs w:val="24"/>
              </w:rPr>
            </w:pPr>
          </w:p>
          <w:p w:rsidR="00456926" w:rsidRPr="005536AF" w:rsidRDefault="00456926" w:rsidP="00B639BF">
            <w:pPr>
              <w:rPr>
                <w:b/>
                <w:sz w:val="24"/>
                <w:szCs w:val="24"/>
              </w:rPr>
            </w:pPr>
          </w:p>
          <w:p w:rsidR="00456926" w:rsidRPr="005536AF" w:rsidRDefault="00456926" w:rsidP="00B639BF">
            <w:pPr>
              <w:rPr>
                <w:b/>
                <w:sz w:val="24"/>
                <w:szCs w:val="24"/>
              </w:rPr>
            </w:pPr>
          </w:p>
          <w:p w:rsidR="00456926" w:rsidRPr="005536AF" w:rsidRDefault="00456926" w:rsidP="00B639BF">
            <w:pPr>
              <w:rPr>
                <w:b/>
                <w:sz w:val="24"/>
                <w:szCs w:val="24"/>
              </w:rPr>
            </w:pPr>
          </w:p>
          <w:p w:rsidR="00E55ABE" w:rsidRPr="005536AF" w:rsidRDefault="00E55ABE" w:rsidP="00B639BF">
            <w:pPr>
              <w:rPr>
                <w:b/>
                <w:sz w:val="24"/>
                <w:szCs w:val="24"/>
              </w:rPr>
            </w:pPr>
          </w:p>
          <w:p w:rsidR="00E55ABE" w:rsidRPr="005536AF" w:rsidRDefault="00E55ABE" w:rsidP="00B639BF">
            <w:pPr>
              <w:rPr>
                <w:b/>
                <w:sz w:val="24"/>
                <w:szCs w:val="24"/>
              </w:rPr>
            </w:pPr>
          </w:p>
          <w:p w:rsidR="00456926" w:rsidRPr="005536AF" w:rsidRDefault="007B4516" w:rsidP="00B639BF">
            <w:pPr>
              <w:rPr>
                <w:b/>
                <w:sz w:val="24"/>
                <w:szCs w:val="24"/>
              </w:rPr>
            </w:pPr>
            <w:r w:rsidRPr="005536AF">
              <w:rPr>
                <w:b/>
                <w:sz w:val="24"/>
                <w:szCs w:val="24"/>
              </w:rPr>
              <w:lastRenderedPageBreak/>
              <w:t>14</w:t>
            </w:r>
            <w:r w:rsidR="00456926" w:rsidRPr="005536AF">
              <w:rPr>
                <w:b/>
                <w:sz w:val="24"/>
                <w:szCs w:val="24"/>
              </w:rPr>
              <w:t>.11</w:t>
            </w:r>
          </w:p>
          <w:p w:rsidR="00456926" w:rsidRPr="005536AF" w:rsidRDefault="00456926" w:rsidP="00B639BF">
            <w:pPr>
              <w:rPr>
                <w:b/>
                <w:sz w:val="24"/>
                <w:szCs w:val="24"/>
              </w:rPr>
            </w:pPr>
          </w:p>
          <w:p w:rsidR="00456926" w:rsidRPr="005536AF" w:rsidRDefault="00456926" w:rsidP="00B639BF">
            <w:pPr>
              <w:rPr>
                <w:b/>
                <w:sz w:val="24"/>
                <w:szCs w:val="24"/>
              </w:rPr>
            </w:pPr>
          </w:p>
          <w:p w:rsidR="00456926" w:rsidRPr="005536AF" w:rsidRDefault="00456926" w:rsidP="00B639BF">
            <w:pPr>
              <w:rPr>
                <w:b/>
                <w:sz w:val="24"/>
                <w:szCs w:val="24"/>
              </w:rPr>
            </w:pPr>
          </w:p>
          <w:p w:rsidR="00456926" w:rsidRPr="005536AF" w:rsidRDefault="00456926" w:rsidP="00B639BF">
            <w:pPr>
              <w:rPr>
                <w:b/>
                <w:sz w:val="24"/>
                <w:szCs w:val="24"/>
              </w:rPr>
            </w:pPr>
          </w:p>
          <w:p w:rsidR="00456926" w:rsidRPr="005536AF" w:rsidRDefault="007B4516" w:rsidP="00B639BF">
            <w:pPr>
              <w:rPr>
                <w:b/>
                <w:sz w:val="24"/>
                <w:szCs w:val="24"/>
              </w:rPr>
            </w:pPr>
            <w:r w:rsidRPr="005536AF">
              <w:rPr>
                <w:b/>
                <w:sz w:val="24"/>
                <w:szCs w:val="24"/>
              </w:rPr>
              <w:t>16</w:t>
            </w:r>
            <w:r w:rsidR="00456926" w:rsidRPr="005536AF">
              <w:rPr>
                <w:b/>
                <w:sz w:val="24"/>
                <w:szCs w:val="24"/>
              </w:rPr>
              <w:t>.11</w:t>
            </w:r>
          </w:p>
          <w:p w:rsidR="00456926" w:rsidRPr="005536AF" w:rsidRDefault="00456926" w:rsidP="00B639BF">
            <w:pPr>
              <w:rPr>
                <w:b/>
                <w:sz w:val="24"/>
                <w:szCs w:val="24"/>
              </w:rPr>
            </w:pPr>
          </w:p>
          <w:p w:rsidR="00456926" w:rsidRPr="005536AF" w:rsidRDefault="00456926" w:rsidP="00B639BF">
            <w:pPr>
              <w:rPr>
                <w:b/>
                <w:sz w:val="24"/>
                <w:szCs w:val="24"/>
              </w:rPr>
            </w:pPr>
          </w:p>
          <w:p w:rsidR="00456926" w:rsidRPr="005536AF" w:rsidRDefault="00456926" w:rsidP="00B639BF">
            <w:pPr>
              <w:rPr>
                <w:b/>
                <w:sz w:val="24"/>
                <w:szCs w:val="24"/>
              </w:rPr>
            </w:pPr>
          </w:p>
          <w:p w:rsidR="00456926" w:rsidRPr="005536AF" w:rsidRDefault="00456926" w:rsidP="00B639BF">
            <w:pPr>
              <w:rPr>
                <w:b/>
                <w:sz w:val="24"/>
                <w:szCs w:val="24"/>
              </w:rPr>
            </w:pPr>
          </w:p>
          <w:p w:rsidR="00E55ABE" w:rsidRPr="005536AF" w:rsidRDefault="00E55ABE" w:rsidP="00B639BF">
            <w:pPr>
              <w:rPr>
                <w:b/>
                <w:sz w:val="24"/>
                <w:szCs w:val="24"/>
              </w:rPr>
            </w:pPr>
          </w:p>
          <w:p w:rsidR="00E55ABE" w:rsidRPr="005536AF" w:rsidRDefault="00E55ABE" w:rsidP="00B639BF">
            <w:pPr>
              <w:rPr>
                <w:b/>
                <w:sz w:val="24"/>
                <w:szCs w:val="24"/>
              </w:rPr>
            </w:pPr>
          </w:p>
          <w:p w:rsidR="00456926" w:rsidRPr="005536AF" w:rsidRDefault="007B4516" w:rsidP="00B639BF">
            <w:pPr>
              <w:rPr>
                <w:b/>
                <w:sz w:val="24"/>
                <w:szCs w:val="24"/>
              </w:rPr>
            </w:pPr>
            <w:r w:rsidRPr="005536AF">
              <w:rPr>
                <w:b/>
                <w:sz w:val="24"/>
                <w:szCs w:val="24"/>
              </w:rPr>
              <w:t>21</w:t>
            </w:r>
            <w:r w:rsidR="00456926" w:rsidRPr="005536AF">
              <w:rPr>
                <w:b/>
                <w:sz w:val="24"/>
                <w:szCs w:val="24"/>
              </w:rPr>
              <w:t>.11</w:t>
            </w:r>
          </w:p>
          <w:p w:rsidR="00456926" w:rsidRPr="005536AF" w:rsidRDefault="00456926" w:rsidP="00B639BF">
            <w:pPr>
              <w:rPr>
                <w:b/>
                <w:sz w:val="24"/>
                <w:szCs w:val="24"/>
              </w:rPr>
            </w:pPr>
          </w:p>
          <w:p w:rsidR="00456926" w:rsidRPr="005536AF" w:rsidRDefault="00456926" w:rsidP="00B639BF">
            <w:pPr>
              <w:rPr>
                <w:b/>
                <w:sz w:val="24"/>
                <w:szCs w:val="24"/>
              </w:rPr>
            </w:pPr>
          </w:p>
          <w:p w:rsidR="00456926" w:rsidRPr="005536AF" w:rsidRDefault="00456926" w:rsidP="00B639BF">
            <w:pPr>
              <w:rPr>
                <w:b/>
                <w:sz w:val="24"/>
                <w:szCs w:val="24"/>
              </w:rPr>
            </w:pPr>
          </w:p>
          <w:p w:rsidR="00456926" w:rsidRPr="005536AF" w:rsidRDefault="00456926" w:rsidP="00B639BF">
            <w:pPr>
              <w:rPr>
                <w:b/>
                <w:sz w:val="24"/>
                <w:szCs w:val="24"/>
              </w:rPr>
            </w:pPr>
          </w:p>
          <w:p w:rsidR="00456926" w:rsidRPr="005536AF" w:rsidRDefault="00456926" w:rsidP="00B639BF">
            <w:pPr>
              <w:rPr>
                <w:b/>
                <w:sz w:val="24"/>
                <w:szCs w:val="24"/>
              </w:rPr>
            </w:pPr>
          </w:p>
          <w:p w:rsidR="00E55ABE" w:rsidRPr="005536AF" w:rsidRDefault="00E55ABE" w:rsidP="00B639BF">
            <w:pPr>
              <w:rPr>
                <w:b/>
                <w:sz w:val="24"/>
                <w:szCs w:val="24"/>
              </w:rPr>
            </w:pPr>
          </w:p>
          <w:p w:rsidR="00456926" w:rsidRPr="005536AF" w:rsidRDefault="007B4516" w:rsidP="00B639BF">
            <w:pPr>
              <w:rPr>
                <w:b/>
                <w:sz w:val="24"/>
                <w:szCs w:val="24"/>
              </w:rPr>
            </w:pPr>
            <w:r w:rsidRPr="005536AF">
              <w:rPr>
                <w:b/>
                <w:sz w:val="24"/>
                <w:szCs w:val="24"/>
              </w:rPr>
              <w:t>23</w:t>
            </w:r>
            <w:r w:rsidR="00456926" w:rsidRPr="005536AF">
              <w:rPr>
                <w:b/>
                <w:sz w:val="24"/>
                <w:szCs w:val="24"/>
              </w:rPr>
              <w:t>.11</w:t>
            </w:r>
          </w:p>
          <w:p w:rsidR="00456926" w:rsidRPr="005536AF" w:rsidRDefault="00456926" w:rsidP="00B639BF">
            <w:pPr>
              <w:rPr>
                <w:b/>
                <w:sz w:val="24"/>
                <w:szCs w:val="24"/>
              </w:rPr>
            </w:pPr>
          </w:p>
          <w:p w:rsidR="00456926" w:rsidRPr="005536AF" w:rsidRDefault="00456926" w:rsidP="00B639BF">
            <w:pPr>
              <w:rPr>
                <w:b/>
                <w:sz w:val="24"/>
                <w:szCs w:val="24"/>
              </w:rPr>
            </w:pPr>
          </w:p>
          <w:p w:rsidR="00456926" w:rsidRPr="005536AF" w:rsidRDefault="00456926" w:rsidP="00B639BF">
            <w:pPr>
              <w:rPr>
                <w:b/>
                <w:sz w:val="24"/>
                <w:szCs w:val="24"/>
              </w:rPr>
            </w:pPr>
          </w:p>
          <w:p w:rsidR="00E55ABE" w:rsidRPr="005536AF" w:rsidRDefault="00E55ABE" w:rsidP="00B639BF">
            <w:pPr>
              <w:rPr>
                <w:b/>
                <w:sz w:val="24"/>
                <w:szCs w:val="24"/>
              </w:rPr>
            </w:pPr>
          </w:p>
          <w:p w:rsidR="00456926" w:rsidRPr="005536AF" w:rsidRDefault="007B4516" w:rsidP="00B639BF">
            <w:pPr>
              <w:rPr>
                <w:b/>
                <w:sz w:val="24"/>
                <w:szCs w:val="24"/>
              </w:rPr>
            </w:pPr>
            <w:r w:rsidRPr="005536AF">
              <w:rPr>
                <w:b/>
                <w:sz w:val="24"/>
                <w:szCs w:val="24"/>
              </w:rPr>
              <w:t>28</w:t>
            </w:r>
            <w:r w:rsidR="00456926" w:rsidRPr="005536AF">
              <w:rPr>
                <w:b/>
                <w:sz w:val="24"/>
                <w:szCs w:val="24"/>
              </w:rPr>
              <w:t>.11</w:t>
            </w:r>
          </w:p>
          <w:p w:rsidR="00456926" w:rsidRPr="005536AF" w:rsidRDefault="00456926" w:rsidP="00B639BF">
            <w:pPr>
              <w:rPr>
                <w:b/>
                <w:sz w:val="24"/>
                <w:szCs w:val="24"/>
              </w:rPr>
            </w:pPr>
          </w:p>
          <w:p w:rsidR="00456926" w:rsidRPr="005536AF" w:rsidRDefault="00456926" w:rsidP="00B639BF">
            <w:pPr>
              <w:rPr>
                <w:b/>
                <w:sz w:val="24"/>
                <w:szCs w:val="24"/>
              </w:rPr>
            </w:pPr>
          </w:p>
          <w:p w:rsidR="00E55ABE" w:rsidRPr="005536AF" w:rsidRDefault="00E55ABE" w:rsidP="00B639BF">
            <w:pPr>
              <w:rPr>
                <w:b/>
                <w:sz w:val="24"/>
                <w:szCs w:val="24"/>
              </w:rPr>
            </w:pPr>
          </w:p>
          <w:p w:rsidR="00456926" w:rsidRPr="005536AF" w:rsidRDefault="007B4516" w:rsidP="00B639BF">
            <w:pPr>
              <w:rPr>
                <w:b/>
                <w:sz w:val="24"/>
                <w:szCs w:val="24"/>
              </w:rPr>
            </w:pPr>
            <w:r w:rsidRPr="005536AF">
              <w:rPr>
                <w:b/>
                <w:sz w:val="24"/>
                <w:szCs w:val="24"/>
              </w:rPr>
              <w:t>30.11</w:t>
            </w:r>
          </w:p>
          <w:p w:rsidR="00456926" w:rsidRPr="005536AF" w:rsidRDefault="00456926" w:rsidP="00B639BF">
            <w:pPr>
              <w:rPr>
                <w:b/>
                <w:sz w:val="24"/>
                <w:szCs w:val="24"/>
              </w:rPr>
            </w:pPr>
          </w:p>
          <w:p w:rsidR="00456926" w:rsidRPr="005536AF" w:rsidRDefault="00456926" w:rsidP="00B639BF">
            <w:pPr>
              <w:rPr>
                <w:b/>
                <w:sz w:val="24"/>
                <w:szCs w:val="24"/>
              </w:rPr>
            </w:pPr>
          </w:p>
          <w:p w:rsidR="00456926" w:rsidRPr="005536AF" w:rsidRDefault="00456926" w:rsidP="00B639BF">
            <w:pPr>
              <w:rPr>
                <w:b/>
                <w:sz w:val="24"/>
                <w:szCs w:val="24"/>
              </w:rPr>
            </w:pPr>
          </w:p>
          <w:p w:rsidR="00456926" w:rsidRPr="005536AF" w:rsidRDefault="00456926" w:rsidP="00B639BF">
            <w:pPr>
              <w:rPr>
                <w:b/>
                <w:sz w:val="24"/>
                <w:szCs w:val="24"/>
              </w:rPr>
            </w:pPr>
          </w:p>
          <w:p w:rsidR="00E55ABE" w:rsidRPr="005536AF" w:rsidRDefault="00E55ABE" w:rsidP="00B639BF">
            <w:pPr>
              <w:rPr>
                <w:b/>
                <w:sz w:val="24"/>
                <w:szCs w:val="24"/>
              </w:rPr>
            </w:pPr>
          </w:p>
          <w:p w:rsidR="00456926" w:rsidRPr="005536AF" w:rsidRDefault="007B4516" w:rsidP="00B639BF">
            <w:pPr>
              <w:rPr>
                <w:b/>
                <w:sz w:val="24"/>
                <w:szCs w:val="24"/>
              </w:rPr>
            </w:pPr>
            <w:r w:rsidRPr="005536AF">
              <w:rPr>
                <w:b/>
                <w:sz w:val="24"/>
                <w:szCs w:val="24"/>
              </w:rPr>
              <w:t>05</w:t>
            </w:r>
            <w:r w:rsidR="00456926" w:rsidRPr="005536AF">
              <w:rPr>
                <w:b/>
                <w:sz w:val="24"/>
                <w:szCs w:val="24"/>
              </w:rPr>
              <w:t>.12</w:t>
            </w:r>
          </w:p>
          <w:p w:rsidR="00456926" w:rsidRPr="005536AF" w:rsidRDefault="007B4516" w:rsidP="00B639BF">
            <w:pPr>
              <w:rPr>
                <w:b/>
                <w:sz w:val="24"/>
                <w:szCs w:val="24"/>
              </w:rPr>
            </w:pPr>
            <w:r w:rsidRPr="005536AF">
              <w:rPr>
                <w:b/>
                <w:sz w:val="24"/>
                <w:szCs w:val="24"/>
              </w:rPr>
              <w:t>07</w:t>
            </w:r>
            <w:r w:rsidR="00456926" w:rsidRPr="005536AF">
              <w:rPr>
                <w:b/>
                <w:sz w:val="24"/>
                <w:szCs w:val="24"/>
              </w:rPr>
              <w:t>.12</w:t>
            </w:r>
          </w:p>
          <w:p w:rsidR="00456926" w:rsidRPr="005536AF" w:rsidRDefault="00456926" w:rsidP="00B639BF">
            <w:pPr>
              <w:rPr>
                <w:b/>
                <w:sz w:val="24"/>
                <w:szCs w:val="24"/>
              </w:rPr>
            </w:pPr>
          </w:p>
          <w:p w:rsidR="00456926" w:rsidRPr="005536AF" w:rsidRDefault="00456926" w:rsidP="00B639BF">
            <w:pPr>
              <w:rPr>
                <w:b/>
                <w:sz w:val="24"/>
                <w:szCs w:val="24"/>
              </w:rPr>
            </w:pPr>
          </w:p>
          <w:p w:rsidR="00456926" w:rsidRPr="005536AF" w:rsidRDefault="00456926" w:rsidP="00B639BF">
            <w:pPr>
              <w:rPr>
                <w:b/>
                <w:sz w:val="24"/>
                <w:szCs w:val="24"/>
              </w:rPr>
            </w:pPr>
          </w:p>
          <w:p w:rsidR="00456926" w:rsidRPr="005536AF" w:rsidRDefault="007B4516" w:rsidP="00B639BF">
            <w:pPr>
              <w:rPr>
                <w:b/>
                <w:sz w:val="24"/>
                <w:szCs w:val="24"/>
              </w:rPr>
            </w:pPr>
            <w:r w:rsidRPr="005536AF">
              <w:rPr>
                <w:b/>
                <w:sz w:val="24"/>
                <w:szCs w:val="24"/>
              </w:rPr>
              <w:t>12</w:t>
            </w:r>
            <w:r w:rsidR="00456926" w:rsidRPr="005536AF">
              <w:rPr>
                <w:b/>
                <w:sz w:val="24"/>
                <w:szCs w:val="24"/>
              </w:rPr>
              <w:t>.12</w:t>
            </w:r>
          </w:p>
          <w:p w:rsidR="00456926" w:rsidRPr="005536AF" w:rsidRDefault="00456926" w:rsidP="00B639BF">
            <w:pPr>
              <w:rPr>
                <w:b/>
                <w:sz w:val="24"/>
                <w:szCs w:val="24"/>
              </w:rPr>
            </w:pPr>
          </w:p>
          <w:p w:rsidR="00456926" w:rsidRPr="005536AF" w:rsidRDefault="00456926" w:rsidP="00B639BF">
            <w:pPr>
              <w:rPr>
                <w:b/>
                <w:sz w:val="24"/>
                <w:szCs w:val="24"/>
              </w:rPr>
            </w:pPr>
          </w:p>
          <w:p w:rsidR="00456926" w:rsidRPr="005536AF" w:rsidRDefault="00456926" w:rsidP="00B639BF">
            <w:pPr>
              <w:rPr>
                <w:b/>
                <w:sz w:val="24"/>
                <w:szCs w:val="24"/>
              </w:rPr>
            </w:pPr>
          </w:p>
          <w:p w:rsidR="00456926" w:rsidRPr="005536AF" w:rsidRDefault="00456926" w:rsidP="00B639BF">
            <w:pPr>
              <w:rPr>
                <w:b/>
                <w:sz w:val="24"/>
                <w:szCs w:val="24"/>
              </w:rPr>
            </w:pPr>
          </w:p>
          <w:p w:rsidR="00456926" w:rsidRPr="005536AF" w:rsidRDefault="00456926" w:rsidP="00B639BF">
            <w:pPr>
              <w:rPr>
                <w:b/>
                <w:sz w:val="24"/>
                <w:szCs w:val="24"/>
              </w:rPr>
            </w:pPr>
          </w:p>
          <w:p w:rsidR="00E55ABE" w:rsidRPr="005536AF" w:rsidRDefault="00E55ABE" w:rsidP="00B639BF">
            <w:pPr>
              <w:rPr>
                <w:b/>
                <w:sz w:val="24"/>
                <w:szCs w:val="24"/>
              </w:rPr>
            </w:pPr>
          </w:p>
          <w:p w:rsidR="00E55ABE" w:rsidRPr="005536AF" w:rsidRDefault="00E55ABE" w:rsidP="00B639BF">
            <w:pPr>
              <w:rPr>
                <w:b/>
                <w:sz w:val="24"/>
                <w:szCs w:val="24"/>
              </w:rPr>
            </w:pPr>
          </w:p>
          <w:p w:rsidR="00456926" w:rsidRPr="005536AF" w:rsidRDefault="007B4516" w:rsidP="00B639BF">
            <w:pPr>
              <w:rPr>
                <w:b/>
                <w:sz w:val="24"/>
                <w:szCs w:val="24"/>
              </w:rPr>
            </w:pPr>
            <w:r w:rsidRPr="005536AF">
              <w:rPr>
                <w:b/>
                <w:sz w:val="24"/>
                <w:szCs w:val="24"/>
              </w:rPr>
              <w:t>14</w:t>
            </w:r>
            <w:r w:rsidR="00456926" w:rsidRPr="005536AF">
              <w:rPr>
                <w:b/>
                <w:sz w:val="24"/>
                <w:szCs w:val="24"/>
              </w:rPr>
              <w:t>.12</w:t>
            </w:r>
          </w:p>
          <w:p w:rsidR="00456926" w:rsidRPr="005536AF" w:rsidRDefault="00456926" w:rsidP="00B639BF">
            <w:pPr>
              <w:rPr>
                <w:b/>
                <w:sz w:val="24"/>
                <w:szCs w:val="24"/>
              </w:rPr>
            </w:pPr>
          </w:p>
          <w:p w:rsidR="00456926" w:rsidRPr="005536AF" w:rsidRDefault="00456926" w:rsidP="00B639BF">
            <w:pPr>
              <w:rPr>
                <w:b/>
                <w:sz w:val="24"/>
                <w:szCs w:val="24"/>
              </w:rPr>
            </w:pPr>
          </w:p>
          <w:p w:rsidR="00456926" w:rsidRPr="005536AF" w:rsidRDefault="00456926" w:rsidP="00B639BF">
            <w:pPr>
              <w:rPr>
                <w:b/>
                <w:sz w:val="24"/>
                <w:szCs w:val="24"/>
              </w:rPr>
            </w:pPr>
          </w:p>
          <w:p w:rsidR="00456926" w:rsidRPr="005536AF" w:rsidRDefault="00456926" w:rsidP="00B639BF">
            <w:pPr>
              <w:rPr>
                <w:b/>
                <w:sz w:val="24"/>
                <w:szCs w:val="24"/>
              </w:rPr>
            </w:pPr>
          </w:p>
          <w:p w:rsidR="00456926" w:rsidRPr="005536AF" w:rsidRDefault="00456926" w:rsidP="00B639BF">
            <w:pPr>
              <w:rPr>
                <w:b/>
                <w:sz w:val="24"/>
                <w:szCs w:val="24"/>
              </w:rPr>
            </w:pPr>
          </w:p>
          <w:p w:rsidR="00E55ABE" w:rsidRPr="005536AF" w:rsidRDefault="00E55ABE" w:rsidP="00B639BF">
            <w:pPr>
              <w:rPr>
                <w:b/>
                <w:sz w:val="24"/>
                <w:szCs w:val="24"/>
              </w:rPr>
            </w:pPr>
          </w:p>
          <w:p w:rsidR="00456926" w:rsidRPr="005536AF" w:rsidRDefault="007B4516" w:rsidP="00B639BF">
            <w:pPr>
              <w:rPr>
                <w:b/>
                <w:sz w:val="24"/>
                <w:szCs w:val="24"/>
              </w:rPr>
            </w:pPr>
            <w:r w:rsidRPr="005536AF">
              <w:rPr>
                <w:b/>
                <w:sz w:val="24"/>
                <w:szCs w:val="24"/>
              </w:rPr>
              <w:t>19</w:t>
            </w:r>
            <w:r w:rsidR="00456926" w:rsidRPr="005536AF">
              <w:rPr>
                <w:b/>
                <w:sz w:val="24"/>
                <w:szCs w:val="24"/>
              </w:rPr>
              <w:t>.12</w:t>
            </w:r>
          </w:p>
          <w:p w:rsidR="00456926" w:rsidRPr="005536AF" w:rsidRDefault="00456926" w:rsidP="00B639BF">
            <w:pPr>
              <w:rPr>
                <w:b/>
                <w:sz w:val="24"/>
                <w:szCs w:val="24"/>
              </w:rPr>
            </w:pPr>
          </w:p>
          <w:p w:rsidR="00456926" w:rsidRPr="005536AF" w:rsidRDefault="00456926" w:rsidP="00B639BF">
            <w:pPr>
              <w:rPr>
                <w:b/>
                <w:sz w:val="24"/>
                <w:szCs w:val="24"/>
              </w:rPr>
            </w:pPr>
          </w:p>
          <w:p w:rsidR="00456926" w:rsidRPr="005536AF" w:rsidRDefault="00456926" w:rsidP="00B639BF">
            <w:pPr>
              <w:rPr>
                <w:b/>
                <w:sz w:val="24"/>
                <w:szCs w:val="24"/>
              </w:rPr>
            </w:pPr>
          </w:p>
          <w:p w:rsidR="00456926" w:rsidRPr="005536AF" w:rsidRDefault="00456926" w:rsidP="00B639BF">
            <w:pPr>
              <w:rPr>
                <w:b/>
                <w:sz w:val="24"/>
                <w:szCs w:val="24"/>
              </w:rPr>
            </w:pPr>
          </w:p>
          <w:p w:rsidR="00456926" w:rsidRPr="005536AF" w:rsidRDefault="00456926" w:rsidP="00B639BF">
            <w:pPr>
              <w:rPr>
                <w:b/>
                <w:sz w:val="24"/>
                <w:szCs w:val="24"/>
              </w:rPr>
            </w:pPr>
          </w:p>
          <w:p w:rsidR="00E55ABE" w:rsidRPr="005536AF" w:rsidRDefault="00E55ABE" w:rsidP="00B639BF">
            <w:pPr>
              <w:rPr>
                <w:b/>
                <w:sz w:val="24"/>
                <w:szCs w:val="24"/>
              </w:rPr>
            </w:pPr>
          </w:p>
          <w:p w:rsidR="00E55ABE" w:rsidRPr="005536AF" w:rsidRDefault="00E55ABE" w:rsidP="00B639BF">
            <w:pPr>
              <w:rPr>
                <w:b/>
                <w:sz w:val="24"/>
                <w:szCs w:val="24"/>
              </w:rPr>
            </w:pPr>
          </w:p>
          <w:p w:rsidR="00456926" w:rsidRPr="005536AF" w:rsidRDefault="007B4516" w:rsidP="00B639BF">
            <w:pPr>
              <w:rPr>
                <w:b/>
                <w:sz w:val="24"/>
                <w:szCs w:val="24"/>
              </w:rPr>
            </w:pPr>
            <w:r w:rsidRPr="005536AF">
              <w:rPr>
                <w:b/>
                <w:sz w:val="24"/>
                <w:szCs w:val="24"/>
              </w:rPr>
              <w:t>21</w:t>
            </w:r>
            <w:r w:rsidR="00456926" w:rsidRPr="005536AF">
              <w:rPr>
                <w:b/>
                <w:sz w:val="24"/>
                <w:szCs w:val="24"/>
              </w:rPr>
              <w:t>.12</w:t>
            </w:r>
          </w:p>
          <w:p w:rsidR="00456926" w:rsidRPr="005536AF" w:rsidRDefault="00456926" w:rsidP="00B639BF">
            <w:pPr>
              <w:rPr>
                <w:b/>
                <w:sz w:val="24"/>
                <w:szCs w:val="24"/>
              </w:rPr>
            </w:pPr>
          </w:p>
          <w:p w:rsidR="00456926" w:rsidRPr="005536AF" w:rsidRDefault="00456926" w:rsidP="00B639BF">
            <w:pPr>
              <w:rPr>
                <w:b/>
                <w:sz w:val="24"/>
                <w:szCs w:val="24"/>
              </w:rPr>
            </w:pPr>
          </w:p>
          <w:p w:rsidR="00456926" w:rsidRPr="005536AF" w:rsidRDefault="00456926" w:rsidP="00B639BF">
            <w:pPr>
              <w:rPr>
                <w:b/>
                <w:sz w:val="24"/>
                <w:szCs w:val="24"/>
              </w:rPr>
            </w:pPr>
          </w:p>
          <w:p w:rsidR="00456926" w:rsidRPr="005536AF" w:rsidRDefault="007B4516" w:rsidP="00B639BF">
            <w:pPr>
              <w:rPr>
                <w:b/>
                <w:sz w:val="24"/>
                <w:szCs w:val="24"/>
              </w:rPr>
            </w:pPr>
            <w:r w:rsidRPr="005536AF">
              <w:rPr>
                <w:b/>
                <w:sz w:val="24"/>
                <w:szCs w:val="24"/>
              </w:rPr>
              <w:lastRenderedPageBreak/>
              <w:t>26</w:t>
            </w:r>
            <w:r w:rsidR="00456926" w:rsidRPr="005536AF">
              <w:rPr>
                <w:b/>
                <w:sz w:val="24"/>
                <w:szCs w:val="24"/>
              </w:rPr>
              <w:t>.12</w:t>
            </w:r>
          </w:p>
          <w:p w:rsidR="00456926" w:rsidRPr="005536AF" w:rsidRDefault="00456926" w:rsidP="00B639BF">
            <w:pPr>
              <w:rPr>
                <w:b/>
                <w:sz w:val="24"/>
                <w:szCs w:val="24"/>
              </w:rPr>
            </w:pPr>
          </w:p>
          <w:p w:rsidR="00456926" w:rsidRPr="005536AF" w:rsidRDefault="00456926" w:rsidP="00B639BF">
            <w:pPr>
              <w:rPr>
                <w:b/>
                <w:sz w:val="24"/>
                <w:szCs w:val="24"/>
              </w:rPr>
            </w:pPr>
          </w:p>
          <w:p w:rsidR="00456926" w:rsidRPr="005536AF" w:rsidRDefault="00456926" w:rsidP="00B639BF">
            <w:pPr>
              <w:rPr>
                <w:b/>
                <w:sz w:val="24"/>
                <w:szCs w:val="24"/>
              </w:rPr>
            </w:pPr>
          </w:p>
          <w:p w:rsidR="00456926" w:rsidRPr="005536AF" w:rsidRDefault="00456926" w:rsidP="00B639BF">
            <w:pPr>
              <w:rPr>
                <w:b/>
                <w:sz w:val="24"/>
                <w:szCs w:val="24"/>
              </w:rPr>
            </w:pPr>
          </w:p>
          <w:p w:rsidR="00E55ABE" w:rsidRPr="005536AF" w:rsidRDefault="00E55ABE" w:rsidP="00B639BF">
            <w:pPr>
              <w:rPr>
                <w:b/>
                <w:sz w:val="24"/>
                <w:szCs w:val="24"/>
              </w:rPr>
            </w:pPr>
          </w:p>
          <w:p w:rsidR="00456926" w:rsidRPr="005536AF" w:rsidRDefault="007B4516" w:rsidP="00B639BF">
            <w:pPr>
              <w:rPr>
                <w:b/>
                <w:sz w:val="24"/>
                <w:szCs w:val="24"/>
              </w:rPr>
            </w:pPr>
            <w:r w:rsidRPr="005536AF">
              <w:rPr>
                <w:b/>
                <w:sz w:val="24"/>
                <w:szCs w:val="24"/>
              </w:rPr>
              <w:t>28.12</w:t>
            </w:r>
          </w:p>
          <w:p w:rsidR="00456926" w:rsidRPr="005536AF" w:rsidRDefault="00456926" w:rsidP="00B639BF">
            <w:pPr>
              <w:rPr>
                <w:b/>
                <w:sz w:val="24"/>
                <w:szCs w:val="24"/>
              </w:rPr>
            </w:pPr>
          </w:p>
          <w:p w:rsidR="00456926" w:rsidRPr="005536AF" w:rsidRDefault="00456926" w:rsidP="00B639BF">
            <w:pPr>
              <w:rPr>
                <w:b/>
                <w:sz w:val="24"/>
                <w:szCs w:val="24"/>
              </w:rPr>
            </w:pPr>
          </w:p>
          <w:p w:rsidR="007B4516" w:rsidRPr="005536AF" w:rsidRDefault="007B4516" w:rsidP="00B639BF">
            <w:pPr>
              <w:rPr>
                <w:b/>
                <w:sz w:val="24"/>
                <w:szCs w:val="24"/>
              </w:rPr>
            </w:pPr>
          </w:p>
          <w:p w:rsidR="007B4516" w:rsidRPr="005536AF" w:rsidRDefault="007B4516" w:rsidP="00B639BF">
            <w:pPr>
              <w:rPr>
                <w:b/>
                <w:sz w:val="24"/>
                <w:szCs w:val="24"/>
              </w:rPr>
            </w:pPr>
          </w:p>
          <w:p w:rsidR="00E55ABE" w:rsidRPr="005536AF" w:rsidRDefault="007B4516" w:rsidP="00B639BF">
            <w:pPr>
              <w:rPr>
                <w:b/>
                <w:sz w:val="24"/>
                <w:szCs w:val="24"/>
              </w:rPr>
            </w:pPr>
            <w:r w:rsidRPr="005536AF">
              <w:rPr>
                <w:b/>
                <w:sz w:val="24"/>
                <w:szCs w:val="24"/>
              </w:rPr>
              <w:t>16</w:t>
            </w:r>
            <w:r w:rsidR="00C816EF" w:rsidRPr="005536AF">
              <w:rPr>
                <w:b/>
                <w:sz w:val="24"/>
                <w:szCs w:val="24"/>
              </w:rPr>
              <w:t>.01</w:t>
            </w:r>
          </w:p>
          <w:p w:rsidR="00456926" w:rsidRPr="005536AF" w:rsidRDefault="00456926" w:rsidP="00B639BF">
            <w:pPr>
              <w:rPr>
                <w:b/>
                <w:sz w:val="24"/>
                <w:szCs w:val="24"/>
              </w:rPr>
            </w:pPr>
          </w:p>
          <w:p w:rsidR="00456926" w:rsidRPr="005536AF" w:rsidRDefault="00456926" w:rsidP="00B639BF">
            <w:pPr>
              <w:rPr>
                <w:b/>
                <w:sz w:val="24"/>
                <w:szCs w:val="24"/>
              </w:rPr>
            </w:pPr>
          </w:p>
          <w:p w:rsidR="00456926" w:rsidRPr="005536AF" w:rsidRDefault="00456926" w:rsidP="00B639BF">
            <w:pPr>
              <w:rPr>
                <w:b/>
                <w:sz w:val="24"/>
                <w:szCs w:val="24"/>
              </w:rPr>
            </w:pPr>
          </w:p>
          <w:p w:rsidR="00456926" w:rsidRPr="005536AF" w:rsidRDefault="00456926" w:rsidP="00B639BF">
            <w:pPr>
              <w:rPr>
                <w:b/>
                <w:sz w:val="24"/>
                <w:szCs w:val="24"/>
              </w:rPr>
            </w:pPr>
          </w:p>
          <w:p w:rsidR="00456926" w:rsidRPr="005536AF" w:rsidRDefault="00456926" w:rsidP="00B639BF">
            <w:pPr>
              <w:rPr>
                <w:b/>
                <w:sz w:val="24"/>
                <w:szCs w:val="24"/>
              </w:rPr>
            </w:pPr>
          </w:p>
          <w:p w:rsidR="00E55ABE" w:rsidRPr="005536AF" w:rsidRDefault="00E55ABE" w:rsidP="00B639BF">
            <w:pPr>
              <w:rPr>
                <w:b/>
                <w:sz w:val="24"/>
                <w:szCs w:val="24"/>
              </w:rPr>
            </w:pPr>
          </w:p>
          <w:p w:rsidR="00456926" w:rsidRPr="005536AF" w:rsidRDefault="007B4516" w:rsidP="00B639BF">
            <w:pPr>
              <w:rPr>
                <w:b/>
                <w:sz w:val="24"/>
                <w:szCs w:val="24"/>
              </w:rPr>
            </w:pPr>
            <w:r w:rsidRPr="005536AF">
              <w:rPr>
                <w:b/>
                <w:sz w:val="24"/>
                <w:szCs w:val="24"/>
              </w:rPr>
              <w:t>18</w:t>
            </w:r>
            <w:r w:rsidR="00456926" w:rsidRPr="005536AF">
              <w:rPr>
                <w:b/>
                <w:sz w:val="24"/>
                <w:szCs w:val="24"/>
              </w:rPr>
              <w:t>.01</w:t>
            </w:r>
          </w:p>
          <w:p w:rsidR="00456926" w:rsidRPr="005536AF" w:rsidRDefault="00456926" w:rsidP="00B639BF">
            <w:pPr>
              <w:rPr>
                <w:b/>
                <w:sz w:val="24"/>
                <w:szCs w:val="24"/>
              </w:rPr>
            </w:pPr>
          </w:p>
          <w:p w:rsidR="00456926" w:rsidRPr="005536AF" w:rsidRDefault="00456926" w:rsidP="00B639BF">
            <w:pPr>
              <w:rPr>
                <w:b/>
                <w:sz w:val="24"/>
                <w:szCs w:val="24"/>
              </w:rPr>
            </w:pPr>
          </w:p>
          <w:p w:rsidR="00456926" w:rsidRPr="005536AF" w:rsidRDefault="00456926" w:rsidP="00B639BF">
            <w:pPr>
              <w:rPr>
                <w:b/>
                <w:sz w:val="24"/>
                <w:szCs w:val="24"/>
              </w:rPr>
            </w:pPr>
          </w:p>
          <w:p w:rsidR="00E55ABE" w:rsidRPr="005536AF" w:rsidRDefault="00E55ABE" w:rsidP="00B639BF">
            <w:pPr>
              <w:rPr>
                <w:b/>
                <w:sz w:val="24"/>
                <w:szCs w:val="24"/>
              </w:rPr>
            </w:pPr>
          </w:p>
          <w:p w:rsidR="00456926" w:rsidRPr="005536AF" w:rsidRDefault="007B4516" w:rsidP="00B639BF">
            <w:pPr>
              <w:rPr>
                <w:b/>
                <w:sz w:val="24"/>
                <w:szCs w:val="24"/>
              </w:rPr>
            </w:pPr>
            <w:r w:rsidRPr="005536AF">
              <w:rPr>
                <w:b/>
                <w:sz w:val="24"/>
                <w:szCs w:val="24"/>
              </w:rPr>
              <w:t>23</w:t>
            </w:r>
            <w:r w:rsidR="00456926" w:rsidRPr="005536AF">
              <w:rPr>
                <w:b/>
                <w:sz w:val="24"/>
                <w:szCs w:val="24"/>
              </w:rPr>
              <w:t>.01</w:t>
            </w:r>
          </w:p>
          <w:p w:rsidR="00456926" w:rsidRPr="005536AF" w:rsidRDefault="00456926" w:rsidP="00B639BF">
            <w:pPr>
              <w:rPr>
                <w:b/>
                <w:sz w:val="24"/>
                <w:szCs w:val="24"/>
              </w:rPr>
            </w:pPr>
          </w:p>
          <w:p w:rsidR="00456926" w:rsidRPr="005536AF" w:rsidRDefault="00456926" w:rsidP="00B639BF">
            <w:pPr>
              <w:rPr>
                <w:b/>
                <w:sz w:val="24"/>
                <w:szCs w:val="24"/>
              </w:rPr>
            </w:pPr>
          </w:p>
          <w:p w:rsidR="00E55ABE" w:rsidRPr="005536AF" w:rsidRDefault="00E55ABE" w:rsidP="00B639BF">
            <w:pPr>
              <w:rPr>
                <w:b/>
                <w:sz w:val="24"/>
                <w:szCs w:val="24"/>
              </w:rPr>
            </w:pPr>
          </w:p>
          <w:p w:rsidR="00456926" w:rsidRPr="005536AF" w:rsidRDefault="007B4516" w:rsidP="00B639BF">
            <w:pPr>
              <w:rPr>
                <w:b/>
                <w:sz w:val="24"/>
                <w:szCs w:val="24"/>
              </w:rPr>
            </w:pPr>
            <w:r w:rsidRPr="005536AF">
              <w:rPr>
                <w:b/>
                <w:sz w:val="24"/>
                <w:szCs w:val="24"/>
              </w:rPr>
              <w:t>25</w:t>
            </w:r>
            <w:r w:rsidR="00456926" w:rsidRPr="005536AF">
              <w:rPr>
                <w:b/>
                <w:sz w:val="24"/>
                <w:szCs w:val="24"/>
              </w:rPr>
              <w:t>.01</w:t>
            </w:r>
          </w:p>
          <w:p w:rsidR="00456926" w:rsidRPr="005536AF" w:rsidRDefault="00456926" w:rsidP="00B639BF">
            <w:pPr>
              <w:rPr>
                <w:b/>
                <w:sz w:val="24"/>
                <w:szCs w:val="24"/>
              </w:rPr>
            </w:pPr>
          </w:p>
          <w:p w:rsidR="00456926" w:rsidRPr="005536AF" w:rsidRDefault="00456926" w:rsidP="00B639BF">
            <w:pPr>
              <w:rPr>
                <w:b/>
                <w:sz w:val="24"/>
                <w:szCs w:val="24"/>
              </w:rPr>
            </w:pPr>
          </w:p>
          <w:p w:rsidR="00456926" w:rsidRPr="005536AF" w:rsidRDefault="00456926" w:rsidP="00B639BF">
            <w:pPr>
              <w:rPr>
                <w:b/>
                <w:sz w:val="24"/>
                <w:szCs w:val="24"/>
              </w:rPr>
            </w:pPr>
          </w:p>
          <w:p w:rsidR="00456926" w:rsidRPr="005536AF" w:rsidRDefault="00456926" w:rsidP="00B639BF">
            <w:pPr>
              <w:rPr>
                <w:b/>
                <w:sz w:val="24"/>
                <w:szCs w:val="24"/>
              </w:rPr>
            </w:pPr>
          </w:p>
          <w:p w:rsidR="00456926" w:rsidRPr="005536AF" w:rsidRDefault="00456926" w:rsidP="00B639BF">
            <w:pPr>
              <w:rPr>
                <w:b/>
                <w:sz w:val="24"/>
                <w:szCs w:val="24"/>
              </w:rPr>
            </w:pPr>
          </w:p>
          <w:p w:rsidR="00456926" w:rsidRPr="005536AF" w:rsidRDefault="00456926" w:rsidP="00B639BF">
            <w:pPr>
              <w:rPr>
                <w:b/>
                <w:sz w:val="24"/>
                <w:szCs w:val="24"/>
              </w:rPr>
            </w:pPr>
          </w:p>
          <w:p w:rsidR="00E55ABE" w:rsidRPr="005536AF" w:rsidRDefault="00E55ABE" w:rsidP="00B639BF">
            <w:pPr>
              <w:rPr>
                <w:b/>
                <w:sz w:val="24"/>
                <w:szCs w:val="24"/>
              </w:rPr>
            </w:pPr>
          </w:p>
          <w:p w:rsidR="00E55ABE" w:rsidRPr="005536AF" w:rsidRDefault="00E55ABE" w:rsidP="00B639BF">
            <w:pPr>
              <w:rPr>
                <w:b/>
                <w:sz w:val="24"/>
                <w:szCs w:val="24"/>
              </w:rPr>
            </w:pPr>
          </w:p>
          <w:p w:rsidR="00456926" w:rsidRPr="005536AF" w:rsidRDefault="007B4516" w:rsidP="00B639BF">
            <w:pPr>
              <w:rPr>
                <w:b/>
                <w:sz w:val="24"/>
                <w:szCs w:val="24"/>
              </w:rPr>
            </w:pPr>
            <w:r w:rsidRPr="005536AF">
              <w:rPr>
                <w:b/>
                <w:sz w:val="24"/>
                <w:szCs w:val="24"/>
              </w:rPr>
              <w:t>01.02</w:t>
            </w:r>
          </w:p>
          <w:p w:rsidR="00456926" w:rsidRPr="005536AF" w:rsidRDefault="00456926" w:rsidP="00B639BF">
            <w:pPr>
              <w:rPr>
                <w:b/>
                <w:sz w:val="24"/>
                <w:szCs w:val="24"/>
              </w:rPr>
            </w:pPr>
          </w:p>
          <w:p w:rsidR="00456926" w:rsidRPr="005536AF" w:rsidRDefault="00456926" w:rsidP="00B639BF">
            <w:pPr>
              <w:rPr>
                <w:b/>
                <w:sz w:val="24"/>
                <w:szCs w:val="24"/>
              </w:rPr>
            </w:pPr>
          </w:p>
          <w:p w:rsidR="00456926" w:rsidRPr="005536AF" w:rsidRDefault="00456926" w:rsidP="00B639BF">
            <w:pPr>
              <w:rPr>
                <w:b/>
                <w:sz w:val="24"/>
                <w:szCs w:val="24"/>
              </w:rPr>
            </w:pPr>
          </w:p>
          <w:p w:rsidR="00456926" w:rsidRPr="005536AF" w:rsidRDefault="00456926" w:rsidP="00B639BF">
            <w:pPr>
              <w:rPr>
                <w:b/>
                <w:sz w:val="24"/>
                <w:szCs w:val="24"/>
              </w:rPr>
            </w:pPr>
          </w:p>
          <w:p w:rsidR="007B4516" w:rsidRPr="005536AF" w:rsidRDefault="007B4516" w:rsidP="00B639BF">
            <w:pPr>
              <w:rPr>
                <w:b/>
                <w:sz w:val="24"/>
                <w:szCs w:val="24"/>
              </w:rPr>
            </w:pPr>
          </w:p>
          <w:p w:rsidR="00456926" w:rsidRPr="005536AF" w:rsidRDefault="007B4516" w:rsidP="00B639BF">
            <w:pPr>
              <w:rPr>
                <w:b/>
                <w:sz w:val="24"/>
                <w:szCs w:val="24"/>
              </w:rPr>
            </w:pPr>
            <w:r w:rsidRPr="005536AF">
              <w:rPr>
                <w:b/>
                <w:sz w:val="24"/>
                <w:szCs w:val="24"/>
              </w:rPr>
              <w:t>06.02</w:t>
            </w:r>
          </w:p>
          <w:p w:rsidR="00456926" w:rsidRPr="005536AF" w:rsidRDefault="00456926" w:rsidP="00B639BF">
            <w:pPr>
              <w:rPr>
                <w:b/>
                <w:sz w:val="24"/>
                <w:szCs w:val="24"/>
              </w:rPr>
            </w:pPr>
          </w:p>
          <w:p w:rsidR="00456926" w:rsidRPr="005536AF" w:rsidRDefault="00456926" w:rsidP="00B639BF">
            <w:pPr>
              <w:rPr>
                <w:b/>
                <w:sz w:val="24"/>
                <w:szCs w:val="24"/>
              </w:rPr>
            </w:pPr>
          </w:p>
          <w:p w:rsidR="00456926" w:rsidRPr="005536AF" w:rsidRDefault="00456926" w:rsidP="00B639BF">
            <w:pPr>
              <w:rPr>
                <w:b/>
                <w:sz w:val="24"/>
                <w:szCs w:val="24"/>
              </w:rPr>
            </w:pPr>
          </w:p>
          <w:p w:rsidR="00456926" w:rsidRPr="005536AF" w:rsidRDefault="007B4516" w:rsidP="00B639BF">
            <w:pPr>
              <w:rPr>
                <w:b/>
                <w:sz w:val="24"/>
                <w:szCs w:val="24"/>
              </w:rPr>
            </w:pPr>
            <w:r w:rsidRPr="005536AF">
              <w:rPr>
                <w:b/>
                <w:sz w:val="24"/>
                <w:szCs w:val="24"/>
              </w:rPr>
              <w:t>08.02</w:t>
            </w:r>
          </w:p>
          <w:p w:rsidR="00456926" w:rsidRPr="005536AF" w:rsidRDefault="00456926" w:rsidP="00B639BF">
            <w:pPr>
              <w:rPr>
                <w:b/>
                <w:sz w:val="24"/>
                <w:szCs w:val="24"/>
              </w:rPr>
            </w:pPr>
          </w:p>
          <w:p w:rsidR="00E55ABE" w:rsidRPr="005536AF" w:rsidRDefault="00E55ABE" w:rsidP="00B639BF">
            <w:pPr>
              <w:rPr>
                <w:b/>
                <w:sz w:val="24"/>
                <w:szCs w:val="24"/>
              </w:rPr>
            </w:pPr>
          </w:p>
          <w:p w:rsidR="00456926" w:rsidRPr="005536AF" w:rsidRDefault="007B4516" w:rsidP="00B639BF">
            <w:pPr>
              <w:rPr>
                <w:b/>
                <w:sz w:val="24"/>
                <w:szCs w:val="24"/>
              </w:rPr>
            </w:pPr>
            <w:r w:rsidRPr="005536AF">
              <w:rPr>
                <w:b/>
                <w:sz w:val="24"/>
                <w:szCs w:val="24"/>
              </w:rPr>
              <w:t>13.02</w:t>
            </w:r>
          </w:p>
          <w:p w:rsidR="00456926" w:rsidRPr="005536AF" w:rsidRDefault="007B4516" w:rsidP="00B639BF">
            <w:pPr>
              <w:rPr>
                <w:b/>
                <w:sz w:val="24"/>
                <w:szCs w:val="24"/>
              </w:rPr>
            </w:pPr>
            <w:r w:rsidRPr="005536AF">
              <w:rPr>
                <w:b/>
                <w:sz w:val="24"/>
                <w:szCs w:val="24"/>
              </w:rPr>
              <w:t>15</w:t>
            </w:r>
            <w:r w:rsidR="00456926" w:rsidRPr="005536AF">
              <w:rPr>
                <w:b/>
                <w:sz w:val="24"/>
                <w:szCs w:val="24"/>
              </w:rPr>
              <w:t>.02</w:t>
            </w:r>
          </w:p>
          <w:p w:rsidR="00456926" w:rsidRPr="005536AF" w:rsidRDefault="00456926" w:rsidP="00B639BF">
            <w:pPr>
              <w:rPr>
                <w:b/>
                <w:sz w:val="24"/>
                <w:szCs w:val="24"/>
              </w:rPr>
            </w:pPr>
          </w:p>
          <w:p w:rsidR="00456926" w:rsidRPr="005536AF" w:rsidRDefault="00456926" w:rsidP="00B639BF">
            <w:pPr>
              <w:rPr>
                <w:b/>
                <w:sz w:val="24"/>
                <w:szCs w:val="24"/>
              </w:rPr>
            </w:pPr>
          </w:p>
          <w:p w:rsidR="00456926" w:rsidRPr="005536AF" w:rsidRDefault="007B4516" w:rsidP="00B639BF">
            <w:pPr>
              <w:rPr>
                <w:b/>
                <w:sz w:val="24"/>
                <w:szCs w:val="24"/>
              </w:rPr>
            </w:pPr>
            <w:r w:rsidRPr="005536AF">
              <w:rPr>
                <w:b/>
                <w:sz w:val="24"/>
                <w:szCs w:val="24"/>
              </w:rPr>
              <w:t>20</w:t>
            </w:r>
            <w:r w:rsidR="00456926" w:rsidRPr="005536AF">
              <w:rPr>
                <w:b/>
                <w:sz w:val="24"/>
                <w:szCs w:val="24"/>
              </w:rPr>
              <w:t>.02</w:t>
            </w:r>
          </w:p>
          <w:p w:rsidR="00456926" w:rsidRPr="005536AF" w:rsidRDefault="00456926" w:rsidP="00B639BF">
            <w:pPr>
              <w:rPr>
                <w:b/>
                <w:sz w:val="24"/>
                <w:szCs w:val="24"/>
              </w:rPr>
            </w:pPr>
          </w:p>
          <w:p w:rsidR="00456926" w:rsidRPr="005536AF" w:rsidRDefault="00456926" w:rsidP="00B639BF">
            <w:pPr>
              <w:rPr>
                <w:b/>
                <w:sz w:val="24"/>
                <w:szCs w:val="24"/>
              </w:rPr>
            </w:pPr>
          </w:p>
          <w:p w:rsidR="00E55ABE" w:rsidRPr="005536AF" w:rsidRDefault="00E55ABE" w:rsidP="00B639BF">
            <w:pPr>
              <w:rPr>
                <w:b/>
                <w:sz w:val="24"/>
                <w:szCs w:val="24"/>
              </w:rPr>
            </w:pPr>
          </w:p>
          <w:p w:rsidR="00456926" w:rsidRPr="005536AF" w:rsidRDefault="007B4516" w:rsidP="00B639BF">
            <w:pPr>
              <w:rPr>
                <w:b/>
                <w:sz w:val="24"/>
                <w:szCs w:val="24"/>
              </w:rPr>
            </w:pPr>
            <w:r w:rsidRPr="005536AF">
              <w:rPr>
                <w:b/>
                <w:sz w:val="24"/>
                <w:szCs w:val="24"/>
              </w:rPr>
              <w:t>22</w:t>
            </w:r>
            <w:r w:rsidR="00456926" w:rsidRPr="005536AF">
              <w:rPr>
                <w:b/>
                <w:sz w:val="24"/>
                <w:szCs w:val="24"/>
              </w:rPr>
              <w:t>.02</w:t>
            </w:r>
          </w:p>
          <w:p w:rsidR="00456926" w:rsidRPr="005536AF" w:rsidRDefault="00456926" w:rsidP="00B639BF">
            <w:pPr>
              <w:rPr>
                <w:b/>
                <w:sz w:val="24"/>
                <w:szCs w:val="24"/>
              </w:rPr>
            </w:pPr>
          </w:p>
          <w:p w:rsidR="00456926" w:rsidRPr="005536AF" w:rsidRDefault="00456926" w:rsidP="00B639BF">
            <w:pPr>
              <w:rPr>
                <w:b/>
                <w:sz w:val="24"/>
                <w:szCs w:val="24"/>
              </w:rPr>
            </w:pPr>
          </w:p>
          <w:p w:rsidR="00456926" w:rsidRPr="005536AF" w:rsidRDefault="00456926" w:rsidP="00B639BF">
            <w:pPr>
              <w:rPr>
                <w:b/>
                <w:sz w:val="24"/>
                <w:szCs w:val="24"/>
              </w:rPr>
            </w:pPr>
          </w:p>
          <w:p w:rsidR="00E55ABE" w:rsidRPr="005536AF" w:rsidRDefault="00E55ABE" w:rsidP="00B639BF">
            <w:pPr>
              <w:rPr>
                <w:b/>
                <w:sz w:val="24"/>
                <w:szCs w:val="24"/>
              </w:rPr>
            </w:pPr>
          </w:p>
          <w:p w:rsidR="00456926" w:rsidRPr="005536AF" w:rsidRDefault="007B4516" w:rsidP="00B639BF">
            <w:pPr>
              <w:rPr>
                <w:b/>
                <w:sz w:val="24"/>
                <w:szCs w:val="24"/>
              </w:rPr>
            </w:pPr>
            <w:r w:rsidRPr="005536AF">
              <w:rPr>
                <w:b/>
                <w:sz w:val="24"/>
                <w:szCs w:val="24"/>
              </w:rPr>
              <w:t>27</w:t>
            </w:r>
            <w:r w:rsidR="00456926" w:rsidRPr="005536AF">
              <w:rPr>
                <w:b/>
                <w:sz w:val="24"/>
                <w:szCs w:val="24"/>
              </w:rPr>
              <w:t>.02</w:t>
            </w:r>
          </w:p>
          <w:p w:rsidR="00456926" w:rsidRPr="005536AF" w:rsidRDefault="00456926" w:rsidP="00B639BF">
            <w:pPr>
              <w:rPr>
                <w:b/>
                <w:sz w:val="24"/>
                <w:szCs w:val="24"/>
              </w:rPr>
            </w:pPr>
          </w:p>
          <w:p w:rsidR="00456926" w:rsidRPr="005536AF" w:rsidRDefault="00456926" w:rsidP="00B639BF">
            <w:pPr>
              <w:rPr>
                <w:b/>
                <w:sz w:val="24"/>
                <w:szCs w:val="24"/>
              </w:rPr>
            </w:pPr>
          </w:p>
          <w:p w:rsidR="00E55ABE" w:rsidRPr="005536AF" w:rsidRDefault="00E55ABE" w:rsidP="00B639BF">
            <w:pPr>
              <w:rPr>
                <w:b/>
                <w:sz w:val="24"/>
                <w:szCs w:val="24"/>
              </w:rPr>
            </w:pPr>
          </w:p>
          <w:p w:rsidR="00456926" w:rsidRPr="005536AF" w:rsidRDefault="007B4516" w:rsidP="00B639BF">
            <w:pPr>
              <w:rPr>
                <w:b/>
                <w:sz w:val="24"/>
                <w:szCs w:val="24"/>
              </w:rPr>
            </w:pPr>
            <w:r w:rsidRPr="005536AF">
              <w:rPr>
                <w:b/>
                <w:sz w:val="24"/>
                <w:szCs w:val="24"/>
              </w:rPr>
              <w:lastRenderedPageBreak/>
              <w:t>06.03</w:t>
            </w:r>
          </w:p>
          <w:p w:rsidR="00456926" w:rsidRPr="005536AF" w:rsidRDefault="00456926" w:rsidP="00B639BF">
            <w:pPr>
              <w:rPr>
                <w:b/>
                <w:sz w:val="24"/>
                <w:szCs w:val="24"/>
              </w:rPr>
            </w:pPr>
          </w:p>
          <w:p w:rsidR="00456926" w:rsidRPr="005536AF" w:rsidRDefault="00456926" w:rsidP="00B639BF">
            <w:pPr>
              <w:rPr>
                <w:b/>
                <w:sz w:val="24"/>
                <w:szCs w:val="24"/>
              </w:rPr>
            </w:pPr>
          </w:p>
          <w:p w:rsidR="00456926" w:rsidRPr="005536AF" w:rsidRDefault="00456926" w:rsidP="00B639BF">
            <w:pPr>
              <w:rPr>
                <w:b/>
                <w:sz w:val="24"/>
                <w:szCs w:val="24"/>
              </w:rPr>
            </w:pPr>
          </w:p>
          <w:p w:rsidR="00456926" w:rsidRPr="005536AF" w:rsidRDefault="00456926" w:rsidP="00B639BF">
            <w:pPr>
              <w:rPr>
                <w:b/>
                <w:sz w:val="24"/>
                <w:szCs w:val="24"/>
              </w:rPr>
            </w:pPr>
          </w:p>
          <w:p w:rsidR="00E55ABE" w:rsidRPr="005536AF" w:rsidRDefault="00E55ABE" w:rsidP="00B639BF">
            <w:pPr>
              <w:rPr>
                <w:b/>
                <w:sz w:val="24"/>
                <w:szCs w:val="24"/>
              </w:rPr>
            </w:pPr>
          </w:p>
          <w:p w:rsidR="00456926" w:rsidRPr="005536AF" w:rsidRDefault="007B4516" w:rsidP="00B639BF">
            <w:pPr>
              <w:rPr>
                <w:b/>
                <w:sz w:val="24"/>
                <w:szCs w:val="24"/>
              </w:rPr>
            </w:pPr>
            <w:r w:rsidRPr="005536AF">
              <w:rPr>
                <w:b/>
                <w:sz w:val="24"/>
                <w:szCs w:val="24"/>
              </w:rPr>
              <w:t>13.03</w:t>
            </w:r>
          </w:p>
          <w:p w:rsidR="00456926" w:rsidRPr="005536AF" w:rsidRDefault="00456926" w:rsidP="00B639BF">
            <w:pPr>
              <w:rPr>
                <w:b/>
                <w:sz w:val="24"/>
                <w:szCs w:val="24"/>
              </w:rPr>
            </w:pPr>
          </w:p>
          <w:p w:rsidR="00456926" w:rsidRPr="005536AF" w:rsidRDefault="00456926" w:rsidP="00B639BF">
            <w:pPr>
              <w:rPr>
                <w:b/>
                <w:sz w:val="24"/>
                <w:szCs w:val="24"/>
              </w:rPr>
            </w:pPr>
          </w:p>
          <w:p w:rsidR="00E55ABE" w:rsidRPr="005536AF" w:rsidRDefault="00E55ABE" w:rsidP="00B639BF">
            <w:pPr>
              <w:rPr>
                <w:b/>
                <w:sz w:val="24"/>
                <w:szCs w:val="24"/>
              </w:rPr>
            </w:pPr>
          </w:p>
          <w:p w:rsidR="007B4516" w:rsidRPr="005536AF" w:rsidRDefault="007B4516" w:rsidP="00B639BF">
            <w:pPr>
              <w:rPr>
                <w:b/>
                <w:sz w:val="24"/>
                <w:szCs w:val="24"/>
              </w:rPr>
            </w:pPr>
          </w:p>
          <w:p w:rsidR="00456926" w:rsidRPr="005536AF" w:rsidRDefault="007B4516" w:rsidP="00B639BF">
            <w:pPr>
              <w:rPr>
                <w:b/>
                <w:sz w:val="24"/>
                <w:szCs w:val="24"/>
              </w:rPr>
            </w:pPr>
            <w:r w:rsidRPr="005536AF">
              <w:rPr>
                <w:b/>
                <w:sz w:val="24"/>
                <w:szCs w:val="24"/>
              </w:rPr>
              <w:t>15</w:t>
            </w:r>
            <w:r w:rsidR="00456926" w:rsidRPr="005536AF">
              <w:rPr>
                <w:b/>
                <w:sz w:val="24"/>
                <w:szCs w:val="24"/>
              </w:rPr>
              <w:t>.03</w:t>
            </w:r>
          </w:p>
          <w:p w:rsidR="00456926" w:rsidRPr="005536AF" w:rsidRDefault="00456926" w:rsidP="00B639BF">
            <w:pPr>
              <w:rPr>
                <w:b/>
                <w:sz w:val="24"/>
                <w:szCs w:val="24"/>
              </w:rPr>
            </w:pPr>
          </w:p>
          <w:p w:rsidR="00456926" w:rsidRPr="005536AF" w:rsidRDefault="00456926" w:rsidP="00B639BF">
            <w:pPr>
              <w:rPr>
                <w:b/>
                <w:sz w:val="24"/>
                <w:szCs w:val="24"/>
              </w:rPr>
            </w:pPr>
          </w:p>
          <w:p w:rsidR="00456926" w:rsidRPr="005536AF" w:rsidRDefault="00456926" w:rsidP="00B639BF">
            <w:pPr>
              <w:rPr>
                <w:b/>
                <w:sz w:val="24"/>
                <w:szCs w:val="24"/>
              </w:rPr>
            </w:pPr>
          </w:p>
          <w:p w:rsidR="00456926" w:rsidRPr="005536AF" w:rsidRDefault="00456926" w:rsidP="00B639BF">
            <w:pPr>
              <w:rPr>
                <w:b/>
                <w:sz w:val="24"/>
                <w:szCs w:val="24"/>
              </w:rPr>
            </w:pPr>
          </w:p>
          <w:p w:rsidR="00456926" w:rsidRPr="005536AF" w:rsidRDefault="007B4516" w:rsidP="00B639BF">
            <w:pPr>
              <w:rPr>
                <w:b/>
                <w:sz w:val="24"/>
                <w:szCs w:val="24"/>
              </w:rPr>
            </w:pPr>
            <w:r w:rsidRPr="005536AF">
              <w:rPr>
                <w:b/>
                <w:sz w:val="24"/>
                <w:szCs w:val="24"/>
              </w:rPr>
              <w:t>20</w:t>
            </w:r>
            <w:r w:rsidR="00456926" w:rsidRPr="005536AF">
              <w:rPr>
                <w:b/>
                <w:sz w:val="24"/>
                <w:szCs w:val="24"/>
              </w:rPr>
              <w:t>.03</w:t>
            </w:r>
          </w:p>
          <w:p w:rsidR="00456926" w:rsidRPr="005536AF" w:rsidRDefault="00456926" w:rsidP="00B639BF">
            <w:pPr>
              <w:rPr>
                <w:b/>
                <w:sz w:val="24"/>
                <w:szCs w:val="24"/>
              </w:rPr>
            </w:pPr>
          </w:p>
          <w:p w:rsidR="00456926" w:rsidRPr="005536AF" w:rsidRDefault="00456926" w:rsidP="00B639BF">
            <w:pPr>
              <w:rPr>
                <w:b/>
                <w:sz w:val="24"/>
                <w:szCs w:val="24"/>
              </w:rPr>
            </w:pPr>
          </w:p>
          <w:p w:rsidR="00E55ABE" w:rsidRPr="005536AF" w:rsidRDefault="00E55ABE" w:rsidP="00B639BF">
            <w:pPr>
              <w:rPr>
                <w:sz w:val="24"/>
                <w:szCs w:val="24"/>
              </w:rPr>
            </w:pPr>
          </w:p>
          <w:p w:rsidR="00456926" w:rsidRPr="005536AF" w:rsidRDefault="007B4516" w:rsidP="00B639BF">
            <w:pPr>
              <w:rPr>
                <w:b/>
                <w:sz w:val="24"/>
                <w:szCs w:val="24"/>
              </w:rPr>
            </w:pPr>
            <w:r w:rsidRPr="005536AF">
              <w:rPr>
                <w:b/>
                <w:sz w:val="24"/>
                <w:szCs w:val="24"/>
              </w:rPr>
              <w:t>22</w:t>
            </w:r>
            <w:r w:rsidR="00456926" w:rsidRPr="005536AF">
              <w:rPr>
                <w:b/>
                <w:sz w:val="24"/>
                <w:szCs w:val="24"/>
              </w:rPr>
              <w:t>.03</w:t>
            </w:r>
          </w:p>
          <w:p w:rsidR="00456926" w:rsidRPr="005536AF" w:rsidRDefault="00456926" w:rsidP="00B639BF">
            <w:pPr>
              <w:rPr>
                <w:b/>
                <w:sz w:val="24"/>
                <w:szCs w:val="24"/>
              </w:rPr>
            </w:pPr>
          </w:p>
          <w:p w:rsidR="00456926" w:rsidRPr="005536AF" w:rsidRDefault="00456926" w:rsidP="00B639BF">
            <w:pPr>
              <w:rPr>
                <w:b/>
                <w:sz w:val="24"/>
                <w:szCs w:val="24"/>
              </w:rPr>
            </w:pPr>
          </w:p>
          <w:p w:rsidR="00E55ABE" w:rsidRPr="005536AF" w:rsidRDefault="00E55ABE" w:rsidP="00B639BF">
            <w:pPr>
              <w:rPr>
                <w:b/>
                <w:sz w:val="24"/>
                <w:szCs w:val="24"/>
              </w:rPr>
            </w:pPr>
          </w:p>
          <w:p w:rsidR="00456926" w:rsidRPr="005536AF" w:rsidRDefault="007B4516" w:rsidP="00B639BF">
            <w:pPr>
              <w:rPr>
                <w:b/>
                <w:sz w:val="24"/>
                <w:szCs w:val="24"/>
              </w:rPr>
            </w:pPr>
            <w:r w:rsidRPr="005536AF">
              <w:rPr>
                <w:b/>
                <w:sz w:val="24"/>
                <w:szCs w:val="24"/>
              </w:rPr>
              <w:t>03.04</w:t>
            </w:r>
          </w:p>
          <w:p w:rsidR="00456926" w:rsidRPr="005536AF" w:rsidRDefault="00456926" w:rsidP="00B639BF">
            <w:pPr>
              <w:rPr>
                <w:b/>
                <w:sz w:val="24"/>
                <w:szCs w:val="24"/>
              </w:rPr>
            </w:pPr>
          </w:p>
          <w:p w:rsidR="00456926" w:rsidRPr="005536AF" w:rsidRDefault="00456926" w:rsidP="00B639BF">
            <w:pPr>
              <w:rPr>
                <w:b/>
                <w:sz w:val="24"/>
                <w:szCs w:val="24"/>
              </w:rPr>
            </w:pPr>
          </w:p>
          <w:p w:rsidR="00456926" w:rsidRPr="005536AF" w:rsidRDefault="00456926" w:rsidP="00B639BF">
            <w:pPr>
              <w:rPr>
                <w:b/>
                <w:sz w:val="24"/>
                <w:szCs w:val="24"/>
              </w:rPr>
            </w:pPr>
          </w:p>
          <w:p w:rsidR="00456926" w:rsidRPr="005536AF" w:rsidRDefault="00456926" w:rsidP="00B639BF">
            <w:pPr>
              <w:rPr>
                <w:b/>
                <w:sz w:val="24"/>
                <w:szCs w:val="24"/>
              </w:rPr>
            </w:pPr>
          </w:p>
          <w:p w:rsidR="00456926" w:rsidRPr="005536AF" w:rsidRDefault="00456926" w:rsidP="00B639BF">
            <w:pPr>
              <w:rPr>
                <w:b/>
                <w:sz w:val="24"/>
                <w:szCs w:val="24"/>
              </w:rPr>
            </w:pPr>
          </w:p>
          <w:p w:rsidR="00E55ABE" w:rsidRPr="005536AF" w:rsidRDefault="00E55ABE" w:rsidP="00B639BF">
            <w:pPr>
              <w:rPr>
                <w:b/>
                <w:sz w:val="24"/>
                <w:szCs w:val="24"/>
              </w:rPr>
            </w:pPr>
          </w:p>
          <w:p w:rsidR="00456926" w:rsidRPr="005536AF" w:rsidRDefault="007B4516" w:rsidP="00B639BF">
            <w:pPr>
              <w:rPr>
                <w:b/>
                <w:sz w:val="24"/>
                <w:szCs w:val="24"/>
              </w:rPr>
            </w:pPr>
            <w:r w:rsidRPr="005536AF">
              <w:rPr>
                <w:b/>
                <w:sz w:val="24"/>
                <w:szCs w:val="24"/>
              </w:rPr>
              <w:t>05.04</w:t>
            </w:r>
          </w:p>
          <w:p w:rsidR="00456926" w:rsidRPr="005536AF" w:rsidRDefault="00456926" w:rsidP="00B639BF">
            <w:pPr>
              <w:rPr>
                <w:b/>
                <w:sz w:val="24"/>
                <w:szCs w:val="24"/>
              </w:rPr>
            </w:pPr>
          </w:p>
          <w:p w:rsidR="00456926" w:rsidRPr="005536AF" w:rsidRDefault="00456926" w:rsidP="00B639BF">
            <w:pPr>
              <w:rPr>
                <w:b/>
                <w:sz w:val="24"/>
                <w:szCs w:val="24"/>
              </w:rPr>
            </w:pPr>
          </w:p>
          <w:p w:rsidR="00456926" w:rsidRPr="005536AF" w:rsidRDefault="00456926" w:rsidP="00B639BF">
            <w:pPr>
              <w:rPr>
                <w:b/>
                <w:sz w:val="24"/>
                <w:szCs w:val="24"/>
              </w:rPr>
            </w:pPr>
          </w:p>
          <w:p w:rsidR="00456926" w:rsidRPr="005536AF" w:rsidRDefault="00456926" w:rsidP="00B639BF">
            <w:pPr>
              <w:rPr>
                <w:b/>
                <w:sz w:val="24"/>
                <w:szCs w:val="24"/>
              </w:rPr>
            </w:pPr>
          </w:p>
          <w:p w:rsidR="00456926" w:rsidRPr="005536AF" w:rsidRDefault="00456926" w:rsidP="00B639BF">
            <w:pPr>
              <w:rPr>
                <w:b/>
                <w:sz w:val="24"/>
                <w:szCs w:val="24"/>
              </w:rPr>
            </w:pPr>
          </w:p>
          <w:p w:rsidR="007B4516" w:rsidRPr="005536AF" w:rsidRDefault="007B4516" w:rsidP="00B639BF">
            <w:pPr>
              <w:rPr>
                <w:b/>
                <w:sz w:val="24"/>
                <w:szCs w:val="24"/>
              </w:rPr>
            </w:pPr>
          </w:p>
          <w:p w:rsidR="00456926" w:rsidRPr="005536AF" w:rsidRDefault="007B4516" w:rsidP="00B639BF">
            <w:pPr>
              <w:rPr>
                <w:b/>
                <w:sz w:val="24"/>
                <w:szCs w:val="24"/>
              </w:rPr>
            </w:pPr>
            <w:r w:rsidRPr="005536AF">
              <w:rPr>
                <w:b/>
                <w:sz w:val="24"/>
                <w:szCs w:val="24"/>
              </w:rPr>
              <w:t>10.04</w:t>
            </w:r>
          </w:p>
          <w:p w:rsidR="00456926" w:rsidRPr="005536AF" w:rsidRDefault="00456926" w:rsidP="00B639BF">
            <w:pPr>
              <w:rPr>
                <w:b/>
                <w:sz w:val="24"/>
                <w:szCs w:val="24"/>
              </w:rPr>
            </w:pPr>
          </w:p>
          <w:p w:rsidR="00456926" w:rsidRPr="005536AF" w:rsidRDefault="00456926" w:rsidP="00B639BF">
            <w:pPr>
              <w:rPr>
                <w:b/>
                <w:sz w:val="24"/>
                <w:szCs w:val="24"/>
              </w:rPr>
            </w:pPr>
          </w:p>
          <w:p w:rsidR="00456926" w:rsidRPr="005536AF" w:rsidRDefault="00456926" w:rsidP="00B639BF">
            <w:pPr>
              <w:rPr>
                <w:b/>
                <w:sz w:val="24"/>
                <w:szCs w:val="24"/>
              </w:rPr>
            </w:pPr>
          </w:p>
          <w:p w:rsidR="00456926" w:rsidRPr="005536AF" w:rsidRDefault="00456926" w:rsidP="00B639BF">
            <w:pPr>
              <w:rPr>
                <w:b/>
                <w:sz w:val="24"/>
                <w:szCs w:val="24"/>
              </w:rPr>
            </w:pPr>
          </w:p>
          <w:p w:rsidR="00456926" w:rsidRPr="005536AF" w:rsidRDefault="00456926" w:rsidP="00B639BF">
            <w:pPr>
              <w:rPr>
                <w:b/>
                <w:sz w:val="24"/>
                <w:szCs w:val="24"/>
              </w:rPr>
            </w:pPr>
          </w:p>
          <w:p w:rsidR="00456926" w:rsidRPr="005536AF" w:rsidRDefault="00456926" w:rsidP="00B639BF">
            <w:pPr>
              <w:rPr>
                <w:b/>
                <w:sz w:val="24"/>
                <w:szCs w:val="24"/>
              </w:rPr>
            </w:pPr>
          </w:p>
        </w:tc>
        <w:tc>
          <w:tcPr>
            <w:tcW w:w="0" w:type="auto"/>
          </w:tcPr>
          <w:p w:rsidR="00456926" w:rsidRPr="00290971" w:rsidRDefault="00456926" w:rsidP="00B639BF">
            <w:pPr>
              <w:rPr>
                <w:b/>
                <w:sz w:val="24"/>
                <w:szCs w:val="24"/>
              </w:rPr>
            </w:pPr>
          </w:p>
        </w:tc>
        <w:tc>
          <w:tcPr>
            <w:tcW w:w="0" w:type="auto"/>
            <w:tcBorders>
              <w:bottom w:val="single" w:sz="4" w:space="0" w:color="auto"/>
            </w:tcBorders>
          </w:tcPr>
          <w:p w:rsidR="00456926" w:rsidRPr="00290971" w:rsidRDefault="00456926" w:rsidP="00AE5608">
            <w:pPr>
              <w:jc w:val="center"/>
              <w:rPr>
                <w:b/>
                <w:sz w:val="24"/>
                <w:szCs w:val="24"/>
              </w:rPr>
            </w:pPr>
            <w:r w:rsidRPr="00290971">
              <w:rPr>
                <w:b/>
                <w:sz w:val="24"/>
                <w:szCs w:val="24"/>
              </w:rPr>
              <w:t>Природа России.42ч.</w:t>
            </w:r>
          </w:p>
          <w:p w:rsidR="00456926" w:rsidRPr="00290971" w:rsidRDefault="00456926" w:rsidP="00AE5608">
            <w:pPr>
              <w:jc w:val="center"/>
              <w:rPr>
                <w:sz w:val="24"/>
                <w:szCs w:val="24"/>
              </w:rPr>
            </w:pPr>
            <w:r w:rsidRPr="00290971">
              <w:rPr>
                <w:sz w:val="24"/>
                <w:szCs w:val="24"/>
              </w:rPr>
              <w:t>Особенности рельефа.</w:t>
            </w:r>
          </w:p>
          <w:p w:rsidR="00456926" w:rsidRPr="00290971" w:rsidRDefault="00456926" w:rsidP="00AE5608">
            <w:pPr>
              <w:jc w:val="center"/>
              <w:rPr>
                <w:sz w:val="24"/>
                <w:szCs w:val="24"/>
              </w:rPr>
            </w:pPr>
          </w:p>
          <w:p w:rsidR="00456926" w:rsidRPr="00290971" w:rsidRDefault="00456926" w:rsidP="00AE5608">
            <w:pPr>
              <w:jc w:val="center"/>
              <w:rPr>
                <w:sz w:val="24"/>
                <w:szCs w:val="24"/>
              </w:rPr>
            </w:pPr>
          </w:p>
          <w:p w:rsidR="00456926" w:rsidRPr="00290971" w:rsidRDefault="00456926" w:rsidP="00AE5608">
            <w:pPr>
              <w:jc w:val="center"/>
              <w:rPr>
                <w:sz w:val="24"/>
                <w:szCs w:val="24"/>
              </w:rPr>
            </w:pPr>
            <w:r w:rsidRPr="00290971">
              <w:rPr>
                <w:sz w:val="24"/>
                <w:szCs w:val="24"/>
              </w:rPr>
              <w:t>Геологическое строение.</w:t>
            </w:r>
          </w:p>
          <w:p w:rsidR="00456926" w:rsidRPr="00290971" w:rsidRDefault="00456926" w:rsidP="00AE5608">
            <w:pPr>
              <w:jc w:val="center"/>
              <w:rPr>
                <w:i/>
                <w:sz w:val="24"/>
                <w:szCs w:val="24"/>
              </w:rPr>
            </w:pPr>
            <w:r w:rsidRPr="00290971">
              <w:rPr>
                <w:i/>
                <w:sz w:val="24"/>
                <w:szCs w:val="24"/>
              </w:rPr>
              <w:t xml:space="preserve">Практическая работа № 3: «Установление </w:t>
            </w:r>
            <w:r w:rsidRPr="00290971">
              <w:rPr>
                <w:i/>
                <w:sz w:val="24"/>
                <w:szCs w:val="24"/>
              </w:rPr>
              <w:lastRenderedPageBreak/>
              <w:t>связи между тектоническими структурами, формами рельефа и полезными ископаемыми»</w:t>
            </w:r>
          </w:p>
          <w:p w:rsidR="00456926" w:rsidRPr="00290971" w:rsidRDefault="00456926" w:rsidP="00AE5608">
            <w:pPr>
              <w:jc w:val="center"/>
              <w:rPr>
                <w:sz w:val="24"/>
                <w:szCs w:val="24"/>
              </w:rPr>
            </w:pPr>
            <w:r w:rsidRPr="00290971">
              <w:rPr>
                <w:sz w:val="24"/>
                <w:szCs w:val="24"/>
              </w:rPr>
              <w:t>Минеральные ресурсы.</w:t>
            </w:r>
          </w:p>
          <w:p w:rsidR="00456926" w:rsidRPr="00290971" w:rsidRDefault="00456926" w:rsidP="00AE5608">
            <w:pPr>
              <w:jc w:val="center"/>
              <w:rPr>
                <w:sz w:val="24"/>
                <w:szCs w:val="24"/>
              </w:rPr>
            </w:pPr>
          </w:p>
          <w:p w:rsidR="00456926" w:rsidRPr="00290971" w:rsidRDefault="00456926" w:rsidP="00AE5608">
            <w:pPr>
              <w:jc w:val="center"/>
              <w:rPr>
                <w:sz w:val="24"/>
                <w:szCs w:val="24"/>
              </w:rPr>
            </w:pPr>
          </w:p>
          <w:p w:rsidR="00456926" w:rsidRPr="00290971" w:rsidRDefault="00456926" w:rsidP="00AE5608">
            <w:pPr>
              <w:jc w:val="center"/>
              <w:rPr>
                <w:sz w:val="24"/>
                <w:szCs w:val="24"/>
              </w:rPr>
            </w:pPr>
          </w:p>
          <w:p w:rsidR="00456926" w:rsidRPr="00290971" w:rsidRDefault="00456926" w:rsidP="00AE5608">
            <w:pPr>
              <w:jc w:val="center"/>
              <w:rPr>
                <w:sz w:val="24"/>
                <w:szCs w:val="24"/>
              </w:rPr>
            </w:pPr>
          </w:p>
          <w:p w:rsidR="00456926" w:rsidRPr="00290971" w:rsidRDefault="00456926" w:rsidP="00AE5608">
            <w:pPr>
              <w:jc w:val="center"/>
              <w:rPr>
                <w:sz w:val="24"/>
                <w:szCs w:val="24"/>
              </w:rPr>
            </w:pPr>
            <w:r w:rsidRPr="00290971">
              <w:rPr>
                <w:sz w:val="24"/>
                <w:szCs w:val="24"/>
              </w:rPr>
              <w:t>Развитие форм рельефа.</w:t>
            </w:r>
          </w:p>
          <w:p w:rsidR="00456926" w:rsidRPr="00290971" w:rsidRDefault="00456926" w:rsidP="00AE5608">
            <w:pPr>
              <w:jc w:val="center"/>
              <w:rPr>
                <w:sz w:val="24"/>
                <w:szCs w:val="24"/>
              </w:rPr>
            </w:pPr>
          </w:p>
          <w:p w:rsidR="00456926" w:rsidRPr="00290971" w:rsidRDefault="00456926" w:rsidP="00AE5608">
            <w:pPr>
              <w:jc w:val="center"/>
              <w:rPr>
                <w:sz w:val="24"/>
                <w:szCs w:val="24"/>
              </w:rPr>
            </w:pPr>
          </w:p>
          <w:p w:rsidR="00456926" w:rsidRPr="00290971" w:rsidRDefault="00456926" w:rsidP="00AE5608">
            <w:pPr>
              <w:jc w:val="center"/>
              <w:rPr>
                <w:sz w:val="24"/>
                <w:szCs w:val="24"/>
              </w:rPr>
            </w:pPr>
          </w:p>
          <w:p w:rsidR="00456926" w:rsidRPr="00290971" w:rsidRDefault="00456926" w:rsidP="00AE5608">
            <w:pPr>
              <w:jc w:val="center"/>
              <w:rPr>
                <w:sz w:val="24"/>
                <w:szCs w:val="24"/>
              </w:rPr>
            </w:pPr>
          </w:p>
          <w:p w:rsidR="00456926" w:rsidRPr="00290971" w:rsidRDefault="00456926" w:rsidP="00AE5608">
            <w:pPr>
              <w:jc w:val="center"/>
              <w:rPr>
                <w:sz w:val="24"/>
                <w:szCs w:val="24"/>
              </w:rPr>
            </w:pPr>
          </w:p>
          <w:p w:rsidR="00456926" w:rsidRPr="00290971" w:rsidRDefault="00456926" w:rsidP="00AE5608">
            <w:pPr>
              <w:jc w:val="center"/>
              <w:rPr>
                <w:sz w:val="24"/>
                <w:szCs w:val="24"/>
                <w:u w:val="single"/>
              </w:rPr>
            </w:pPr>
            <w:r w:rsidRPr="00290971">
              <w:rPr>
                <w:sz w:val="24"/>
                <w:szCs w:val="24"/>
                <w:u w:val="single"/>
              </w:rPr>
              <w:t>Рельеф своей местности.</w:t>
            </w:r>
          </w:p>
          <w:p w:rsidR="00456926" w:rsidRPr="00290971" w:rsidRDefault="00456926" w:rsidP="00AE5608">
            <w:pPr>
              <w:jc w:val="center"/>
              <w:rPr>
                <w:sz w:val="24"/>
                <w:szCs w:val="24"/>
                <w:u w:val="single"/>
              </w:rPr>
            </w:pPr>
          </w:p>
          <w:p w:rsidR="00456926" w:rsidRPr="00290971" w:rsidRDefault="00456926" w:rsidP="00AE5608">
            <w:pPr>
              <w:jc w:val="center"/>
              <w:rPr>
                <w:sz w:val="24"/>
                <w:szCs w:val="24"/>
                <w:u w:val="single"/>
              </w:rPr>
            </w:pPr>
          </w:p>
          <w:p w:rsidR="00456926" w:rsidRPr="00290971" w:rsidRDefault="00456926" w:rsidP="00AE5608">
            <w:pPr>
              <w:jc w:val="center"/>
              <w:rPr>
                <w:sz w:val="24"/>
                <w:szCs w:val="24"/>
              </w:rPr>
            </w:pPr>
            <w:r w:rsidRPr="00290971">
              <w:rPr>
                <w:sz w:val="24"/>
                <w:szCs w:val="24"/>
              </w:rPr>
              <w:t>Повторение.</w:t>
            </w:r>
          </w:p>
          <w:p w:rsidR="00456926" w:rsidRPr="00290971" w:rsidRDefault="00456926" w:rsidP="00AE5608">
            <w:pPr>
              <w:jc w:val="center"/>
              <w:rPr>
                <w:sz w:val="24"/>
                <w:szCs w:val="24"/>
              </w:rPr>
            </w:pPr>
          </w:p>
          <w:p w:rsidR="00456926" w:rsidRPr="00290971" w:rsidRDefault="00456926" w:rsidP="00AE5608">
            <w:pPr>
              <w:jc w:val="center"/>
              <w:rPr>
                <w:sz w:val="24"/>
                <w:szCs w:val="24"/>
              </w:rPr>
            </w:pPr>
          </w:p>
          <w:p w:rsidR="00456926" w:rsidRPr="00290971" w:rsidRDefault="00456926" w:rsidP="00AE5608">
            <w:pPr>
              <w:jc w:val="center"/>
              <w:rPr>
                <w:sz w:val="24"/>
                <w:szCs w:val="24"/>
              </w:rPr>
            </w:pPr>
          </w:p>
          <w:p w:rsidR="00456926" w:rsidRPr="00290971" w:rsidRDefault="00456926" w:rsidP="00AE5608">
            <w:pPr>
              <w:jc w:val="center"/>
              <w:rPr>
                <w:sz w:val="24"/>
                <w:szCs w:val="24"/>
              </w:rPr>
            </w:pPr>
            <w:r w:rsidRPr="00290971">
              <w:rPr>
                <w:sz w:val="24"/>
                <w:szCs w:val="24"/>
              </w:rPr>
              <w:t>Обобщающий. Выполнение итоговых заданий.</w:t>
            </w:r>
          </w:p>
          <w:p w:rsidR="00456926" w:rsidRPr="00290971" w:rsidRDefault="00456926" w:rsidP="00AE5608">
            <w:pPr>
              <w:jc w:val="center"/>
              <w:rPr>
                <w:sz w:val="24"/>
                <w:szCs w:val="24"/>
              </w:rPr>
            </w:pPr>
          </w:p>
          <w:p w:rsidR="00456926" w:rsidRPr="00290971" w:rsidRDefault="00456926" w:rsidP="00AE5608">
            <w:pPr>
              <w:jc w:val="center"/>
              <w:rPr>
                <w:sz w:val="24"/>
                <w:szCs w:val="24"/>
              </w:rPr>
            </w:pPr>
          </w:p>
          <w:p w:rsidR="00456926" w:rsidRPr="00290971" w:rsidRDefault="00456926" w:rsidP="00AE5608">
            <w:pPr>
              <w:jc w:val="center"/>
              <w:rPr>
                <w:b/>
                <w:i/>
                <w:sz w:val="24"/>
                <w:szCs w:val="24"/>
                <w:u w:val="single"/>
              </w:rPr>
            </w:pPr>
            <w:r w:rsidRPr="00290971">
              <w:rPr>
                <w:b/>
                <w:i/>
                <w:sz w:val="24"/>
                <w:szCs w:val="24"/>
                <w:u w:val="single"/>
              </w:rPr>
              <w:t>Климат.</w:t>
            </w:r>
          </w:p>
          <w:p w:rsidR="00456926" w:rsidRPr="00290971" w:rsidRDefault="00456926" w:rsidP="00AE5608">
            <w:pPr>
              <w:jc w:val="center"/>
              <w:rPr>
                <w:b/>
                <w:i/>
                <w:sz w:val="24"/>
                <w:szCs w:val="24"/>
                <w:u w:val="single"/>
              </w:rPr>
            </w:pPr>
          </w:p>
          <w:p w:rsidR="00456926" w:rsidRPr="00290971" w:rsidRDefault="00456926" w:rsidP="00AE5608">
            <w:pPr>
              <w:jc w:val="center"/>
              <w:rPr>
                <w:sz w:val="24"/>
                <w:szCs w:val="24"/>
              </w:rPr>
            </w:pPr>
            <w:r w:rsidRPr="00290971">
              <w:rPr>
                <w:sz w:val="24"/>
                <w:szCs w:val="24"/>
              </w:rPr>
              <w:t>Климатообразующие факторы.</w:t>
            </w:r>
          </w:p>
          <w:p w:rsidR="00456926" w:rsidRPr="00290971" w:rsidRDefault="00456926" w:rsidP="00AE5608">
            <w:pPr>
              <w:jc w:val="center"/>
              <w:rPr>
                <w:i/>
                <w:sz w:val="24"/>
                <w:szCs w:val="24"/>
              </w:rPr>
            </w:pPr>
            <w:r w:rsidRPr="00290971">
              <w:rPr>
                <w:i/>
                <w:sz w:val="24"/>
                <w:szCs w:val="24"/>
              </w:rPr>
              <w:t>Практическая работа № 4: «Определение по картам закономерностей распределения солнечной радиации».</w:t>
            </w:r>
          </w:p>
          <w:p w:rsidR="00456926" w:rsidRPr="00290971" w:rsidRDefault="00456926" w:rsidP="00AE5608">
            <w:pPr>
              <w:jc w:val="center"/>
              <w:rPr>
                <w:i/>
                <w:sz w:val="24"/>
                <w:szCs w:val="24"/>
              </w:rPr>
            </w:pPr>
          </w:p>
          <w:p w:rsidR="00456926" w:rsidRPr="00290971" w:rsidRDefault="00456926" w:rsidP="00AE5608">
            <w:pPr>
              <w:jc w:val="center"/>
              <w:rPr>
                <w:sz w:val="24"/>
                <w:szCs w:val="24"/>
              </w:rPr>
            </w:pPr>
            <w:r w:rsidRPr="00290971">
              <w:rPr>
                <w:sz w:val="24"/>
                <w:szCs w:val="24"/>
              </w:rPr>
              <w:t>Атмосферные фронты. Циклоны и антициклоны.</w:t>
            </w:r>
          </w:p>
          <w:p w:rsidR="00456926" w:rsidRPr="00290971" w:rsidRDefault="00456926" w:rsidP="00AE5608">
            <w:pPr>
              <w:jc w:val="center"/>
              <w:rPr>
                <w:sz w:val="24"/>
                <w:szCs w:val="24"/>
              </w:rPr>
            </w:pPr>
          </w:p>
          <w:p w:rsidR="00456926" w:rsidRPr="00290971" w:rsidRDefault="00456926" w:rsidP="00AE5608">
            <w:pPr>
              <w:jc w:val="center"/>
              <w:rPr>
                <w:sz w:val="24"/>
                <w:szCs w:val="24"/>
              </w:rPr>
            </w:pPr>
          </w:p>
          <w:p w:rsidR="00456926" w:rsidRPr="00290971" w:rsidRDefault="00456926" w:rsidP="00AE5608">
            <w:pPr>
              <w:jc w:val="center"/>
              <w:rPr>
                <w:sz w:val="24"/>
                <w:szCs w:val="24"/>
              </w:rPr>
            </w:pPr>
          </w:p>
          <w:p w:rsidR="00456926" w:rsidRPr="00290971" w:rsidRDefault="00456926" w:rsidP="00AE5608">
            <w:pPr>
              <w:jc w:val="center"/>
              <w:rPr>
                <w:sz w:val="24"/>
                <w:szCs w:val="24"/>
              </w:rPr>
            </w:pPr>
            <w:r w:rsidRPr="00290971">
              <w:rPr>
                <w:sz w:val="24"/>
                <w:szCs w:val="24"/>
              </w:rPr>
              <w:t>Типы климатов.</w:t>
            </w:r>
          </w:p>
          <w:p w:rsidR="00456926" w:rsidRPr="00290971" w:rsidRDefault="00456926" w:rsidP="00AE5608">
            <w:pPr>
              <w:jc w:val="center"/>
              <w:rPr>
                <w:i/>
                <w:sz w:val="24"/>
                <w:szCs w:val="24"/>
              </w:rPr>
            </w:pPr>
            <w:r w:rsidRPr="00290971">
              <w:rPr>
                <w:i/>
                <w:sz w:val="24"/>
                <w:szCs w:val="24"/>
              </w:rPr>
              <w:t>Практическая работа № 5: «Установление основных типов климата».</w:t>
            </w:r>
          </w:p>
          <w:p w:rsidR="00456926" w:rsidRPr="00290971" w:rsidRDefault="00456926" w:rsidP="00F626A0">
            <w:pPr>
              <w:rPr>
                <w:sz w:val="24"/>
                <w:szCs w:val="24"/>
              </w:rPr>
            </w:pPr>
            <w:r w:rsidRPr="00290971">
              <w:rPr>
                <w:sz w:val="24"/>
                <w:szCs w:val="24"/>
              </w:rPr>
              <w:t>Климат и человек.</w:t>
            </w:r>
          </w:p>
          <w:p w:rsidR="00456926" w:rsidRPr="00290971" w:rsidRDefault="00456926" w:rsidP="00AE5608">
            <w:pPr>
              <w:jc w:val="center"/>
              <w:rPr>
                <w:b/>
                <w:i/>
                <w:sz w:val="24"/>
                <w:szCs w:val="24"/>
              </w:rPr>
            </w:pPr>
            <w:r w:rsidRPr="00290971">
              <w:rPr>
                <w:i/>
                <w:sz w:val="24"/>
                <w:szCs w:val="24"/>
              </w:rPr>
              <w:t>Практическая работа № 6: «Оценка климата для жизни и хозяйственной деятельности в своём районе».</w:t>
            </w:r>
          </w:p>
          <w:p w:rsidR="00456926" w:rsidRPr="00290971" w:rsidRDefault="00456926" w:rsidP="00AE5608">
            <w:pPr>
              <w:jc w:val="center"/>
              <w:rPr>
                <w:b/>
                <w:i/>
                <w:sz w:val="24"/>
                <w:szCs w:val="24"/>
              </w:rPr>
            </w:pPr>
          </w:p>
          <w:p w:rsidR="00456926" w:rsidRPr="00290971" w:rsidRDefault="00456926" w:rsidP="00AE5608">
            <w:pPr>
              <w:jc w:val="center"/>
              <w:rPr>
                <w:sz w:val="24"/>
                <w:szCs w:val="24"/>
              </w:rPr>
            </w:pPr>
            <w:r w:rsidRPr="00290971">
              <w:rPr>
                <w:sz w:val="24"/>
                <w:szCs w:val="24"/>
              </w:rPr>
              <w:lastRenderedPageBreak/>
              <w:t>Закономерности распределения тепла и влаги на территории России.</w:t>
            </w:r>
          </w:p>
          <w:p w:rsidR="00456926" w:rsidRPr="00290971" w:rsidRDefault="00456926" w:rsidP="00AE5608">
            <w:pPr>
              <w:jc w:val="center"/>
              <w:rPr>
                <w:sz w:val="24"/>
                <w:szCs w:val="24"/>
              </w:rPr>
            </w:pPr>
          </w:p>
          <w:p w:rsidR="00456926" w:rsidRPr="00290971" w:rsidRDefault="00456926" w:rsidP="00AE5608">
            <w:pPr>
              <w:jc w:val="center"/>
              <w:rPr>
                <w:sz w:val="24"/>
                <w:szCs w:val="24"/>
              </w:rPr>
            </w:pPr>
          </w:p>
          <w:p w:rsidR="00456926" w:rsidRPr="00290971" w:rsidRDefault="00456926" w:rsidP="00AE5608">
            <w:pPr>
              <w:jc w:val="center"/>
              <w:rPr>
                <w:sz w:val="24"/>
                <w:szCs w:val="24"/>
                <w:u w:val="single"/>
              </w:rPr>
            </w:pPr>
            <w:r w:rsidRPr="00290971">
              <w:rPr>
                <w:sz w:val="24"/>
                <w:szCs w:val="24"/>
                <w:u w:val="single"/>
              </w:rPr>
              <w:t>Климат региона.</w:t>
            </w:r>
          </w:p>
          <w:p w:rsidR="00456926" w:rsidRPr="00290971" w:rsidRDefault="00456926" w:rsidP="00AE5608">
            <w:pPr>
              <w:jc w:val="center"/>
              <w:rPr>
                <w:sz w:val="24"/>
                <w:szCs w:val="24"/>
                <w:u w:val="single"/>
              </w:rPr>
            </w:pPr>
          </w:p>
          <w:p w:rsidR="00456926" w:rsidRPr="00290971" w:rsidRDefault="00456926" w:rsidP="00AE5608">
            <w:pPr>
              <w:jc w:val="center"/>
              <w:rPr>
                <w:sz w:val="24"/>
                <w:szCs w:val="24"/>
              </w:rPr>
            </w:pPr>
            <w:r w:rsidRPr="00290971">
              <w:rPr>
                <w:sz w:val="24"/>
                <w:szCs w:val="24"/>
              </w:rPr>
              <w:t>Обобщающий по теме: «Климат».</w:t>
            </w:r>
          </w:p>
          <w:p w:rsidR="00456926" w:rsidRPr="00290971" w:rsidRDefault="00456926" w:rsidP="00AE5608">
            <w:pPr>
              <w:jc w:val="center"/>
              <w:rPr>
                <w:sz w:val="24"/>
                <w:szCs w:val="24"/>
              </w:rPr>
            </w:pPr>
          </w:p>
          <w:p w:rsidR="00456926" w:rsidRPr="00290971" w:rsidRDefault="00456926" w:rsidP="00AE5608">
            <w:pPr>
              <w:jc w:val="center"/>
              <w:rPr>
                <w:sz w:val="24"/>
                <w:szCs w:val="24"/>
              </w:rPr>
            </w:pPr>
          </w:p>
          <w:p w:rsidR="00456926" w:rsidRPr="00290971" w:rsidRDefault="00456926" w:rsidP="00AE5608">
            <w:pPr>
              <w:jc w:val="center"/>
              <w:rPr>
                <w:b/>
                <w:i/>
                <w:sz w:val="24"/>
                <w:szCs w:val="24"/>
                <w:u w:val="single"/>
              </w:rPr>
            </w:pPr>
            <w:r w:rsidRPr="00290971">
              <w:rPr>
                <w:b/>
                <w:i/>
                <w:sz w:val="24"/>
                <w:szCs w:val="24"/>
                <w:u w:val="single"/>
              </w:rPr>
              <w:t>Внутренние воды.</w:t>
            </w:r>
          </w:p>
          <w:p w:rsidR="00456926" w:rsidRPr="00290971" w:rsidRDefault="00456926" w:rsidP="00AE5608">
            <w:pPr>
              <w:jc w:val="center"/>
              <w:rPr>
                <w:b/>
                <w:i/>
                <w:sz w:val="24"/>
                <w:szCs w:val="24"/>
                <w:u w:val="single"/>
              </w:rPr>
            </w:pPr>
          </w:p>
          <w:p w:rsidR="00456926" w:rsidRPr="00290971" w:rsidRDefault="00456926" w:rsidP="00AE5608">
            <w:pPr>
              <w:jc w:val="center"/>
              <w:rPr>
                <w:sz w:val="24"/>
                <w:szCs w:val="24"/>
              </w:rPr>
            </w:pPr>
            <w:r w:rsidRPr="00290971">
              <w:rPr>
                <w:sz w:val="24"/>
                <w:szCs w:val="24"/>
              </w:rPr>
              <w:t>Реки.</w:t>
            </w:r>
          </w:p>
          <w:p w:rsidR="00456926" w:rsidRPr="00290971" w:rsidRDefault="00456926" w:rsidP="00AE5608">
            <w:pPr>
              <w:jc w:val="center"/>
              <w:rPr>
                <w:i/>
                <w:sz w:val="24"/>
                <w:szCs w:val="24"/>
              </w:rPr>
            </w:pPr>
            <w:r w:rsidRPr="00290971">
              <w:rPr>
                <w:i/>
                <w:sz w:val="24"/>
                <w:szCs w:val="24"/>
              </w:rPr>
              <w:t>Практическая работа № 7: «Характеристика рек, режима питания, годового стока, падения».</w:t>
            </w:r>
          </w:p>
          <w:p w:rsidR="00456926" w:rsidRPr="00290971" w:rsidRDefault="00456926" w:rsidP="00F626A0">
            <w:pPr>
              <w:rPr>
                <w:sz w:val="24"/>
                <w:szCs w:val="24"/>
              </w:rPr>
            </w:pPr>
            <w:r w:rsidRPr="00290971">
              <w:rPr>
                <w:sz w:val="24"/>
                <w:szCs w:val="24"/>
              </w:rPr>
              <w:t>Другие виды внутренних вод.</w:t>
            </w:r>
          </w:p>
          <w:p w:rsidR="00456926" w:rsidRPr="00290971" w:rsidRDefault="00456926" w:rsidP="00AE5608">
            <w:pPr>
              <w:jc w:val="center"/>
              <w:rPr>
                <w:i/>
                <w:sz w:val="24"/>
                <w:szCs w:val="24"/>
              </w:rPr>
            </w:pPr>
            <w:r w:rsidRPr="00290971">
              <w:rPr>
                <w:i/>
                <w:sz w:val="24"/>
                <w:szCs w:val="24"/>
              </w:rPr>
              <w:t>Практическая работа № 8: «Объяснение закономерностей размещения вод суши и опасных природных явлений».</w:t>
            </w:r>
          </w:p>
          <w:p w:rsidR="00456926" w:rsidRPr="00290971" w:rsidRDefault="00456926" w:rsidP="00AE5608">
            <w:pPr>
              <w:jc w:val="center"/>
              <w:rPr>
                <w:sz w:val="24"/>
                <w:szCs w:val="24"/>
              </w:rPr>
            </w:pPr>
            <w:r w:rsidRPr="00290971">
              <w:rPr>
                <w:sz w:val="24"/>
                <w:szCs w:val="24"/>
              </w:rPr>
              <w:t>Водные ресурсы.</w:t>
            </w:r>
          </w:p>
          <w:p w:rsidR="00456926" w:rsidRPr="00290971" w:rsidRDefault="00456926" w:rsidP="00AE5608">
            <w:pPr>
              <w:jc w:val="center"/>
              <w:rPr>
                <w:b/>
                <w:i/>
                <w:sz w:val="24"/>
                <w:szCs w:val="24"/>
              </w:rPr>
            </w:pPr>
            <w:r w:rsidRPr="00290971">
              <w:rPr>
                <w:i/>
                <w:sz w:val="24"/>
                <w:szCs w:val="24"/>
              </w:rPr>
              <w:t xml:space="preserve">Практическая работа № 9: </w:t>
            </w:r>
            <w:r w:rsidRPr="00290971">
              <w:rPr>
                <w:i/>
                <w:sz w:val="24"/>
                <w:szCs w:val="24"/>
              </w:rPr>
              <w:lastRenderedPageBreak/>
              <w:t>«Оценка обеспеченности водными ресурсами регионов России на примере региона».</w:t>
            </w:r>
            <w:r w:rsidRPr="00290971">
              <w:rPr>
                <w:b/>
                <w:i/>
                <w:sz w:val="24"/>
                <w:szCs w:val="24"/>
              </w:rPr>
              <w:t>.</w:t>
            </w:r>
          </w:p>
          <w:p w:rsidR="00456926" w:rsidRPr="00290971" w:rsidRDefault="00456926" w:rsidP="00AE5608">
            <w:pPr>
              <w:jc w:val="center"/>
              <w:rPr>
                <w:b/>
                <w:i/>
                <w:sz w:val="24"/>
                <w:szCs w:val="24"/>
              </w:rPr>
            </w:pPr>
          </w:p>
          <w:p w:rsidR="00456926" w:rsidRPr="00290971" w:rsidRDefault="00456926" w:rsidP="00AE5608">
            <w:pPr>
              <w:jc w:val="center"/>
              <w:rPr>
                <w:sz w:val="24"/>
                <w:szCs w:val="24"/>
              </w:rPr>
            </w:pPr>
            <w:r w:rsidRPr="00290971">
              <w:rPr>
                <w:sz w:val="24"/>
                <w:szCs w:val="24"/>
              </w:rPr>
              <w:t>Повторение по теме.</w:t>
            </w:r>
          </w:p>
          <w:p w:rsidR="00456926" w:rsidRPr="00290971" w:rsidRDefault="00456926" w:rsidP="00AE5608">
            <w:pPr>
              <w:jc w:val="center"/>
              <w:rPr>
                <w:sz w:val="24"/>
                <w:szCs w:val="24"/>
              </w:rPr>
            </w:pPr>
          </w:p>
          <w:p w:rsidR="00456926" w:rsidRPr="00290971" w:rsidRDefault="00456926" w:rsidP="00AE5608">
            <w:pPr>
              <w:jc w:val="center"/>
              <w:rPr>
                <w:sz w:val="24"/>
                <w:szCs w:val="24"/>
              </w:rPr>
            </w:pPr>
            <w:r w:rsidRPr="00290971">
              <w:rPr>
                <w:sz w:val="24"/>
                <w:szCs w:val="24"/>
              </w:rPr>
              <w:t>Контрольная работа № 1. Тестирование.</w:t>
            </w:r>
          </w:p>
          <w:p w:rsidR="00456926" w:rsidRPr="00290971" w:rsidRDefault="00456926" w:rsidP="00AE5608">
            <w:pPr>
              <w:jc w:val="center"/>
              <w:rPr>
                <w:sz w:val="24"/>
                <w:szCs w:val="24"/>
              </w:rPr>
            </w:pPr>
          </w:p>
          <w:p w:rsidR="00456926" w:rsidRPr="00290971" w:rsidRDefault="00456926" w:rsidP="00AE5608">
            <w:pPr>
              <w:jc w:val="center"/>
              <w:rPr>
                <w:b/>
                <w:i/>
                <w:sz w:val="24"/>
                <w:szCs w:val="24"/>
                <w:u w:val="single"/>
              </w:rPr>
            </w:pPr>
            <w:r w:rsidRPr="00290971">
              <w:rPr>
                <w:b/>
                <w:i/>
                <w:sz w:val="24"/>
                <w:szCs w:val="24"/>
                <w:u w:val="single"/>
              </w:rPr>
              <w:t>Почвы.</w:t>
            </w:r>
          </w:p>
          <w:p w:rsidR="00456926" w:rsidRPr="00290971" w:rsidRDefault="00456926" w:rsidP="00AE5608">
            <w:pPr>
              <w:jc w:val="center"/>
              <w:rPr>
                <w:b/>
                <w:i/>
                <w:sz w:val="24"/>
                <w:szCs w:val="24"/>
                <w:u w:val="single"/>
              </w:rPr>
            </w:pPr>
          </w:p>
          <w:p w:rsidR="00456926" w:rsidRPr="00290971" w:rsidRDefault="00456926" w:rsidP="00AE5608">
            <w:pPr>
              <w:jc w:val="center"/>
              <w:rPr>
                <w:sz w:val="24"/>
                <w:szCs w:val="24"/>
              </w:rPr>
            </w:pPr>
          </w:p>
          <w:p w:rsidR="00456926" w:rsidRPr="00290971" w:rsidRDefault="00456926" w:rsidP="00AE5608">
            <w:pPr>
              <w:jc w:val="center"/>
              <w:rPr>
                <w:sz w:val="24"/>
                <w:szCs w:val="24"/>
              </w:rPr>
            </w:pPr>
            <w:r w:rsidRPr="00290971">
              <w:rPr>
                <w:sz w:val="24"/>
                <w:szCs w:val="24"/>
              </w:rPr>
              <w:t>Образование почв и их разнообразие.</w:t>
            </w:r>
          </w:p>
          <w:p w:rsidR="00456926" w:rsidRPr="00290971" w:rsidRDefault="00456926" w:rsidP="00AE5608">
            <w:pPr>
              <w:jc w:val="center"/>
              <w:rPr>
                <w:sz w:val="24"/>
                <w:szCs w:val="24"/>
              </w:rPr>
            </w:pPr>
          </w:p>
          <w:p w:rsidR="00456926" w:rsidRPr="00290971" w:rsidRDefault="00456926" w:rsidP="00AE5608">
            <w:pPr>
              <w:jc w:val="center"/>
              <w:rPr>
                <w:sz w:val="24"/>
                <w:szCs w:val="24"/>
              </w:rPr>
            </w:pPr>
          </w:p>
          <w:p w:rsidR="00456926" w:rsidRPr="00290971" w:rsidRDefault="00456926" w:rsidP="00AE5608">
            <w:pPr>
              <w:jc w:val="center"/>
              <w:rPr>
                <w:sz w:val="24"/>
                <w:szCs w:val="24"/>
              </w:rPr>
            </w:pPr>
            <w:r w:rsidRPr="00290971">
              <w:rPr>
                <w:sz w:val="24"/>
                <w:szCs w:val="24"/>
              </w:rPr>
              <w:t>Типы почв.</w:t>
            </w:r>
          </w:p>
          <w:p w:rsidR="00456926" w:rsidRPr="00290971" w:rsidRDefault="00456926" w:rsidP="00AE5608">
            <w:pPr>
              <w:jc w:val="center"/>
              <w:rPr>
                <w:i/>
                <w:sz w:val="24"/>
                <w:szCs w:val="24"/>
              </w:rPr>
            </w:pPr>
            <w:r w:rsidRPr="00290971">
              <w:rPr>
                <w:i/>
                <w:sz w:val="24"/>
                <w:szCs w:val="24"/>
              </w:rPr>
              <w:t>Практическая работа № 10: «Выявление условий почвообразования и оценка их плодородия».</w:t>
            </w:r>
          </w:p>
          <w:p w:rsidR="00456926" w:rsidRPr="00290971" w:rsidRDefault="00456926" w:rsidP="00AE5608">
            <w:pPr>
              <w:jc w:val="center"/>
              <w:rPr>
                <w:sz w:val="24"/>
                <w:szCs w:val="24"/>
              </w:rPr>
            </w:pPr>
          </w:p>
          <w:p w:rsidR="00456926" w:rsidRPr="00290971" w:rsidRDefault="00456926" w:rsidP="00AE5608">
            <w:pPr>
              <w:jc w:val="center"/>
              <w:rPr>
                <w:sz w:val="24"/>
                <w:szCs w:val="24"/>
                <w:u w:val="single"/>
              </w:rPr>
            </w:pPr>
            <w:r w:rsidRPr="00290971">
              <w:rPr>
                <w:sz w:val="24"/>
                <w:szCs w:val="24"/>
              </w:rPr>
              <w:t>Почвенные ресурсы.</w:t>
            </w:r>
          </w:p>
          <w:p w:rsidR="00456926" w:rsidRPr="00290971" w:rsidRDefault="00456926" w:rsidP="00AE5608">
            <w:pPr>
              <w:jc w:val="center"/>
              <w:rPr>
                <w:sz w:val="24"/>
                <w:szCs w:val="24"/>
              </w:rPr>
            </w:pPr>
          </w:p>
          <w:p w:rsidR="00456926" w:rsidRPr="00290971" w:rsidRDefault="00456926" w:rsidP="00AE5608">
            <w:pPr>
              <w:jc w:val="center"/>
              <w:rPr>
                <w:sz w:val="24"/>
                <w:szCs w:val="24"/>
              </w:rPr>
            </w:pPr>
          </w:p>
          <w:p w:rsidR="00456926" w:rsidRPr="00290971" w:rsidRDefault="00456926" w:rsidP="00AE5608">
            <w:pPr>
              <w:jc w:val="center"/>
              <w:rPr>
                <w:b/>
                <w:i/>
                <w:sz w:val="24"/>
                <w:szCs w:val="24"/>
                <w:u w:val="single"/>
              </w:rPr>
            </w:pPr>
            <w:r w:rsidRPr="00290971">
              <w:rPr>
                <w:b/>
                <w:i/>
                <w:sz w:val="24"/>
                <w:szCs w:val="24"/>
                <w:u w:val="single"/>
              </w:rPr>
              <w:t>Биологические ресурсы.</w:t>
            </w:r>
          </w:p>
          <w:p w:rsidR="00456926" w:rsidRPr="00290971" w:rsidRDefault="00456926" w:rsidP="00AE5608">
            <w:pPr>
              <w:jc w:val="center"/>
              <w:rPr>
                <w:b/>
                <w:i/>
                <w:sz w:val="24"/>
                <w:szCs w:val="24"/>
                <w:u w:val="single"/>
              </w:rPr>
            </w:pPr>
          </w:p>
          <w:p w:rsidR="00456926" w:rsidRPr="00290971" w:rsidRDefault="00456926" w:rsidP="00AE5608">
            <w:pPr>
              <w:jc w:val="center"/>
              <w:rPr>
                <w:sz w:val="24"/>
                <w:szCs w:val="24"/>
              </w:rPr>
            </w:pPr>
            <w:r w:rsidRPr="00290971">
              <w:rPr>
                <w:sz w:val="24"/>
                <w:szCs w:val="24"/>
              </w:rPr>
              <w:t xml:space="preserve">Растительный мир </w:t>
            </w:r>
            <w:r w:rsidRPr="00290971">
              <w:rPr>
                <w:sz w:val="24"/>
                <w:szCs w:val="24"/>
              </w:rPr>
              <w:lastRenderedPageBreak/>
              <w:t>России.</w:t>
            </w:r>
          </w:p>
          <w:p w:rsidR="00456926" w:rsidRPr="00290971" w:rsidRDefault="00456926" w:rsidP="00AE5608">
            <w:pPr>
              <w:jc w:val="center"/>
              <w:rPr>
                <w:sz w:val="24"/>
                <w:szCs w:val="24"/>
              </w:rPr>
            </w:pPr>
            <w:r w:rsidRPr="00290971">
              <w:rPr>
                <w:sz w:val="24"/>
                <w:szCs w:val="24"/>
              </w:rPr>
              <w:t>Животный мир России.</w:t>
            </w:r>
          </w:p>
          <w:p w:rsidR="00456926" w:rsidRPr="00290971" w:rsidRDefault="00456926" w:rsidP="00AE5608">
            <w:pPr>
              <w:jc w:val="center"/>
              <w:rPr>
                <w:sz w:val="24"/>
                <w:szCs w:val="24"/>
              </w:rPr>
            </w:pPr>
          </w:p>
          <w:p w:rsidR="00456926" w:rsidRPr="00290971" w:rsidRDefault="000959C7" w:rsidP="00AE5608">
            <w:pPr>
              <w:jc w:val="center"/>
              <w:rPr>
                <w:sz w:val="24"/>
                <w:szCs w:val="24"/>
              </w:rPr>
            </w:pPr>
            <w:r w:rsidRPr="00290971">
              <w:rPr>
                <w:sz w:val="24"/>
                <w:szCs w:val="24"/>
              </w:rPr>
              <w:t>НРК</w:t>
            </w:r>
          </w:p>
          <w:p w:rsidR="00456926" w:rsidRPr="00290971" w:rsidRDefault="00456926" w:rsidP="00AE5608">
            <w:pPr>
              <w:jc w:val="center"/>
              <w:rPr>
                <w:sz w:val="24"/>
                <w:szCs w:val="24"/>
              </w:rPr>
            </w:pPr>
            <w:r w:rsidRPr="00290971">
              <w:rPr>
                <w:sz w:val="24"/>
                <w:szCs w:val="24"/>
              </w:rPr>
              <w:t>Охрана биологических ресурсов.</w:t>
            </w:r>
            <w:r w:rsidR="000959C7" w:rsidRPr="00290971">
              <w:rPr>
                <w:sz w:val="24"/>
                <w:szCs w:val="24"/>
              </w:rPr>
              <w:t>НРК</w:t>
            </w:r>
          </w:p>
          <w:p w:rsidR="00456926" w:rsidRPr="00290971" w:rsidRDefault="00456926" w:rsidP="00AE5608">
            <w:pPr>
              <w:jc w:val="center"/>
              <w:rPr>
                <w:sz w:val="24"/>
                <w:szCs w:val="24"/>
              </w:rPr>
            </w:pPr>
            <w:r w:rsidRPr="00290971">
              <w:rPr>
                <w:i/>
                <w:sz w:val="24"/>
                <w:szCs w:val="24"/>
              </w:rPr>
              <w:t>Практическая работа № 11: «Составление прогноза изменений растительного и животного мира при заданных условиях изменения».</w:t>
            </w:r>
            <w:r w:rsidRPr="00290971">
              <w:rPr>
                <w:b/>
                <w:i/>
                <w:sz w:val="24"/>
                <w:szCs w:val="24"/>
                <w:u w:val="single"/>
              </w:rPr>
              <w:t>.</w:t>
            </w:r>
            <w:r w:rsidR="000959C7" w:rsidRPr="00290971">
              <w:rPr>
                <w:sz w:val="24"/>
                <w:szCs w:val="24"/>
              </w:rPr>
              <w:t>НРК</w:t>
            </w:r>
          </w:p>
          <w:p w:rsidR="00456926" w:rsidRPr="00290971" w:rsidRDefault="00456926" w:rsidP="00AE5608">
            <w:pPr>
              <w:jc w:val="center"/>
              <w:rPr>
                <w:b/>
                <w:i/>
                <w:sz w:val="24"/>
                <w:szCs w:val="24"/>
                <w:u w:val="single"/>
              </w:rPr>
            </w:pPr>
          </w:p>
          <w:p w:rsidR="00456926" w:rsidRPr="00290971" w:rsidRDefault="00456926" w:rsidP="00AE5608">
            <w:pPr>
              <w:jc w:val="center"/>
              <w:rPr>
                <w:sz w:val="24"/>
                <w:szCs w:val="24"/>
              </w:rPr>
            </w:pPr>
            <w:r w:rsidRPr="00290971">
              <w:rPr>
                <w:sz w:val="24"/>
                <w:szCs w:val="24"/>
              </w:rPr>
              <w:t>Итоговый урок по теме. Контрольная работа № 2.</w:t>
            </w:r>
          </w:p>
          <w:p w:rsidR="00456926" w:rsidRPr="00290971" w:rsidRDefault="00456926" w:rsidP="00AE5608">
            <w:pPr>
              <w:jc w:val="center"/>
              <w:rPr>
                <w:sz w:val="24"/>
                <w:szCs w:val="24"/>
              </w:rPr>
            </w:pPr>
          </w:p>
          <w:p w:rsidR="00456926" w:rsidRPr="00290971" w:rsidRDefault="00456926" w:rsidP="00AE5608">
            <w:pPr>
              <w:jc w:val="center"/>
              <w:rPr>
                <w:b/>
                <w:i/>
                <w:sz w:val="24"/>
                <w:szCs w:val="24"/>
                <w:u w:val="single"/>
              </w:rPr>
            </w:pPr>
            <w:r w:rsidRPr="00290971">
              <w:rPr>
                <w:b/>
                <w:i/>
                <w:sz w:val="24"/>
                <w:szCs w:val="24"/>
                <w:u w:val="single"/>
              </w:rPr>
              <w:t>Природные комплексы России.</w:t>
            </w:r>
          </w:p>
          <w:p w:rsidR="00456926" w:rsidRPr="00290971" w:rsidRDefault="00456926" w:rsidP="00AE5608">
            <w:pPr>
              <w:jc w:val="center"/>
              <w:rPr>
                <w:sz w:val="24"/>
                <w:szCs w:val="24"/>
              </w:rPr>
            </w:pPr>
            <w:r w:rsidRPr="00290971">
              <w:rPr>
                <w:sz w:val="24"/>
                <w:szCs w:val="24"/>
              </w:rPr>
              <w:t>Разнообразие ПК.</w:t>
            </w:r>
            <w:r w:rsidR="000959C7" w:rsidRPr="00290971">
              <w:rPr>
                <w:sz w:val="24"/>
                <w:szCs w:val="24"/>
              </w:rPr>
              <w:t>РНК</w:t>
            </w:r>
          </w:p>
          <w:p w:rsidR="00456926" w:rsidRPr="00290971" w:rsidRDefault="00456926" w:rsidP="00AE5608">
            <w:pPr>
              <w:jc w:val="center"/>
              <w:rPr>
                <w:sz w:val="24"/>
                <w:szCs w:val="24"/>
              </w:rPr>
            </w:pPr>
          </w:p>
          <w:p w:rsidR="00456926" w:rsidRPr="00290971" w:rsidRDefault="00456926" w:rsidP="00AE5608">
            <w:pPr>
              <w:jc w:val="center"/>
              <w:rPr>
                <w:sz w:val="24"/>
                <w:szCs w:val="24"/>
              </w:rPr>
            </w:pPr>
          </w:p>
          <w:p w:rsidR="00456926" w:rsidRPr="00290971" w:rsidRDefault="00456926" w:rsidP="00AE5608">
            <w:pPr>
              <w:jc w:val="center"/>
              <w:rPr>
                <w:sz w:val="24"/>
                <w:szCs w:val="24"/>
              </w:rPr>
            </w:pPr>
          </w:p>
          <w:p w:rsidR="00456926" w:rsidRPr="00290971" w:rsidRDefault="00456926" w:rsidP="00AE5608">
            <w:pPr>
              <w:jc w:val="center"/>
              <w:rPr>
                <w:sz w:val="24"/>
                <w:szCs w:val="24"/>
              </w:rPr>
            </w:pPr>
            <w:r w:rsidRPr="00290971">
              <w:rPr>
                <w:sz w:val="24"/>
                <w:szCs w:val="24"/>
              </w:rPr>
              <w:t>Моря, как крупные ПК</w:t>
            </w:r>
            <w:r w:rsidR="000959C7" w:rsidRPr="00290971">
              <w:rPr>
                <w:sz w:val="24"/>
                <w:szCs w:val="24"/>
              </w:rPr>
              <w:t xml:space="preserve"> РНК</w:t>
            </w:r>
            <w:r w:rsidRPr="00290971">
              <w:rPr>
                <w:sz w:val="24"/>
                <w:szCs w:val="24"/>
              </w:rPr>
              <w:t>.</w:t>
            </w:r>
          </w:p>
          <w:p w:rsidR="00456926" w:rsidRPr="00290971" w:rsidRDefault="00456926" w:rsidP="00AE5608">
            <w:pPr>
              <w:jc w:val="center"/>
              <w:rPr>
                <w:sz w:val="24"/>
                <w:szCs w:val="24"/>
              </w:rPr>
            </w:pPr>
          </w:p>
          <w:p w:rsidR="00456926" w:rsidRPr="00290971" w:rsidRDefault="00456926" w:rsidP="00AE5608">
            <w:pPr>
              <w:jc w:val="center"/>
              <w:rPr>
                <w:sz w:val="24"/>
                <w:szCs w:val="24"/>
              </w:rPr>
            </w:pPr>
          </w:p>
          <w:p w:rsidR="00456926" w:rsidRPr="00290971" w:rsidRDefault="00456926" w:rsidP="00AE5608">
            <w:pPr>
              <w:jc w:val="center"/>
              <w:rPr>
                <w:sz w:val="24"/>
                <w:szCs w:val="24"/>
              </w:rPr>
            </w:pPr>
            <w:r w:rsidRPr="00290971">
              <w:rPr>
                <w:sz w:val="24"/>
                <w:szCs w:val="24"/>
              </w:rPr>
              <w:lastRenderedPageBreak/>
              <w:t>Природные зоны.</w:t>
            </w:r>
          </w:p>
          <w:p w:rsidR="00456926" w:rsidRPr="00290971" w:rsidRDefault="00456926" w:rsidP="00AE5608">
            <w:pPr>
              <w:jc w:val="center"/>
              <w:rPr>
                <w:sz w:val="24"/>
                <w:szCs w:val="24"/>
                <w:u w:val="single"/>
              </w:rPr>
            </w:pPr>
            <w:r w:rsidRPr="00290971">
              <w:rPr>
                <w:sz w:val="24"/>
                <w:szCs w:val="24"/>
                <w:u w:val="single"/>
              </w:rPr>
              <w:t>: В/ф «Природные зоны России».</w:t>
            </w:r>
            <w:r w:rsidR="000959C7" w:rsidRPr="00290971">
              <w:rPr>
                <w:sz w:val="24"/>
                <w:szCs w:val="24"/>
                <w:u w:val="single"/>
              </w:rPr>
              <w:t>РНК</w:t>
            </w:r>
          </w:p>
          <w:p w:rsidR="00456926" w:rsidRPr="00290971" w:rsidRDefault="00456926" w:rsidP="00AE5608">
            <w:pPr>
              <w:jc w:val="center"/>
              <w:rPr>
                <w:sz w:val="24"/>
                <w:szCs w:val="24"/>
                <w:u w:val="single"/>
              </w:rPr>
            </w:pPr>
          </w:p>
          <w:p w:rsidR="00456926" w:rsidRPr="00290971" w:rsidRDefault="00456926" w:rsidP="00AE5608">
            <w:pPr>
              <w:jc w:val="center"/>
              <w:rPr>
                <w:sz w:val="24"/>
                <w:szCs w:val="24"/>
              </w:rPr>
            </w:pPr>
            <w:r w:rsidRPr="00290971">
              <w:rPr>
                <w:sz w:val="24"/>
                <w:szCs w:val="24"/>
              </w:rPr>
              <w:t>Высотная поясность.</w:t>
            </w:r>
            <w:r w:rsidR="000959C7" w:rsidRPr="00290971">
              <w:rPr>
                <w:sz w:val="24"/>
                <w:szCs w:val="24"/>
              </w:rPr>
              <w:t>РНК</w:t>
            </w:r>
          </w:p>
          <w:p w:rsidR="00456926" w:rsidRPr="00290971" w:rsidRDefault="00456926" w:rsidP="00AE5608">
            <w:pPr>
              <w:jc w:val="center"/>
              <w:rPr>
                <w:sz w:val="24"/>
                <w:szCs w:val="24"/>
              </w:rPr>
            </w:pPr>
          </w:p>
          <w:p w:rsidR="00456926" w:rsidRPr="00290971" w:rsidRDefault="00456926" w:rsidP="00AE5608">
            <w:pPr>
              <w:rPr>
                <w:sz w:val="24"/>
                <w:szCs w:val="24"/>
              </w:rPr>
            </w:pPr>
            <w:r w:rsidRPr="00290971">
              <w:rPr>
                <w:i/>
                <w:sz w:val="24"/>
                <w:szCs w:val="24"/>
                <w:u w:val="single"/>
              </w:rPr>
              <w:t>Выявление зависимости между компонентами в природной зоне «лесостепь». Её биологические проблемы.</w:t>
            </w:r>
            <w:r w:rsidR="000959C7" w:rsidRPr="00290971">
              <w:rPr>
                <w:sz w:val="24"/>
                <w:szCs w:val="24"/>
              </w:rPr>
              <w:t>РНК</w:t>
            </w:r>
          </w:p>
          <w:p w:rsidR="00456926" w:rsidRPr="00290971" w:rsidRDefault="00456926" w:rsidP="00AE5608">
            <w:pPr>
              <w:jc w:val="center"/>
              <w:rPr>
                <w:i/>
                <w:sz w:val="24"/>
                <w:szCs w:val="24"/>
                <w:u w:val="single"/>
              </w:rPr>
            </w:pPr>
          </w:p>
          <w:p w:rsidR="00456926" w:rsidRPr="00290971" w:rsidRDefault="00456926" w:rsidP="00AE5608">
            <w:pPr>
              <w:jc w:val="center"/>
              <w:rPr>
                <w:sz w:val="24"/>
                <w:szCs w:val="24"/>
              </w:rPr>
            </w:pPr>
            <w:r w:rsidRPr="00290971">
              <w:rPr>
                <w:sz w:val="24"/>
                <w:szCs w:val="24"/>
              </w:rPr>
              <w:t>Итоговый по теме «Природные комплексы России». Тестирование.</w:t>
            </w:r>
          </w:p>
          <w:p w:rsidR="00456926" w:rsidRPr="00290971" w:rsidRDefault="00456926" w:rsidP="00AE5608">
            <w:pPr>
              <w:jc w:val="center"/>
              <w:rPr>
                <w:sz w:val="24"/>
                <w:szCs w:val="24"/>
              </w:rPr>
            </w:pPr>
          </w:p>
          <w:p w:rsidR="00456926" w:rsidRPr="00290971" w:rsidRDefault="00456926" w:rsidP="00AE5608">
            <w:pPr>
              <w:jc w:val="center"/>
              <w:rPr>
                <w:sz w:val="24"/>
                <w:szCs w:val="24"/>
              </w:rPr>
            </w:pPr>
            <w:r w:rsidRPr="00290971">
              <w:rPr>
                <w:sz w:val="24"/>
                <w:szCs w:val="24"/>
              </w:rPr>
              <w:t>Контрольная работа № 3 по темам: «Растительный и животный мир».</w:t>
            </w:r>
          </w:p>
          <w:p w:rsidR="00456926" w:rsidRPr="00290971" w:rsidRDefault="00456926" w:rsidP="00AE5608">
            <w:pPr>
              <w:rPr>
                <w:b/>
                <w:i/>
                <w:sz w:val="24"/>
                <w:szCs w:val="24"/>
                <w:u w:val="single"/>
              </w:rPr>
            </w:pPr>
            <w:r w:rsidRPr="00290971">
              <w:rPr>
                <w:b/>
                <w:i/>
                <w:sz w:val="24"/>
                <w:szCs w:val="24"/>
                <w:u w:val="single"/>
              </w:rPr>
              <w:t>Природа регионов России.</w:t>
            </w:r>
          </w:p>
          <w:p w:rsidR="00456926" w:rsidRPr="00290971" w:rsidRDefault="00456926" w:rsidP="00AE5608">
            <w:pPr>
              <w:jc w:val="center"/>
              <w:rPr>
                <w:b/>
                <w:i/>
                <w:sz w:val="24"/>
                <w:szCs w:val="24"/>
                <w:u w:val="single"/>
              </w:rPr>
            </w:pPr>
          </w:p>
          <w:p w:rsidR="00AE5608" w:rsidRPr="00290971" w:rsidRDefault="00456926" w:rsidP="00AE5608">
            <w:pPr>
              <w:jc w:val="center"/>
              <w:rPr>
                <w:sz w:val="24"/>
                <w:szCs w:val="24"/>
              </w:rPr>
            </w:pPr>
            <w:r w:rsidRPr="00290971">
              <w:rPr>
                <w:sz w:val="24"/>
                <w:szCs w:val="24"/>
              </w:rPr>
              <w:t>ПК Русской равнины.</w:t>
            </w:r>
          </w:p>
          <w:p w:rsidR="00456926" w:rsidRPr="00290971" w:rsidRDefault="00456926" w:rsidP="00AE5608">
            <w:pPr>
              <w:rPr>
                <w:sz w:val="24"/>
                <w:szCs w:val="24"/>
              </w:rPr>
            </w:pPr>
            <w:r w:rsidRPr="00290971">
              <w:rPr>
                <w:sz w:val="24"/>
                <w:szCs w:val="24"/>
              </w:rPr>
              <w:t>Кавказ</w:t>
            </w:r>
            <w:r w:rsidRPr="00290971">
              <w:rPr>
                <w:b/>
                <w:sz w:val="24"/>
                <w:szCs w:val="24"/>
              </w:rPr>
              <w:t>.</w:t>
            </w:r>
          </w:p>
          <w:p w:rsidR="00456926" w:rsidRPr="00290971" w:rsidRDefault="00456926" w:rsidP="00AE5608">
            <w:pPr>
              <w:jc w:val="center"/>
              <w:rPr>
                <w:sz w:val="24"/>
                <w:szCs w:val="24"/>
              </w:rPr>
            </w:pPr>
          </w:p>
          <w:p w:rsidR="00456926" w:rsidRPr="00290971" w:rsidRDefault="00456926" w:rsidP="00AE5608">
            <w:pPr>
              <w:jc w:val="center"/>
              <w:rPr>
                <w:sz w:val="24"/>
                <w:szCs w:val="24"/>
              </w:rPr>
            </w:pPr>
          </w:p>
          <w:p w:rsidR="00456926" w:rsidRPr="00290971" w:rsidRDefault="00456926" w:rsidP="00AE5608">
            <w:pPr>
              <w:jc w:val="center"/>
              <w:rPr>
                <w:sz w:val="24"/>
                <w:szCs w:val="24"/>
              </w:rPr>
            </w:pPr>
          </w:p>
          <w:p w:rsidR="00456926" w:rsidRPr="00290971" w:rsidRDefault="00456926" w:rsidP="00AE5608">
            <w:pPr>
              <w:jc w:val="center"/>
              <w:rPr>
                <w:sz w:val="24"/>
                <w:szCs w:val="24"/>
              </w:rPr>
            </w:pPr>
          </w:p>
          <w:p w:rsidR="00456926" w:rsidRPr="00290971" w:rsidRDefault="00456926" w:rsidP="00AE5608">
            <w:pPr>
              <w:jc w:val="center"/>
              <w:rPr>
                <w:sz w:val="24"/>
                <w:szCs w:val="24"/>
              </w:rPr>
            </w:pPr>
          </w:p>
          <w:p w:rsidR="00456926" w:rsidRPr="00290971" w:rsidRDefault="00456926" w:rsidP="00AE5608">
            <w:pPr>
              <w:jc w:val="center"/>
              <w:rPr>
                <w:sz w:val="24"/>
                <w:szCs w:val="24"/>
              </w:rPr>
            </w:pPr>
            <w:r w:rsidRPr="00290971">
              <w:rPr>
                <w:sz w:val="24"/>
                <w:szCs w:val="24"/>
              </w:rPr>
              <w:t>Урал.</w:t>
            </w:r>
          </w:p>
          <w:p w:rsidR="00456926" w:rsidRPr="00290971" w:rsidRDefault="00456926" w:rsidP="00AE5608">
            <w:pPr>
              <w:jc w:val="center"/>
              <w:rPr>
                <w:sz w:val="24"/>
                <w:szCs w:val="24"/>
              </w:rPr>
            </w:pPr>
          </w:p>
          <w:p w:rsidR="00456926" w:rsidRPr="00290971" w:rsidRDefault="00456926" w:rsidP="00AE5608">
            <w:pPr>
              <w:jc w:val="center"/>
              <w:rPr>
                <w:sz w:val="24"/>
                <w:szCs w:val="24"/>
              </w:rPr>
            </w:pPr>
          </w:p>
          <w:p w:rsidR="00AE5608" w:rsidRPr="00290971" w:rsidRDefault="00456926" w:rsidP="00AE5608">
            <w:pPr>
              <w:jc w:val="center"/>
              <w:rPr>
                <w:sz w:val="24"/>
                <w:szCs w:val="24"/>
              </w:rPr>
            </w:pPr>
            <w:r w:rsidRPr="00290971">
              <w:rPr>
                <w:sz w:val="24"/>
                <w:szCs w:val="24"/>
              </w:rPr>
              <w:t>ЗападнаяСибирь</w:t>
            </w:r>
          </w:p>
          <w:p w:rsidR="00456926" w:rsidRPr="00290971" w:rsidRDefault="00456926" w:rsidP="00AE5608">
            <w:pPr>
              <w:jc w:val="center"/>
              <w:rPr>
                <w:sz w:val="24"/>
                <w:szCs w:val="24"/>
              </w:rPr>
            </w:pPr>
            <w:r w:rsidRPr="00290971">
              <w:rPr>
                <w:sz w:val="24"/>
                <w:szCs w:val="24"/>
              </w:rPr>
              <w:t>Восточная Сибирь.</w:t>
            </w:r>
          </w:p>
          <w:p w:rsidR="00456926" w:rsidRPr="00290971" w:rsidRDefault="00456926" w:rsidP="00AE5608">
            <w:pPr>
              <w:jc w:val="center"/>
              <w:rPr>
                <w:sz w:val="24"/>
                <w:szCs w:val="24"/>
              </w:rPr>
            </w:pPr>
          </w:p>
          <w:p w:rsidR="00456926" w:rsidRPr="00290971" w:rsidRDefault="00456926" w:rsidP="00AE5608">
            <w:pPr>
              <w:jc w:val="center"/>
              <w:rPr>
                <w:sz w:val="24"/>
                <w:szCs w:val="24"/>
              </w:rPr>
            </w:pPr>
          </w:p>
          <w:p w:rsidR="00456926" w:rsidRPr="00290971" w:rsidRDefault="00456926" w:rsidP="00AE5608">
            <w:pPr>
              <w:jc w:val="center"/>
              <w:rPr>
                <w:sz w:val="24"/>
                <w:szCs w:val="24"/>
              </w:rPr>
            </w:pPr>
            <w:r w:rsidRPr="00290971">
              <w:rPr>
                <w:sz w:val="24"/>
                <w:szCs w:val="24"/>
              </w:rPr>
              <w:t>Восточная Сибирь.</w:t>
            </w:r>
          </w:p>
          <w:p w:rsidR="00456926" w:rsidRPr="00290971" w:rsidRDefault="00456926" w:rsidP="00AE5608">
            <w:pPr>
              <w:jc w:val="center"/>
              <w:rPr>
                <w:sz w:val="24"/>
                <w:szCs w:val="24"/>
              </w:rPr>
            </w:pPr>
            <w:r w:rsidRPr="00290971">
              <w:rPr>
                <w:sz w:val="24"/>
                <w:szCs w:val="24"/>
              </w:rPr>
              <w:t>Дальний восток.</w:t>
            </w:r>
          </w:p>
          <w:p w:rsidR="00456926" w:rsidRPr="00290971" w:rsidRDefault="00456926" w:rsidP="00AE5608">
            <w:pPr>
              <w:jc w:val="center"/>
              <w:rPr>
                <w:sz w:val="24"/>
                <w:szCs w:val="24"/>
              </w:rPr>
            </w:pPr>
            <w:r w:rsidRPr="00290971">
              <w:rPr>
                <w:sz w:val="24"/>
                <w:szCs w:val="24"/>
              </w:rPr>
              <w:t>Контрольная работа № 4.</w:t>
            </w:r>
          </w:p>
          <w:p w:rsidR="00456926" w:rsidRPr="00290971" w:rsidRDefault="00456926" w:rsidP="00AE5608">
            <w:pPr>
              <w:jc w:val="center"/>
              <w:rPr>
                <w:sz w:val="24"/>
                <w:szCs w:val="24"/>
              </w:rPr>
            </w:pPr>
          </w:p>
          <w:p w:rsidR="00456926" w:rsidRPr="00290971" w:rsidRDefault="00456926" w:rsidP="00AE5608">
            <w:pPr>
              <w:jc w:val="center"/>
              <w:rPr>
                <w:sz w:val="24"/>
                <w:szCs w:val="24"/>
              </w:rPr>
            </w:pPr>
          </w:p>
          <w:p w:rsidR="00456926" w:rsidRPr="00290971" w:rsidRDefault="00456926" w:rsidP="00AE5608">
            <w:pPr>
              <w:jc w:val="center"/>
              <w:rPr>
                <w:sz w:val="24"/>
                <w:szCs w:val="24"/>
              </w:rPr>
            </w:pPr>
          </w:p>
          <w:p w:rsidR="00456926" w:rsidRPr="00290971" w:rsidRDefault="00456926" w:rsidP="00AE5608">
            <w:pPr>
              <w:jc w:val="center"/>
              <w:rPr>
                <w:sz w:val="24"/>
                <w:szCs w:val="24"/>
              </w:rPr>
            </w:pPr>
          </w:p>
          <w:p w:rsidR="00456926" w:rsidRPr="00290971" w:rsidRDefault="00456926" w:rsidP="00AE5608">
            <w:pPr>
              <w:jc w:val="center"/>
              <w:rPr>
                <w:sz w:val="24"/>
                <w:szCs w:val="24"/>
              </w:rPr>
            </w:pPr>
          </w:p>
          <w:p w:rsidR="00456926" w:rsidRPr="00290971" w:rsidRDefault="00456926" w:rsidP="00AE5608">
            <w:pPr>
              <w:jc w:val="center"/>
              <w:rPr>
                <w:sz w:val="24"/>
                <w:szCs w:val="24"/>
              </w:rPr>
            </w:pPr>
          </w:p>
          <w:p w:rsidR="00456926" w:rsidRPr="00290971" w:rsidRDefault="00456926" w:rsidP="00AE5608">
            <w:pPr>
              <w:jc w:val="center"/>
              <w:rPr>
                <w:sz w:val="24"/>
                <w:szCs w:val="24"/>
              </w:rPr>
            </w:pPr>
          </w:p>
          <w:p w:rsidR="00456926" w:rsidRPr="00290971" w:rsidRDefault="00456926" w:rsidP="00AE5608">
            <w:pPr>
              <w:jc w:val="center"/>
              <w:rPr>
                <w:sz w:val="24"/>
                <w:szCs w:val="24"/>
              </w:rPr>
            </w:pPr>
          </w:p>
          <w:p w:rsidR="00456926" w:rsidRPr="00290971" w:rsidRDefault="00456926" w:rsidP="00AE5608">
            <w:pPr>
              <w:jc w:val="center"/>
              <w:rPr>
                <w:sz w:val="24"/>
                <w:szCs w:val="24"/>
              </w:rPr>
            </w:pPr>
          </w:p>
          <w:p w:rsidR="00456926" w:rsidRPr="00290971" w:rsidRDefault="00456926" w:rsidP="00AE5608">
            <w:pPr>
              <w:jc w:val="center"/>
              <w:rPr>
                <w:sz w:val="24"/>
                <w:szCs w:val="24"/>
              </w:rPr>
            </w:pPr>
          </w:p>
          <w:p w:rsidR="00456926" w:rsidRPr="00290971" w:rsidRDefault="00456926" w:rsidP="00AE5608">
            <w:pPr>
              <w:jc w:val="center"/>
              <w:rPr>
                <w:sz w:val="24"/>
                <w:szCs w:val="24"/>
              </w:rPr>
            </w:pPr>
          </w:p>
          <w:p w:rsidR="00456926" w:rsidRPr="00290971" w:rsidRDefault="00456926" w:rsidP="00AE5608">
            <w:pPr>
              <w:jc w:val="center"/>
              <w:rPr>
                <w:sz w:val="24"/>
                <w:szCs w:val="24"/>
              </w:rPr>
            </w:pPr>
            <w:r w:rsidRPr="00290971">
              <w:rPr>
                <w:sz w:val="24"/>
                <w:szCs w:val="24"/>
              </w:rPr>
              <w:t>.</w:t>
            </w:r>
          </w:p>
        </w:tc>
        <w:tc>
          <w:tcPr>
            <w:tcW w:w="0" w:type="auto"/>
          </w:tcPr>
          <w:p w:rsidR="00456926" w:rsidRPr="00290971" w:rsidRDefault="00456926" w:rsidP="00AE5608">
            <w:pPr>
              <w:rPr>
                <w:sz w:val="24"/>
                <w:szCs w:val="24"/>
              </w:rPr>
            </w:pPr>
            <w:r w:rsidRPr="00290971">
              <w:rPr>
                <w:sz w:val="24"/>
                <w:szCs w:val="24"/>
              </w:rPr>
              <w:lastRenderedPageBreak/>
              <w:t>Факторы, определяющие особенности рельефа.</w:t>
            </w:r>
          </w:p>
          <w:p w:rsidR="00456926" w:rsidRPr="00290971" w:rsidRDefault="00456926" w:rsidP="00B639BF">
            <w:pPr>
              <w:rPr>
                <w:sz w:val="24"/>
                <w:szCs w:val="24"/>
              </w:rPr>
            </w:pPr>
          </w:p>
          <w:p w:rsidR="00456926" w:rsidRPr="00290971" w:rsidRDefault="00456926" w:rsidP="00B639BF">
            <w:pPr>
              <w:jc w:val="center"/>
              <w:rPr>
                <w:sz w:val="24"/>
                <w:szCs w:val="24"/>
              </w:rPr>
            </w:pPr>
            <w:r w:rsidRPr="00290971">
              <w:rPr>
                <w:sz w:val="24"/>
                <w:szCs w:val="24"/>
              </w:rPr>
              <w:t xml:space="preserve">Основные формы рельефа, ресурсы. Важнейшие районы размещения полезных </w:t>
            </w:r>
            <w:r w:rsidRPr="00290971">
              <w:rPr>
                <w:sz w:val="24"/>
                <w:szCs w:val="24"/>
              </w:rPr>
              <w:lastRenderedPageBreak/>
              <w:t>ископаемых.</w:t>
            </w:r>
          </w:p>
          <w:p w:rsidR="00456926" w:rsidRPr="00290971" w:rsidRDefault="00456926" w:rsidP="00AE5608">
            <w:pPr>
              <w:rPr>
                <w:sz w:val="24"/>
                <w:szCs w:val="24"/>
              </w:rPr>
            </w:pPr>
            <w:r w:rsidRPr="00290971">
              <w:rPr>
                <w:sz w:val="24"/>
                <w:szCs w:val="24"/>
              </w:rPr>
              <w:t>Размещение минеральных ресурсов.</w:t>
            </w:r>
          </w:p>
          <w:p w:rsidR="00456926" w:rsidRPr="00290971" w:rsidRDefault="00456926" w:rsidP="00AE5608">
            <w:pPr>
              <w:rPr>
                <w:sz w:val="24"/>
                <w:szCs w:val="24"/>
              </w:rPr>
            </w:pPr>
            <w:r w:rsidRPr="00290971">
              <w:rPr>
                <w:sz w:val="24"/>
                <w:szCs w:val="24"/>
              </w:rPr>
              <w:t>Крупнейшие формы рельефа для России.</w:t>
            </w:r>
          </w:p>
          <w:p w:rsidR="00456926" w:rsidRPr="00290971" w:rsidRDefault="00456926" w:rsidP="00AE5608">
            <w:pPr>
              <w:rPr>
                <w:sz w:val="24"/>
                <w:szCs w:val="24"/>
              </w:rPr>
            </w:pPr>
            <w:r w:rsidRPr="00290971">
              <w:rPr>
                <w:sz w:val="24"/>
                <w:szCs w:val="24"/>
              </w:rPr>
              <w:t>Крупнейшие горные системы и равнины на территории России. Высочайшие вершины.</w:t>
            </w:r>
          </w:p>
          <w:p w:rsidR="00456926" w:rsidRPr="00290971" w:rsidRDefault="00456926" w:rsidP="00AE5608">
            <w:pPr>
              <w:rPr>
                <w:sz w:val="24"/>
                <w:szCs w:val="24"/>
              </w:rPr>
            </w:pPr>
            <w:r w:rsidRPr="00290971">
              <w:rPr>
                <w:sz w:val="24"/>
                <w:szCs w:val="24"/>
              </w:rPr>
              <w:t>Тестирование.</w:t>
            </w:r>
          </w:p>
          <w:p w:rsidR="00456926" w:rsidRPr="00290971" w:rsidRDefault="00456926" w:rsidP="00AE5608">
            <w:pPr>
              <w:rPr>
                <w:sz w:val="24"/>
                <w:szCs w:val="24"/>
              </w:rPr>
            </w:pPr>
            <w:r w:rsidRPr="00290971">
              <w:rPr>
                <w:sz w:val="24"/>
                <w:szCs w:val="24"/>
              </w:rPr>
              <w:t>Факторы, определяющие особенности климата России.</w:t>
            </w:r>
          </w:p>
          <w:p w:rsidR="00456926" w:rsidRPr="00290971" w:rsidRDefault="00456926" w:rsidP="00AE5608">
            <w:pPr>
              <w:rPr>
                <w:sz w:val="24"/>
                <w:szCs w:val="24"/>
              </w:rPr>
            </w:pPr>
            <w:r w:rsidRPr="00290971">
              <w:rPr>
                <w:sz w:val="24"/>
                <w:szCs w:val="24"/>
              </w:rPr>
              <w:t>Понятие циклон и антициклон, и их влияние на погоду и климат.</w:t>
            </w:r>
          </w:p>
          <w:p w:rsidR="00456926" w:rsidRPr="00290971" w:rsidRDefault="00456926" w:rsidP="00B639BF">
            <w:pPr>
              <w:jc w:val="center"/>
              <w:rPr>
                <w:sz w:val="24"/>
                <w:szCs w:val="24"/>
              </w:rPr>
            </w:pPr>
          </w:p>
          <w:p w:rsidR="00456926" w:rsidRPr="00290971" w:rsidRDefault="00456926" w:rsidP="00B639BF">
            <w:pPr>
              <w:jc w:val="center"/>
              <w:rPr>
                <w:sz w:val="24"/>
                <w:szCs w:val="24"/>
              </w:rPr>
            </w:pPr>
          </w:p>
          <w:p w:rsidR="00456926" w:rsidRPr="00290971" w:rsidRDefault="00456926" w:rsidP="00B639BF">
            <w:pPr>
              <w:jc w:val="center"/>
              <w:rPr>
                <w:sz w:val="24"/>
                <w:szCs w:val="24"/>
              </w:rPr>
            </w:pPr>
          </w:p>
          <w:p w:rsidR="00456926" w:rsidRPr="00290971" w:rsidRDefault="00456926" w:rsidP="00B639BF">
            <w:pPr>
              <w:jc w:val="center"/>
              <w:rPr>
                <w:sz w:val="24"/>
                <w:szCs w:val="24"/>
              </w:rPr>
            </w:pPr>
            <w:r w:rsidRPr="00290971">
              <w:rPr>
                <w:sz w:val="24"/>
                <w:szCs w:val="24"/>
              </w:rPr>
              <w:t>Типы климата России и умение определить их по климатической диаграмме.</w:t>
            </w:r>
          </w:p>
          <w:p w:rsidR="00456926" w:rsidRPr="00290971" w:rsidRDefault="00456926" w:rsidP="00B639BF">
            <w:pPr>
              <w:jc w:val="center"/>
              <w:rPr>
                <w:sz w:val="24"/>
                <w:szCs w:val="24"/>
              </w:rPr>
            </w:pPr>
          </w:p>
          <w:p w:rsidR="00456926" w:rsidRPr="00290971" w:rsidRDefault="00456926" w:rsidP="00AE5608">
            <w:pPr>
              <w:rPr>
                <w:sz w:val="24"/>
                <w:szCs w:val="24"/>
              </w:rPr>
            </w:pPr>
            <w:r w:rsidRPr="00290971">
              <w:rPr>
                <w:sz w:val="24"/>
                <w:szCs w:val="24"/>
              </w:rPr>
              <w:t xml:space="preserve">Неблагоприятные климатические </w:t>
            </w:r>
            <w:r w:rsidRPr="00290971">
              <w:rPr>
                <w:sz w:val="24"/>
                <w:szCs w:val="24"/>
              </w:rPr>
              <w:lastRenderedPageBreak/>
              <w:t>явления и причины их возникновения. Агроклиматические ресурсы.</w:t>
            </w:r>
          </w:p>
          <w:p w:rsidR="00456926" w:rsidRPr="00290971" w:rsidRDefault="00456926" w:rsidP="00AE5608">
            <w:pPr>
              <w:rPr>
                <w:sz w:val="24"/>
                <w:szCs w:val="24"/>
              </w:rPr>
            </w:pPr>
            <w:r w:rsidRPr="00290971">
              <w:rPr>
                <w:sz w:val="24"/>
                <w:szCs w:val="24"/>
              </w:rPr>
              <w:t>Закономерности распределения элементов климата по территории России.</w:t>
            </w:r>
          </w:p>
          <w:p w:rsidR="00456926" w:rsidRPr="00290971" w:rsidRDefault="00456926" w:rsidP="00B639BF">
            <w:pPr>
              <w:jc w:val="center"/>
              <w:rPr>
                <w:sz w:val="24"/>
                <w:szCs w:val="24"/>
              </w:rPr>
            </w:pPr>
          </w:p>
          <w:p w:rsidR="00456926" w:rsidRPr="00290971" w:rsidRDefault="00456926" w:rsidP="00B639BF">
            <w:pPr>
              <w:rPr>
                <w:sz w:val="24"/>
                <w:szCs w:val="24"/>
              </w:rPr>
            </w:pPr>
          </w:p>
          <w:p w:rsidR="00456926" w:rsidRPr="00290971" w:rsidRDefault="00456926" w:rsidP="00B639BF">
            <w:pPr>
              <w:jc w:val="center"/>
              <w:rPr>
                <w:sz w:val="24"/>
                <w:szCs w:val="24"/>
              </w:rPr>
            </w:pPr>
            <w:r w:rsidRPr="00290971">
              <w:rPr>
                <w:sz w:val="24"/>
                <w:szCs w:val="24"/>
              </w:rPr>
              <w:t>Моря, реки и озёра России, их роль в жизни населения.</w:t>
            </w:r>
          </w:p>
          <w:p w:rsidR="00456926" w:rsidRPr="00290971" w:rsidRDefault="00456926" w:rsidP="00B639BF">
            <w:pPr>
              <w:jc w:val="center"/>
              <w:rPr>
                <w:sz w:val="24"/>
                <w:szCs w:val="24"/>
              </w:rPr>
            </w:pPr>
          </w:p>
          <w:p w:rsidR="00456926" w:rsidRPr="00290971" w:rsidRDefault="00456926" w:rsidP="00B639BF">
            <w:pPr>
              <w:rPr>
                <w:sz w:val="24"/>
                <w:szCs w:val="24"/>
              </w:rPr>
            </w:pPr>
          </w:p>
          <w:p w:rsidR="00456926" w:rsidRPr="00290971" w:rsidRDefault="00456926" w:rsidP="004C489A">
            <w:pPr>
              <w:jc w:val="center"/>
              <w:rPr>
                <w:sz w:val="24"/>
                <w:szCs w:val="24"/>
              </w:rPr>
            </w:pPr>
            <w:r w:rsidRPr="00290971">
              <w:rPr>
                <w:sz w:val="24"/>
                <w:szCs w:val="24"/>
              </w:rPr>
              <w:t>Особенности происхождения озёр, болот, подземных вод, их размещение.</w:t>
            </w:r>
          </w:p>
          <w:p w:rsidR="00456926" w:rsidRPr="00290971" w:rsidRDefault="00456926" w:rsidP="00B639BF">
            <w:pPr>
              <w:jc w:val="center"/>
              <w:rPr>
                <w:sz w:val="24"/>
                <w:szCs w:val="24"/>
              </w:rPr>
            </w:pPr>
            <w:r w:rsidRPr="00290971">
              <w:rPr>
                <w:sz w:val="24"/>
                <w:szCs w:val="24"/>
              </w:rPr>
              <w:t>Оценка водных ресурсов.</w:t>
            </w:r>
          </w:p>
          <w:p w:rsidR="00456926" w:rsidRPr="00290971" w:rsidRDefault="00456926" w:rsidP="00B639BF">
            <w:pPr>
              <w:jc w:val="center"/>
              <w:rPr>
                <w:sz w:val="24"/>
                <w:szCs w:val="24"/>
              </w:rPr>
            </w:pPr>
          </w:p>
          <w:p w:rsidR="00456926" w:rsidRPr="00290971" w:rsidRDefault="00456926" w:rsidP="00B639BF">
            <w:pPr>
              <w:jc w:val="center"/>
              <w:rPr>
                <w:sz w:val="24"/>
                <w:szCs w:val="24"/>
              </w:rPr>
            </w:pPr>
          </w:p>
          <w:p w:rsidR="00456926" w:rsidRPr="00290971" w:rsidRDefault="00456926" w:rsidP="00B639BF">
            <w:pPr>
              <w:jc w:val="center"/>
              <w:rPr>
                <w:sz w:val="24"/>
                <w:szCs w:val="24"/>
              </w:rPr>
            </w:pPr>
          </w:p>
          <w:p w:rsidR="00456926" w:rsidRPr="00290971" w:rsidRDefault="00456926" w:rsidP="00B639BF">
            <w:pPr>
              <w:jc w:val="center"/>
              <w:rPr>
                <w:sz w:val="24"/>
                <w:szCs w:val="24"/>
              </w:rPr>
            </w:pPr>
          </w:p>
          <w:p w:rsidR="00456926" w:rsidRPr="00290971" w:rsidRDefault="00456926" w:rsidP="00B639BF">
            <w:pPr>
              <w:jc w:val="center"/>
              <w:rPr>
                <w:sz w:val="24"/>
                <w:szCs w:val="24"/>
              </w:rPr>
            </w:pPr>
          </w:p>
          <w:p w:rsidR="00456926" w:rsidRPr="00290971" w:rsidRDefault="00456926" w:rsidP="00B639BF">
            <w:pPr>
              <w:rPr>
                <w:sz w:val="24"/>
                <w:szCs w:val="24"/>
              </w:rPr>
            </w:pPr>
          </w:p>
          <w:p w:rsidR="00456926" w:rsidRPr="00290971" w:rsidRDefault="00456926" w:rsidP="00B639BF">
            <w:pPr>
              <w:jc w:val="center"/>
              <w:rPr>
                <w:sz w:val="24"/>
                <w:szCs w:val="24"/>
              </w:rPr>
            </w:pPr>
            <w:r w:rsidRPr="00290971">
              <w:rPr>
                <w:sz w:val="24"/>
                <w:szCs w:val="24"/>
              </w:rPr>
              <w:t xml:space="preserve">Составлять характеристику реки по плану. Крупнейшие </w:t>
            </w:r>
            <w:r w:rsidRPr="00290971">
              <w:rPr>
                <w:sz w:val="24"/>
                <w:szCs w:val="24"/>
              </w:rPr>
              <w:lastRenderedPageBreak/>
              <w:t>речные системы России.</w:t>
            </w:r>
          </w:p>
          <w:p w:rsidR="00456926" w:rsidRPr="00290971" w:rsidRDefault="00456926" w:rsidP="00B639BF">
            <w:pPr>
              <w:jc w:val="center"/>
              <w:rPr>
                <w:sz w:val="24"/>
                <w:szCs w:val="24"/>
              </w:rPr>
            </w:pPr>
          </w:p>
          <w:p w:rsidR="00456926" w:rsidRPr="00290971" w:rsidRDefault="00456926" w:rsidP="00B639BF">
            <w:pPr>
              <w:jc w:val="center"/>
              <w:rPr>
                <w:sz w:val="24"/>
                <w:szCs w:val="24"/>
              </w:rPr>
            </w:pPr>
          </w:p>
          <w:p w:rsidR="00456926" w:rsidRPr="00290971" w:rsidRDefault="00456926" w:rsidP="00B639BF">
            <w:pPr>
              <w:jc w:val="center"/>
              <w:rPr>
                <w:sz w:val="24"/>
                <w:szCs w:val="24"/>
              </w:rPr>
            </w:pPr>
          </w:p>
          <w:p w:rsidR="00456926" w:rsidRPr="00290971" w:rsidRDefault="00456926" w:rsidP="00B639BF">
            <w:pPr>
              <w:jc w:val="center"/>
              <w:rPr>
                <w:sz w:val="24"/>
                <w:szCs w:val="24"/>
              </w:rPr>
            </w:pPr>
          </w:p>
          <w:p w:rsidR="00456926" w:rsidRPr="00290971" w:rsidRDefault="00456926" w:rsidP="00B639BF">
            <w:pPr>
              <w:jc w:val="center"/>
              <w:rPr>
                <w:sz w:val="24"/>
                <w:szCs w:val="24"/>
              </w:rPr>
            </w:pPr>
          </w:p>
          <w:p w:rsidR="00456926" w:rsidRPr="00290971" w:rsidRDefault="00456926" w:rsidP="00B639BF">
            <w:pPr>
              <w:jc w:val="center"/>
              <w:rPr>
                <w:sz w:val="24"/>
                <w:szCs w:val="24"/>
              </w:rPr>
            </w:pPr>
          </w:p>
          <w:p w:rsidR="00456926" w:rsidRPr="00290971" w:rsidRDefault="00456926" w:rsidP="00B639BF">
            <w:pPr>
              <w:jc w:val="center"/>
              <w:rPr>
                <w:sz w:val="24"/>
                <w:szCs w:val="24"/>
              </w:rPr>
            </w:pPr>
          </w:p>
          <w:p w:rsidR="00456926" w:rsidRPr="00290971" w:rsidRDefault="00456926" w:rsidP="00B639BF">
            <w:pPr>
              <w:jc w:val="center"/>
              <w:rPr>
                <w:sz w:val="24"/>
                <w:szCs w:val="24"/>
              </w:rPr>
            </w:pPr>
          </w:p>
          <w:p w:rsidR="00456926" w:rsidRPr="00290971" w:rsidRDefault="00456926" w:rsidP="00B639BF">
            <w:pPr>
              <w:rPr>
                <w:sz w:val="24"/>
                <w:szCs w:val="24"/>
              </w:rPr>
            </w:pPr>
          </w:p>
          <w:p w:rsidR="00456926" w:rsidRPr="00290971" w:rsidRDefault="00456926" w:rsidP="00B639BF">
            <w:pPr>
              <w:jc w:val="center"/>
              <w:rPr>
                <w:sz w:val="24"/>
                <w:szCs w:val="24"/>
              </w:rPr>
            </w:pPr>
            <w:r w:rsidRPr="00290971">
              <w:rPr>
                <w:sz w:val="24"/>
                <w:szCs w:val="24"/>
              </w:rPr>
              <w:t>Размещение основных типов почв на территории страны. Основатель науки почвоведение.</w:t>
            </w:r>
          </w:p>
          <w:p w:rsidR="00456926" w:rsidRPr="00290971" w:rsidRDefault="00456926" w:rsidP="00B639BF">
            <w:pPr>
              <w:jc w:val="center"/>
              <w:rPr>
                <w:sz w:val="24"/>
                <w:szCs w:val="24"/>
              </w:rPr>
            </w:pPr>
          </w:p>
          <w:p w:rsidR="00456926" w:rsidRPr="00290971" w:rsidRDefault="00456926" w:rsidP="00B639BF">
            <w:pPr>
              <w:jc w:val="center"/>
              <w:rPr>
                <w:sz w:val="24"/>
                <w:szCs w:val="24"/>
              </w:rPr>
            </w:pPr>
          </w:p>
          <w:p w:rsidR="00456926" w:rsidRPr="00290971" w:rsidRDefault="00456926" w:rsidP="00B639BF">
            <w:pPr>
              <w:jc w:val="center"/>
              <w:rPr>
                <w:sz w:val="24"/>
                <w:szCs w:val="24"/>
              </w:rPr>
            </w:pPr>
          </w:p>
          <w:p w:rsidR="00456926" w:rsidRPr="00290971" w:rsidRDefault="00456926" w:rsidP="00B639BF">
            <w:pPr>
              <w:jc w:val="center"/>
              <w:rPr>
                <w:sz w:val="24"/>
                <w:szCs w:val="24"/>
              </w:rPr>
            </w:pPr>
          </w:p>
          <w:p w:rsidR="00456926" w:rsidRPr="00290971" w:rsidRDefault="00456926" w:rsidP="00B639BF">
            <w:pPr>
              <w:jc w:val="center"/>
              <w:rPr>
                <w:sz w:val="24"/>
                <w:szCs w:val="24"/>
              </w:rPr>
            </w:pPr>
          </w:p>
          <w:p w:rsidR="00456926" w:rsidRPr="00290971" w:rsidRDefault="00456926" w:rsidP="00B639BF">
            <w:pPr>
              <w:jc w:val="center"/>
              <w:rPr>
                <w:sz w:val="24"/>
                <w:szCs w:val="24"/>
              </w:rPr>
            </w:pPr>
          </w:p>
          <w:p w:rsidR="00456926" w:rsidRPr="00290971" w:rsidRDefault="00456926" w:rsidP="00B639BF">
            <w:pPr>
              <w:rPr>
                <w:sz w:val="24"/>
                <w:szCs w:val="24"/>
              </w:rPr>
            </w:pPr>
          </w:p>
          <w:p w:rsidR="00456926" w:rsidRPr="00290971" w:rsidRDefault="00456926" w:rsidP="00B639BF">
            <w:pPr>
              <w:rPr>
                <w:sz w:val="24"/>
                <w:szCs w:val="24"/>
              </w:rPr>
            </w:pPr>
          </w:p>
          <w:p w:rsidR="00456926" w:rsidRPr="00290971" w:rsidRDefault="00456926" w:rsidP="00B639BF">
            <w:pPr>
              <w:jc w:val="center"/>
              <w:rPr>
                <w:sz w:val="24"/>
                <w:szCs w:val="24"/>
              </w:rPr>
            </w:pPr>
            <w:r w:rsidRPr="00290971">
              <w:rPr>
                <w:sz w:val="24"/>
                <w:szCs w:val="24"/>
              </w:rPr>
              <w:t>Причины разрушения почв и пути повышения их плодородия.</w:t>
            </w:r>
          </w:p>
          <w:p w:rsidR="00456926" w:rsidRPr="00290971" w:rsidRDefault="00456926" w:rsidP="00B639BF">
            <w:pPr>
              <w:jc w:val="center"/>
              <w:rPr>
                <w:sz w:val="24"/>
                <w:szCs w:val="24"/>
              </w:rPr>
            </w:pPr>
          </w:p>
          <w:p w:rsidR="00456926" w:rsidRPr="00290971" w:rsidRDefault="00456926" w:rsidP="00B639BF">
            <w:pPr>
              <w:jc w:val="center"/>
              <w:rPr>
                <w:sz w:val="24"/>
                <w:szCs w:val="24"/>
              </w:rPr>
            </w:pPr>
          </w:p>
          <w:p w:rsidR="00456926" w:rsidRPr="00290971" w:rsidRDefault="00456926" w:rsidP="00B639BF">
            <w:pPr>
              <w:jc w:val="center"/>
              <w:rPr>
                <w:sz w:val="24"/>
                <w:szCs w:val="24"/>
              </w:rPr>
            </w:pPr>
          </w:p>
          <w:p w:rsidR="00456926" w:rsidRPr="00290971" w:rsidRDefault="00456926" w:rsidP="00B639BF">
            <w:pPr>
              <w:jc w:val="center"/>
              <w:rPr>
                <w:sz w:val="24"/>
                <w:szCs w:val="24"/>
              </w:rPr>
            </w:pPr>
          </w:p>
          <w:p w:rsidR="00456926" w:rsidRPr="00290971" w:rsidRDefault="00456926" w:rsidP="00B639BF">
            <w:pPr>
              <w:jc w:val="center"/>
              <w:rPr>
                <w:sz w:val="24"/>
                <w:szCs w:val="24"/>
              </w:rPr>
            </w:pPr>
          </w:p>
          <w:p w:rsidR="00456926" w:rsidRPr="00290971" w:rsidRDefault="00456926" w:rsidP="00B639BF">
            <w:pPr>
              <w:jc w:val="center"/>
              <w:rPr>
                <w:sz w:val="24"/>
                <w:szCs w:val="24"/>
              </w:rPr>
            </w:pPr>
            <w:r w:rsidRPr="00290971">
              <w:rPr>
                <w:sz w:val="24"/>
                <w:szCs w:val="24"/>
              </w:rPr>
              <w:t>Распределение представителей растительного мира природных зон России.</w:t>
            </w:r>
          </w:p>
          <w:p w:rsidR="00456926" w:rsidRPr="00290971" w:rsidRDefault="00456926" w:rsidP="00B639BF">
            <w:pPr>
              <w:jc w:val="center"/>
              <w:rPr>
                <w:sz w:val="24"/>
                <w:szCs w:val="24"/>
              </w:rPr>
            </w:pPr>
          </w:p>
          <w:p w:rsidR="00456926" w:rsidRPr="00290971" w:rsidRDefault="00456926" w:rsidP="00B639BF">
            <w:pPr>
              <w:jc w:val="center"/>
              <w:rPr>
                <w:sz w:val="24"/>
                <w:szCs w:val="24"/>
              </w:rPr>
            </w:pPr>
          </w:p>
          <w:p w:rsidR="00456926" w:rsidRPr="00290971" w:rsidRDefault="00456926" w:rsidP="00B639BF">
            <w:pPr>
              <w:jc w:val="center"/>
              <w:rPr>
                <w:sz w:val="24"/>
                <w:szCs w:val="24"/>
              </w:rPr>
            </w:pPr>
            <w:r w:rsidRPr="00290971">
              <w:rPr>
                <w:sz w:val="24"/>
                <w:szCs w:val="24"/>
              </w:rPr>
              <w:t>Распределение представителей животного мира природных зон России.</w:t>
            </w:r>
          </w:p>
          <w:p w:rsidR="00456926" w:rsidRPr="00290971" w:rsidRDefault="00456926" w:rsidP="00B639BF">
            <w:pPr>
              <w:jc w:val="center"/>
              <w:rPr>
                <w:sz w:val="24"/>
                <w:szCs w:val="24"/>
              </w:rPr>
            </w:pPr>
          </w:p>
          <w:p w:rsidR="00456926" w:rsidRPr="00290971" w:rsidRDefault="00456926" w:rsidP="00B639BF">
            <w:pPr>
              <w:jc w:val="center"/>
              <w:rPr>
                <w:sz w:val="24"/>
                <w:szCs w:val="24"/>
              </w:rPr>
            </w:pPr>
            <w:r w:rsidRPr="00290971">
              <w:rPr>
                <w:sz w:val="24"/>
                <w:szCs w:val="24"/>
              </w:rPr>
              <w:t>Размещение заповедников, заказников на территории России.</w:t>
            </w:r>
          </w:p>
          <w:p w:rsidR="00456926" w:rsidRPr="00290971" w:rsidRDefault="00456926" w:rsidP="00B639BF">
            <w:pPr>
              <w:jc w:val="center"/>
              <w:rPr>
                <w:sz w:val="24"/>
                <w:szCs w:val="24"/>
              </w:rPr>
            </w:pPr>
          </w:p>
          <w:p w:rsidR="00456926" w:rsidRPr="00290971" w:rsidRDefault="00456926" w:rsidP="004C489A">
            <w:pPr>
              <w:rPr>
                <w:sz w:val="24"/>
                <w:szCs w:val="24"/>
              </w:rPr>
            </w:pPr>
          </w:p>
          <w:p w:rsidR="00456926" w:rsidRPr="00290971" w:rsidRDefault="00456926" w:rsidP="004C489A">
            <w:pPr>
              <w:rPr>
                <w:sz w:val="24"/>
                <w:szCs w:val="24"/>
              </w:rPr>
            </w:pPr>
            <w:r w:rsidRPr="00290971">
              <w:rPr>
                <w:sz w:val="24"/>
                <w:szCs w:val="24"/>
              </w:rPr>
              <w:t>Тестирование</w:t>
            </w:r>
          </w:p>
          <w:p w:rsidR="00456926" w:rsidRPr="00290971" w:rsidRDefault="00456926" w:rsidP="00B639BF">
            <w:pPr>
              <w:jc w:val="center"/>
              <w:rPr>
                <w:sz w:val="24"/>
                <w:szCs w:val="24"/>
              </w:rPr>
            </w:pPr>
          </w:p>
          <w:p w:rsidR="00456926" w:rsidRPr="00290971" w:rsidRDefault="00456926" w:rsidP="00B639BF">
            <w:pPr>
              <w:jc w:val="center"/>
              <w:rPr>
                <w:sz w:val="24"/>
                <w:szCs w:val="24"/>
              </w:rPr>
            </w:pPr>
            <w:r w:rsidRPr="00290971">
              <w:rPr>
                <w:sz w:val="24"/>
                <w:szCs w:val="24"/>
              </w:rPr>
              <w:t>Особенности взаимосвязи компонентов природы.</w:t>
            </w:r>
          </w:p>
          <w:p w:rsidR="00456926" w:rsidRPr="00290971" w:rsidRDefault="00456926" w:rsidP="00B639BF">
            <w:pPr>
              <w:rPr>
                <w:sz w:val="24"/>
                <w:szCs w:val="24"/>
              </w:rPr>
            </w:pPr>
          </w:p>
          <w:p w:rsidR="00456926" w:rsidRPr="00290971" w:rsidRDefault="00456926" w:rsidP="00B639BF">
            <w:pPr>
              <w:jc w:val="center"/>
              <w:rPr>
                <w:sz w:val="24"/>
                <w:szCs w:val="24"/>
              </w:rPr>
            </w:pPr>
          </w:p>
          <w:p w:rsidR="00456926" w:rsidRPr="00290971" w:rsidRDefault="00456926" w:rsidP="00B639BF">
            <w:pPr>
              <w:jc w:val="center"/>
              <w:rPr>
                <w:sz w:val="24"/>
                <w:szCs w:val="24"/>
              </w:rPr>
            </w:pPr>
            <w:r w:rsidRPr="00290971">
              <w:rPr>
                <w:sz w:val="24"/>
                <w:szCs w:val="24"/>
              </w:rPr>
              <w:t>Моря России.</w:t>
            </w:r>
          </w:p>
          <w:p w:rsidR="00456926" w:rsidRPr="00290971" w:rsidRDefault="00456926" w:rsidP="00B639BF">
            <w:pPr>
              <w:rPr>
                <w:sz w:val="24"/>
                <w:szCs w:val="24"/>
              </w:rPr>
            </w:pPr>
          </w:p>
          <w:p w:rsidR="00456926" w:rsidRPr="00290971" w:rsidRDefault="00456926" w:rsidP="00B639BF">
            <w:pPr>
              <w:jc w:val="center"/>
              <w:rPr>
                <w:sz w:val="24"/>
                <w:szCs w:val="24"/>
              </w:rPr>
            </w:pPr>
          </w:p>
          <w:p w:rsidR="00456926" w:rsidRPr="00290971" w:rsidRDefault="00456926" w:rsidP="00B639BF">
            <w:pPr>
              <w:jc w:val="center"/>
              <w:rPr>
                <w:sz w:val="24"/>
                <w:szCs w:val="24"/>
              </w:rPr>
            </w:pPr>
            <w:r w:rsidRPr="00290971">
              <w:rPr>
                <w:sz w:val="24"/>
                <w:szCs w:val="24"/>
              </w:rPr>
              <w:t xml:space="preserve">Представители растительного и </w:t>
            </w:r>
            <w:r w:rsidRPr="00290971">
              <w:rPr>
                <w:sz w:val="24"/>
                <w:szCs w:val="24"/>
              </w:rPr>
              <w:lastRenderedPageBreak/>
              <w:t>животного мира. Границы.</w:t>
            </w:r>
          </w:p>
          <w:p w:rsidR="00456926" w:rsidRPr="00290971" w:rsidRDefault="00456926" w:rsidP="00B639BF">
            <w:pPr>
              <w:jc w:val="center"/>
              <w:rPr>
                <w:sz w:val="24"/>
                <w:szCs w:val="24"/>
              </w:rPr>
            </w:pPr>
          </w:p>
          <w:p w:rsidR="00456926" w:rsidRPr="00290971" w:rsidRDefault="00456926" w:rsidP="00B639BF">
            <w:pPr>
              <w:jc w:val="center"/>
              <w:rPr>
                <w:sz w:val="24"/>
                <w:szCs w:val="24"/>
              </w:rPr>
            </w:pPr>
          </w:p>
          <w:p w:rsidR="00456926" w:rsidRPr="00290971" w:rsidRDefault="00456926" w:rsidP="00B639BF">
            <w:pPr>
              <w:jc w:val="center"/>
              <w:rPr>
                <w:sz w:val="24"/>
                <w:szCs w:val="24"/>
              </w:rPr>
            </w:pPr>
            <w:r w:rsidRPr="00290971">
              <w:rPr>
                <w:sz w:val="24"/>
                <w:szCs w:val="24"/>
              </w:rPr>
              <w:t>Широтная зональность и высотная поясность.</w:t>
            </w:r>
          </w:p>
          <w:p w:rsidR="00456926" w:rsidRPr="00290971" w:rsidRDefault="00456926" w:rsidP="00B639BF">
            <w:pPr>
              <w:jc w:val="center"/>
              <w:rPr>
                <w:sz w:val="24"/>
                <w:szCs w:val="24"/>
              </w:rPr>
            </w:pPr>
          </w:p>
          <w:p w:rsidR="00456926" w:rsidRPr="00290971" w:rsidRDefault="00456926" w:rsidP="00B639BF">
            <w:pPr>
              <w:jc w:val="center"/>
              <w:rPr>
                <w:sz w:val="24"/>
                <w:szCs w:val="24"/>
              </w:rPr>
            </w:pPr>
          </w:p>
          <w:p w:rsidR="00456926" w:rsidRPr="00290971" w:rsidRDefault="00456926" w:rsidP="00B639BF">
            <w:pPr>
              <w:jc w:val="center"/>
              <w:rPr>
                <w:sz w:val="24"/>
                <w:szCs w:val="24"/>
              </w:rPr>
            </w:pPr>
            <w:r w:rsidRPr="00290971">
              <w:rPr>
                <w:sz w:val="24"/>
                <w:szCs w:val="24"/>
              </w:rPr>
              <w:t>Особенности взаимосвязи компонентов природы в пределах крупных природных зон и районов России.</w:t>
            </w:r>
          </w:p>
          <w:p w:rsidR="00456926" w:rsidRPr="00290971" w:rsidRDefault="00456926" w:rsidP="00B639BF">
            <w:pPr>
              <w:jc w:val="center"/>
              <w:rPr>
                <w:sz w:val="24"/>
                <w:szCs w:val="24"/>
              </w:rPr>
            </w:pPr>
          </w:p>
          <w:p w:rsidR="00456926" w:rsidRPr="00290971" w:rsidRDefault="00456926" w:rsidP="00B639BF">
            <w:pPr>
              <w:jc w:val="center"/>
              <w:rPr>
                <w:sz w:val="24"/>
                <w:szCs w:val="24"/>
              </w:rPr>
            </w:pPr>
          </w:p>
          <w:p w:rsidR="00456926" w:rsidRPr="00290971" w:rsidRDefault="00456926" w:rsidP="00B639BF">
            <w:pPr>
              <w:jc w:val="center"/>
              <w:rPr>
                <w:sz w:val="24"/>
                <w:szCs w:val="24"/>
              </w:rPr>
            </w:pPr>
          </w:p>
          <w:p w:rsidR="00456926" w:rsidRPr="00290971" w:rsidRDefault="00456926" w:rsidP="00B639BF">
            <w:pPr>
              <w:jc w:val="center"/>
              <w:rPr>
                <w:sz w:val="24"/>
                <w:szCs w:val="24"/>
              </w:rPr>
            </w:pPr>
          </w:p>
          <w:p w:rsidR="00456926" w:rsidRPr="00290971" w:rsidRDefault="00456926" w:rsidP="00B639BF">
            <w:pPr>
              <w:jc w:val="center"/>
              <w:rPr>
                <w:sz w:val="24"/>
                <w:szCs w:val="24"/>
              </w:rPr>
            </w:pPr>
          </w:p>
          <w:p w:rsidR="00456926" w:rsidRPr="00290971" w:rsidRDefault="00456926" w:rsidP="00B639BF">
            <w:pPr>
              <w:jc w:val="center"/>
              <w:rPr>
                <w:sz w:val="24"/>
                <w:szCs w:val="24"/>
              </w:rPr>
            </w:pPr>
          </w:p>
          <w:p w:rsidR="00456926" w:rsidRPr="00290971" w:rsidRDefault="00456926" w:rsidP="00B639BF">
            <w:pPr>
              <w:jc w:val="center"/>
              <w:rPr>
                <w:sz w:val="24"/>
                <w:szCs w:val="24"/>
              </w:rPr>
            </w:pPr>
          </w:p>
          <w:p w:rsidR="00456926" w:rsidRPr="00290971" w:rsidRDefault="00456926" w:rsidP="00B639BF">
            <w:pPr>
              <w:jc w:val="center"/>
              <w:rPr>
                <w:sz w:val="24"/>
                <w:szCs w:val="24"/>
              </w:rPr>
            </w:pPr>
          </w:p>
          <w:p w:rsidR="00456926" w:rsidRPr="00290971" w:rsidRDefault="00456926" w:rsidP="004C489A">
            <w:pPr>
              <w:rPr>
                <w:sz w:val="24"/>
                <w:szCs w:val="24"/>
              </w:rPr>
            </w:pPr>
          </w:p>
          <w:p w:rsidR="00456926" w:rsidRPr="00290971" w:rsidRDefault="00456926" w:rsidP="004C489A">
            <w:pPr>
              <w:rPr>
                <w:sz w:val="24"/>
                <w:szCs w:val="24"/>
              </w:rPr>
            </w:pPr>
          </w:p>
          <w:p w:rsidR="00456926" w:rsidRPr="00290971" w:rsidRDefault="00456926" w:rsidP="004C489A">
            <w:pPr>
              <w:rPr>
                <w:sz w:val="24"/>
                <w:szCs w:val="24"/>
              </w:rPr>
            </w:pPr>
          </w:p>
          <w:p w:rsidR="00456926" w:rsidRPr="00290971" w:rsidRDefault="00456926" w:rsidP="004C489A">
            <w:pPr>
              <w:rPr>
                <w:sz w:val="24"/>
                <w:szCs w:val="24"/>
              </w:rPr>
            </w:pPr>
          </w:p>
          <w:p w:rsidR="00456926" w:rsidRPr="00290971" w:rsidRDefault="00456926" w:rsidP="004C489A">
            <w:pPr>
              <w:rPr>
                <w:sz w:val="24"/>
                <w:szCs w:val="24"/>
              </w:rPr>
            </w:pPr>
          </w:p>
          <w:p w:rsidR="00456926" w:rsidRPr="00290971" w:rsidRDefault="00456926" w:rsidP="004C489A">
            <w:pPr>
              <w:rPr>
                <w:sz w:val="24"/>
                <w:szCs w:val="24"/>
              </w:rPr>
            </w:pPr>
          </w:p>
          <w:p w:rsidR="00456926" w:rsidRPr="00290971" w:rsidRDefault="00456926" w:rsidP="004C489A">
            <w:pPr>
              <w:rPr>
                <w:sz w:val="24"/>
                <w:szCs w:val="24"/>
              </w:rPr>
            </w:pPr>
          </w:p>
          <w:p w:rsidR="00456926" w:rsidRPr="00290971" w:rsidRDefault="00456926" w:rsidP="004C489A">
            <w:pPr>
              <w:rPr>
                <w:sz w:val="24"/>
                <w:szCs w:val="24"/>
              </w:rPr>
            </w:pPr>
          </w:p>
          <w:p w:rsidR="00456926" w:rsidRPr="00290971" w:rsidRDefault="00456926" w:rsidP="004C489A">
            <w:pPr>
              <w:rPr>
                <w:sz w:val="24"/>
                <w:szCs w:val="24"/>
              </w:rPr>
            </w:pPr>
          </w:p>
          <w:p w:rsidR="00456926" w:rsidRPr="00290971" w:rsidRDefault="00456926" w:rsidP="004C489A">
            <w:pPr>
              <w:rPr>
                <w:sz w:val="24"/>
                <w:szCs w:val="24"/>
              </w:rPr>
            </w:pPr>
          </w:p>
          <w:p w:rsidR="00456926" w:rsidRPr="00290971" w:rsidRDefault="00456926" w:rsidP="004C489A">
            <w:pPr>
              <w:rPr>
                <w:sz w:val="24"/>
                <w:szCs w:val="24"/>
              </w:rPr>
            </w:pPr>
          </w:p>
          <w:p w:rsidR="00456926" w:rsidRPr="00290971" w:rsidRDefault="00456926" w:rsidP="004C489A">
            <w:pPr>
              <w:rPr>
                <w:sz w:val="24"/>
                <w:szCs w:val="24"/>
              </w:rPr>
            </w:pPr>
          </w:p>
          <w:p w:rsidR="00456926" w:rsidRPr="00290971" w:rsidRDefault="00456926" w:rsidP="004C489A">
            <w:pPr>
              <w:rPr>
                <w:sz w:val="24"/>
                <w:szCs w:val="24"/>
              </w:rPr>
            </w:pPr>
          </w:p>
          <w:p w:rsidR="00456926" w:rsidRPr="00290971" w:rsidRDefault="00456926" w:rsidP="004C489A">
            <w:pPr>
              <w:rPr>
                <w:sz w:val="24"/>
                <w:szCs w:val="24"/>
              </w:rPr>
            </w:pPr>
          </w:p>
          <w:p w:rsidR="00456926" w:rsidRPr="00290971" w:rsidRDefault="00456926" w:rsidP="004C489A">
            <w:pPr>
              <w:rPr>
                <w:sz w:val="24"/>
                <w:szCs w:val="24"/>
              </w:rPr>
            </w:pPr>
          </w:p>
          <w:p w:rsidR="00456926" w:rsidRPr="00290971" w:rsidRDefault="00456926" w:rsidP="004C489A">
            <w:pPr>
              <w:rPr>
                <w:sz w:val="24"/>
                <w:szCs w:val="24"/>
              </w:rPr>
            </w:pPr>
          </w:p>
          <w:p w:rsidR="00456926" w:rsidRPr="00290971" w:rsidRDefault="00456926" w:rsidP="00B639BF">
            <w:pPr>
              <w:rPr>
                <w:sz w:val="24"/>
                <w:szCs w:val="24"/>
              </w:rPr>
            </w:pPr>
          </w:p>
          <w:p w:rsidR="00456926" w:rsidRPr="00290971" w:rsidRDefault="00456926" w:rsidP="00B639BF">
            <w:pPr>
              <w:jc w:val="center"/>
              <w:rPr>
                <w:sz w:val="24"/>
                <w:szCs w:val="24"/>
              </w:rPr>
            </w:pPr>
            <w:r w:rsidRPr="00290971">
              <w:rPr>
                <w:sz w:val="24"/>
                <w:szCs w:val="24"/>
              </w:rPr>
              <w:t>Особенности взаимосвязей компонентов природы в пределах Русской равнины.</w:t>
            </w:r>
          </w:p>
          <w:p w:rsidR="00456926" w:rsidRPr="00290971" w:rsidRDefault="00456926" w:rsidP="00B639BF">
            <w:pPr>
              <w:rPr>
                <w:sz w:val="24"/>
                <w:szCs w:val="24"/>
              </w:rPr>
            </w:pPr>
          </w:p>
          <w:p w:rsidR="00456926" w:rsidRPr="00290971" w:rsidRDefault="00456926" w:rsidP="00B639BF">
            <w:pPr>
              <w:jc w:val="center"/>
              <w:rPr>
                <w:sz w:val="24"/>
                <w:szCs w:val="24"/>
              </w:rPr>
            </w:pPr>
            <w:r w:rsidRPr="00290971">
              <w:rPr>
                <w:sz w:val="24"/>
                <w:szCs w:val="24"/>
              </w:rPr>
              <w:t>Особенности взаимосвязи компонентов природы в пределах Северного Кавказа.</w:t>
            </w:r>
          </w:p>
          <w:p w:rsidR="00456926" w:rsidRPr="00290971" w:rsidRDefault="00456926" w:rsidP="00B639BF">
            <w:pPr>
              <w:jc w:val="center"/>
              <w:rPr>
                <w:sz w:val="24"/>
                <w:szCs w:val="24"/>
              </w:rPr>
            </w:pPr>
          </w:p>
          <w:p w:rsidR="00456926" w:rsidRPr="00290971" w:rsidRDefault="00456926" w:rsidP="004C489A">
            <w:pPr>
              <w:rPr>
                <w:sz w:val="24"/>
                <w:szCs w:val="24"/>
              </w:rPr>
            </w:pPr>
            <w:r w:rsidRPr="00290971">
              <w:rPr>
                <w:sz w:val="24"/>
                <w:szCs w:val="24"/>
              </w:rPr>
              <w:t>Особенности взаимосвязей компонентов природы в пределах Урала. Ильменский заповедник. Кунгурская ледяная пещера.</w:t>
            </w:r>
          </w:p>
          <w:p w:rsidR="00456926" w:rsidRPr="00290971" w:rsidRDefault="00456926" w:rsidP="004C489A">
            <w:pPr>
              <w:rPr>
                <w:sz w:val="24"/>
                <w:szCs w:val="24"/>
              </w:rPr>
            </w:pPr>
            <w:r w:rsidRPr="00290971">
              <w:rPr>
                <w:sz w:val="24"/>
                <w:szCs w:val="24"/>
              </w:rPr>
              <w:t xml:space="preserve">Особенности </w:t>
            </w:r>
            <w:r w:rsidRPr="00290971">
              <w:rPr>
                <w:sz w:val="24"/>
                <w:szCs w:val="24"/>
              </w:rPr>
              <w:lastRenderedPageBreak/>
              <w:t>взаимосвязей компонентов природы в пределах Западной Сибири.</w:t>
            </w:r>
          </w:p>
          <w:p w:rsidR="00456926" w:rsidRPr="00290971" w:rsidRDefault="00456926" w:rsidP="004C489A">
            <w:pPr>
              <w:rPr>
                <w:sz w:val="24"/>
                <w:szCs w:val="24"/>
              </w:rPr>
            </w:pPr>
          </w:p>
          <w:p w:rsidR="00456926" w:rsidRPr="00290971" w:rsidRDefault="00456926" w:rsidP="004C489A">
            <w:pPr>
              <w:rPr>
                <w:sz w:val="24"/>
                <w:szCs w:val="24"/>
              </w:rPr>
            </w:pPr>
            <w:r w:rsidRPr="00290971">
              <w:rPr>
                <w:sz w:val="24"/>
                <w:szCs w:val="24"/>
              </w:rPr>
              <w:t>Особенности компонентов природы в пределах Восточной Сибири.</w:t>
            </w:r>
          </w:p>
          <w:p w:rsidR="00456926" w:rsidRPr="00290971" w:rsidRDefault="00456926" w:rsidP="00B639BF">
            <w:pPr>
              <w:jc w:val="center"/>
              <w:rPr>
                <w:sz w:val="24"/>
                <w:szCs w:val="24"/>
              </w:rPr>
            </w:pPr>
          </w:p>
          <w:p w:rsidR="00456926" w:rsidRPr="00290971" w:rsidRDefault="00456926" w:rsidP="00B639BF">
            <w:pPr>
              <w:jc w:val="center"/>
              <w:rPr>
                <w:sz w:val="24"/>
                <w:szCs w:val="24"/>
              </w:rPr>
            </w:pPr>
          </w:p>
          <w:p w:rsidR="00456926" w:rsidRPr="00290971" w:rsidRDefault="00456926" w:rsidP="00B639BF">
            <w:pPr>
              <w:rPr>
                <w:sz w:val="24"/>
                <w:szCs w:val="24"/>
              </w:rPr>
            </w:pPr>
          </w:p>
          <w:p w:rsidR="00456926" w:rsidRPr="00290971" w:rsidRDefault="00456926" w:rsidP="00B639BF">
            <w:pPr>
              <w:jc w:val="center"/>
              <w:rPr>
                <w:sz w:val="24"/>
                <w:szCs w:val="24"/>
              </w:rPr>
            </w:pPr>
            <w:r w:rsidRPr="00290971">
              <w:rPr>
                <w:sz w:val="24"/>
                <w:szCs w:val="24"/>
              </w:rPr>
              <w:t>Особенности взаимосвязи компонентов природы в пределах Дальнего Востока. Особенности Байкала.</w:t>
            </w:r>
          </w:p>
        </w:tc>
        <w:tc>
          <w:tcPr>
            <w:tcW w:w="0" w:type="auto"/>
          </w:tcPr>
          <w:p w:rsidR="00456926" w:rsidRPr="00290971" w:rsidRDefault="00456926" w:rsidP="00B639BF">
            <w:pPr>
              <w:jc w:val="center"/>
              <w:rPr>
                <w:sz w:val="24"/>
                <w:szCs w:val="24"/>
              </w:rPr>
            </w:pPr>
          </w:p>
          <w:p w:rsidR="00456926" w:rsidRPr="00290971" w:rsidRDefault="00456926" w:rsidP="00B639BF">
            <w:pPr>
              <w:jc w:val="center"/>
              <w:rPr>
                <w:sz w:val="24"/>
                <w:szCs w:val="24"/>
              </w:rPr>
            </w:pPr>
          </w:p>
          <w:p w:rsidR="00456926" w:rsidRPr="00290971" w:rsidRDefault="00456926" w:rsidP="00B639BF">
            <w:pPr>
              <w:jc w:val="center"/>
              <w:rPr>
                <w:sz w:val="24"/>
                <w:szCs w:val="24"/>
              </w:rPr>
            </w:pPr>
            <w:r w:rsidRPr="00290971">
              <w:rPr>
                <w:sz w:val="24"/>
                <w:szCs w:val="24"/>
              </w:rPr>
              <w:t>Понятие о рельефе.</w:t>
            </w:r>
          </w:p>
          <w:p w:rsidR="00456926" w:rsidRPr="00290971" w:rsidRDefault="00456926" w:rsidP="00B639BF">
            <w:pPr>
              <w:jc w:val="center"/>
              <w:rPr>
                <w:sz w:val="24"/>
                <w:szCs w:val="24"/>
              </w:rPr>
            </w:pPr>
          </w:p>
          <w:p w:rsidR="00456926" w:rsidRPr="00290971" w:rsidRDefault="00456926" w:rsidP="00B639BF">
            <w:pPr>
              <w:jc w:val="center"/>
              <w:rPr>
                <w:sz w:val="24"/>
                <w:szCs w:val="24"/>
              </w:rPr>
            </w:pPr>
          </w:p>
          <w:p w:rsidR="00456926" w:rsidRPr="00290971" w:rsidRDefault="00456926" w:rsidP="00B639BF">
            <w:pPr>
              <w:jc w:val="center"/>
              <w:rPr>
                <w:sz w:val="24"/>
                <w:szCs w:val="24"/>
              </w:rPr>
            </w:pPr>
          </w:p>
          <w:p w:rsidR="00456926" w:rsidRPr="00290971" w:rsidRDefault="00456926" w:rsidP="00B639BF">
            <w:pPr>
              <w:jc w:val="center"/>
              <w:rPr>
                <w:sz w:val="24"/>
                <w:szCs w:val="24"/>
              </w:rPr>
            </w:pPr>
          </w:p>
          <w:p w:rsidR="00456926" w:rsidRPr="00290971" w:rsidRDefault="00456926" w:rsidP="00B639BF">
            <w:pPr>
              <w:jc w:val="center"/>
              <w:rPr>
                <w:sz w:val="24"/>
                <w:szCs w:val="24"/>
              </w:rPr>
            </w:pPr>
          </w:p>
          <w:p w:rsidR="00456926" w:rsidRPr="00290971" w:rsidRDefault="00456926" w:rsidP="00B639BF">
            <w:pPr>
              <w:jc w:val="center"/>
              <w:rPr>
                <w:sz w:val="24"/>
                <w:szCs w:val="24"/>
              </w:rPr>
            </w:pPr>
          </w:p>
          <w:p w:rsidR="00456926" w:rsidRPr="00290971" w:rsidRDefault="00456926" w:rsidP="00B639BF">
            <w:pPr>
              <w:jc w:val="center"/>
              <w:rPr>
                <w:sz w:val="24"/>
                <w:szCs w:val="24"/>
              </w:rPr>
            </w:pPr>
          </w:p>
          <w:p w:rsidR="00456926" w:rsidRPr="00290971" w:rsidRDefault="00456926" w:rsidP="00B639BF">
            <w:pPr>
              <w:jc w:val="center"/>
              <w:rPr>
                <w:sz w:val="24"/>
                <w:szCs w:val="24"/>
              </w:rPr>
            </w:pPr>
          </w:p>
          <w:p w:rsidR="00456926" w:rsidRPr="00290971" w:rsidRDefault="00456926" w:rsidP="00B639BF">
            <w:pPr>
              <w:jc w:val="center"/>
              <w:rPr>
                <w:sz w:val="24"/>
                <w:szCs w:val="24"/>
              </w:rPr>
            </w:pPr>
          </w:p>
          <w:p w:rsidR="00456926" w:rsidRPr="00290971" w:rsidRDefault="00456926" w:rsidP="00B639BF">
            <w:pPr>
              <w:jc w:val="center"/>
              <w:rPr>
                <w:sz w:val="24"/>
                <w:szCs w:val="24"/>
              </w:rPr>
            </w:pPr>
          </w:p>
          <w:p w:rsidR="00456926" w:rsidRPr="00290971" w:rsidRDefault="00456926" w:rsidP="00B639BF">
            <w:pPr>
              <w:jc w:val="center"/>
              <w:rPr>
                <w:sz w:val="24"/>
                <w:szCs w:val="24"/>
              </w:rPr>
            </w:pPr>
          </w:p>
          <w:p w:rsidR="00456926" w:rsidRPr="00290971" w:rsidRDefault="00456926" w:rsidP="00B639BF">
            <w:pPr>
              <w:jc w:val="center"/>
              <w:rPr>
                <w:sz w:val="24"/>
                <w:szCs w:val="24"/>
              </w:rPr>
            </w:pPr>
          </w:p>
          <w:p w:rsidR="00456926" w:rsidRPr="00290971" w:rsidRDefault="00456926" w:rsidP="00B639BF">
            <w:pPr>
              <w:rPr>
                <w:sz w:val="24"/>
                <w:szCs w:val="24"/>
              </w:rPr>
            </w:pPr>
          </w:p>
          <w:p w:rsidR="00456926" w:rsidRPr="00290971" w:rsidRDefault="00456926" w:rsidP="00B639BF">
            <w:pPr>
              <w:jc w:val="center"/>
              <w:rPr>
                <w:sz w:val="24"/>
                <w:szCs w:val="24"/>
              </w:rPr>
            </w:pPr>
            <w:r w:rsidRPr="00290971">
              <w:rPr>
                <w:sz w:val="24"/>
                <w:szCs w:val="24"/>
              </w:rPr>
              <w:t>Деление горных пород по происхождению.</w:t>
            </w:r>
          </w:p>
          <w:p w:rsidR="00456926" w:rsidRPr="00290971" w:rsidRDefault="00456926" w:rsidP="00B639BF">
            <w:pPr>
              <w:jc w:val="center"/>
              <w:rPr>
                <w:sz w:val="24"/>
                <w:szCs w:val="24"/>
              </w:rPr>
            </w:pPr>
          </w:p>
          <w:p w:rsidR="00456926" w:rsidRPr="00290971" w:rsidRDefault="00456926" w:rsidP="00B639BF">
            <w:pPr>
              <w:jc w:val="center"/>
              <w:rPr>
                <w:sz w:val="24"/>
                <w:szCs w:val="24"/>
              </w:rPr>
            </w:pPr>
            <w:r w:rsidRPr="00290971">
              <w:rPr>
                <w:sz w:val="24"/>
                <w:szCs w:val="24"/>
              </w:rPr>
              <w:t>Понятия рельеф, платформа, щит, складчатая область, тектоника.</w:t>
            </w:r>
          </w:p>
          <w:p w:rsidR="00456926" w:rsidRPr="00290971" w:rsidRDefault="00456926" w:rsidP="00B639BF">
            <w:pPr>
              <w:jc w:val="center"/>
              <w:rPr>
                <w:sz w:val="24"/>
                <w:szCs w:val="24"/>
              </w:rPr>
            </w:pPr>
          </w:p>
          <w:p w:rsidR="00456926" w:rsidRPr="00290971" w:rsidRDefault="00456926" w:rsidP="00B639BF">
            <w:pPr>
              <w:jc w:val="center"/>
              <w:rPr>
                <w:sz w:val="24"/>
                <w:szCs w:val="24"/>
              </w:rPr>
            </w:pPr>
          </w:p>
          <w:p w:rsidR="00456926" w:rsidRPr="00290971" w:rsidRDefault="00456926" w:rsidP="00B639BF">
            <w:pPr>
              <w:jc w:val="center"/>
              <w:rPr>
                <w:sz w:val="24"/>
                <w:szCs w:val="24"/>
              </w:rPr>
            </w:pPr>
          </w:p>
          <w:p w:rsidR="00456926" w:rsidRPr="00290971" w:rsidRDefault="00456926" w:rsidP="00B639BF">
            <w:pPr>
              <w:jc w:val="center"/>
              <w:rPr>
                <w:sz w:val="24"/>
                <w:szCs w:val="24"/>
              </w:rPr>
            </w:pPr>
          </w:p>
          <w:p w:rsidR="00456926" w:rsidRPr="00290971" w:rsidRDefault="00456926" w:rsidP="00B639BF">
            <w:pPr>
              <w:jc w:val="center"/>
              <w:rPr>
                <w:sz w:val="24"/>
                <w:szCs w:val="24"/>
              </w:rPr>
            </w:pPr>
          </w:p>
          <w:p w:rsidR="00456926" w:rsidRPr="00290971" w:rsidRDefault="00456926" w:rsidP="00B639BF">
            <w:pPr>
              <w:jc w:val="center"/>
              <w:rPr>
                <w:sz w:val="24"/>
                <w:szCs w:val="24"/>
              </w:rPr>
            </w:pPr>
          </w:p>
          <w:p w:rsidR="00456926" w:rsidRPr="00290971" w:rsidRDefault="00456926" w:rsidP="00B639BF">
            <w:pPr>
              <w:rPr>
                <w:sz w:val="24"/>
                <w:szCs w:val="24"/>
              </w:rPr>
            </w:pPr>
          </w:p>
          <w:p w:rsidR="00456926" w:rsidRPr="00290971" w:rsidRDefault="00456926" w:rsidP="00B639BF">
            <w:pPr>
              <w:jc w:val="center"/>
              <w:rPr>
                <w:sz w:val="24"/>
                <w:szCs w:val="24"/>
              </w:rPr>
            </w:pPr>
            <w:r w:rsidRPr="00290971">
              <w:rPr>
                <w:sz w:val="24"/>
                <w:szCs w:val="24"/>
              </w:rPr>
              <w:t>Понятие климат, климатообразующие факторы.</w:t>
            </w:r>
          </w:p>
          <w:p w:rsidR="00456926" w:rsidRPr="00290971" w:rsidRDefault="00456926" w:rsidP="00B639BF">
            <w:pPr>
              <w:jc w:val="center"/>
              <w:rPr>
                <w:sz w:val="24"/>
                <w:szCs w:val="24"/>
              </w:rPr>
            </w:pPr>
          </w:p>
          <w:p w:rsidR="00456926" w:rsidRPr="00290971" w:rsidRDefault="00456926" w:rsidP="00B639BF">
            <w:pPr>
              <w:jc w:val="center"/>
              <w:rPr>
                <w:sz w:val="24"/>
                <w:szCs w:val="24"/>
              </w:rPr>
            </w:pPr>
          </w:p>
          <w:p w:rsidR="00456926" w:rsidRPr="00290971" w:rsidRDefault="00456926" w:rsidP="00B639BF">
            <w:pPr>
              <w:jc w:val="center"/>
              <w:rPr>
                <w:sz w:val="24"/>
                <w:szCs w:val="24"/>
              </w:rPr>
            </w:pPr>
          </w:p>
          <w:p w:rsidR="00456926" w:rsidRPr="00290971" w:rsidRDefault="00456926" w:rsidP="00B639BF">
            <w:pPr>
              <w:jc w:val="center"/>
              <w:rPr>
                <w:sz w:val="24"/>
                <w:szCs w:val="24"/>
              </w:rPr>
            </w:pPr>
          </w:p>
          <w:p w:rsidR="00456926" w:rsidRPr="00290971" w:rsidRDefault="00456926" w:rsidP="00B639BF">
            <w:pPr>
              <w:jc w:val="center"/>
              <w:rPr>
                <w:sz w:val="24"/>
                <w:szCs w:val="24"/>
              </w:rPr>
            </w:pPr>
            <w:r w:rsidRPr="00290971">
              <w:rPr>
                <w:sz w:val="24"/>
                <w:szCs w:val="24"/>
              </w:rPr>
              <w:t>Воздушные массы.</w:t>
            </w:r>
          </w:p>
          <w:p w:rsidR="00456926" w:rsidRPr="00290971" w:rsidRDefault="00456926" w:rsidP="00B639BF">
            <w:pPr>
              <w:jc w:val="center"/>
              <w:rPr>
                <w:sz w:val="24"/>
                <w:szCs w:val="24"/>
              </w:rPr>
            </w:pPr>
          </w:p>
          <w:p w:rsidR="00456926" w:rsidRPr="00290971" w:rsidRDefault="00456926" w:rsidP="00B639BF">
            <w:pPr>
              <w:jc w:val="center"/>
              <w:rPr>
                <w:sz w:val="24"/>
                <w:szCs w:val="24"/>
              </w:rPr>
            </w:pPr>
          </w:p>
          <w:p w:rsidR="00456926" w:rsidRPr="00290971" w:rsidRDefault="00456926" w:rsidP="00B639BF">
            <w:pPr>
              <w:rPr>
                <w:sz w:val="24"/>
                <w:szCs w:val="24"/>
              </w:rPr>
            </w:pPr>
          </w:p>
          <w:p w:rsidR="00456926" w:rsidRPr="00290971" w:rsidRDefault="00456926" w:rsidP="00B639BF">
            <w:pPr>
              <w:jc w:val="center"/>
              <w:rPr>
                <w:sz w:val="24"/>
                <w:szCs w:val="24"/>
              </w:rPr>
            </w:pPr>
            <w:r w:rsidRPr="00290971">
              <w:rPr>
                <w:sz w:val="24"/>
                <w:szCs w:val="24"/>
              </w:rPr>
              <w:t xml:space="preserve">Типы климатов. Солнечная </w:t>
            </w:r>
            <w:r w:rsidRPr="00290971">
              <w:rPr>
                <w:sz w:val="24"/>
                <w:szCs w:val="24"/>
              </w:rPr>
              <w:lastRenderedPageBreak/>
              <w:t>радиация, изотерма, амплитуда, к. увлажнения.</w:t>
            </w:r>
          </w:p>
          <w:p w:rsidR="00456926" w:rsidRPr="00290971" w:rsidRDefault="00456926" w:rsidP="00B639BF">
            <w:pPr>
              <w:jc w:val="center"/>
              <w:rPr>
                <w:sz w:val="24"/>
                <w:szCs w:val="24"/>
              </w:rPr>
            </w:pPr>
          </w:p>
          <w:p w:rsidR="00456926" w:rsidRPr="00290971" w:rsidRDefault="00456926" w:rsidP="00B639BF">
            <w:pPr>
              <w:jc w:val="center"/>
              <w:rPr>
                <w:sz w:val="24"/>
                <w:szCs w:val="24"/>
              </w:rPr>
            </w:pPr>
            <w:r w:rsidRPr="00290971">
              <w:rPr>
                <w:sz w:val="24"/>
                <w:szCs w:val="24"/>
              </w:rPr>
              <w:t>Климатообразующие факторы.</w:t>
            </w:r>
          </w:p>
          <w:p w:rsidR="00456926" w:rsidRPr="00290971" w:rsidRDefault="00456926" w:rsidP="00B639BF">
            <w:pPr>
              <w:jc w:val="center"/>
              <w:rPr>
                <w:sz w:val="24"/>
                <w:szCs w:val="24"/>
              </w:rPr>
            </w:pPr>
          </w:p>
          <w:p w:rsidR="00456926" w:rsidRPr="00290971" w:rsidRDefault="00456926" w:rsidP="00B639BF">
            <w:pPr>
              <w:jc w:val="center"/>
              <w:rPr>
                <w:sz w:val="24"/>
                <w:szCs w:val="24"/>
              </w:rPr>
            </w:pPr>
          </w:p>
          <w:p w:rsidR="00456926" w:rsidRPr="00290971" w:rsidRDefault="00456926" w:rsidP="00B639BF">
            <w:pPr>
              <w:jc w:val="center"/>
              <w:rPr>
                <w:sz w:val="24"/>
                <w:szCs w:val="24"/>
              </w:rPr>
            </w:pPr>
          </w:p>
          <w:p w:rsidR="00456926" w:rsidRPr="00290971" w:rsidRDefault="00456926" w:rsidP="00B639BF">
            <w:pPr>
              <w:jc w:val="center"/>
              <w:rPr>
                <w:sz w:val="24"/>
                <w:szCs w:val="24"/>
              </w:rPr>
            </w:pPr>
          </w:p>
          <w:p w:rsidR="00456926" w:rsidRPr="00290971" w:rsidRDefault="00456926" w:rsidP="00B639BF">
            <w:pPr>
              <w:jc w:val="center"/>
              <w:rPr>
                <w:sz w:val="24"/>
                <w:szCs w:val="24"/>
              </w:rPr>
            </w:pPr>
          </w:p>
          <w:p w:rsidR="00456926" w:rsidRPr="00290971" w:rsidRDefault="00456926" w:rsidP="00B639BF">
            <w:pPr>
              <w:jc w:val="center"/>
              <w:rPr>
                <w:sz w:val="24"/>
                <w:szCs w:val="24"/>
              </w:rPr>
            </w:pPr>
            <w:r w:rsidRPr="00290971">
              <w:rPr>
                <w:sz w:val="24"/>
                <w:szCs w:val="24"/>
              </w:rPr>
              <w:t>Понятие солнечной радиации, циклон, антициклон, атмосферный фронт и др.</w:t>
            </w:r>
          </w:p>
          <w:p w:rsidR="00456926" w:rsidRPr="00290971" w:rsidRDefault="00456926" w:rsidP="00B639BF">
            <w:pPr>
              <w:jc w:val="center"/>
              <w:rPr>
                <w:sz w:val="24"/>
                <w:szCs w:val="24"/>
              </w:rPr>
            </w:pPr>
          </w:p>
          <w:p w:rsidR="00456926" w:rsidRPr="00290971" w:rsidRDefault="00456926" w:rsidP="00B639BF">
            <w:pPr>
              <w:jc w:val="center"/>
              <w:rPr>
                <w:sz w:val="24"/>
                <w:szCs w:val="24"/>
              </w:rPr>
            </w:pPr>
          </w:p>
          <w:p w:rsidR="00456926" w:rsidRPr="00290971" w:rsidRDefault="00456926" w:rsidP="00B639BF">
            <w:pPr>
              <w:jc w:val="center"/>
              <w:rPr>
                <w:sz w:val="24"/>
                <w:szCs w:val="24"/>
              </w:rPr>
            </w:pPr>
          </w:p>
          <w:p w:rsidR="00456926" w:rsidRPr="00290971" w:rsidRDefault="00456926" w:rsidP="00B639BF">
            <w:pPr>
              <w:jc w:val="center"/>
              <w:rPr>
                <w:sz w:val="24"/>
                <w:szCs w:val="24"/>
              </w:rPr>
            </w:pPr>
          </w:p>
          <w:p w:rsidR="00456926" w:rsidRPr="00290971" w:rsidRDefault="00456926" w:rsidP="00B639BF">
            <w:pPr>
              <w:jc w:val="center"/>
              <w:rPr>
                <w:sz w:val="24"/>
                <w:szCs w:val="24"/>
              </w:rPr>
            </w:pPr>
          </w:p>
          <w:p w:rsidR="00456926" w:rsidRPr="00290971" w:rsidRDefault="00456926" w:rsidP="00B639BF">
            <w:pPr>
              <w:jc w:val="center"/>
              <w:rPr>
                <w:sz w:val="24"/>
                <w:szCs w:val="24"/>
              </w:rPr>
            </w:pPr>
          </w:p>
          <w:p w:rsidR="00456926" w:rsidRPr="00290971" w:rsidRDefault="00456926" w:rsidP="00B639BF">
            <w:pPr>
              <w:jc w:val="center"/>
              <w:rPr>
                <w:sz w:val="24"/>
                <w:szCs w:val="24"/>
              </w:rPr>
            </w:pPr>
          </w:p>
          <w:p w:rsidR="00456926" w:rsidRPr="00290971" w:rsidRDefault="00456926" w:rsidP="00B639BF">
            <w:pPr>
              <w:rPr>
                <w:sz w:val="24"/>
                <w:szCs w:val="24"/>
              </w:rPr>
            </w:pPr>
          </w:p>
          <w:p w:rsidR="00456926" w:rsidRPr="00290971" w:rsidRDefault="00456926" w:rsidP="00B639BF">
            <w:pPr>
              <w:jc w:val="center"/>
              <w:rPr>
                <w:sz w:val="24"/>
                <w:szCs w:val="24"/>
              </w:rPr>
            </w:pPr>
            <w:r w:rsidRPr="00290971">
              <w:rPr>
                <w:sz w:val="24"/>
                <w:szCs w:val="24"/>
              </w:rPr>
              <w:t>Понятие река, озеро, правила работы с к/к. Реки Евразии.</w:t>
            </w:r>
          </w:p>
          <w:p w:rsidR="00456926" w:rsidRPr="00290971" w:rsidRDefault="00456926" w:rsidP="00B639BF">
            <w:pPr>
              <w:jc w:val="center"/>
              <w:rPr>
                <w:sz w:val="24"/>
                <w:szCs w:val="24"/>
              </w:rPr>
            </w:pPr>
          </w:p>
          <w:p w:rsidR="00456926" w:rsidRPr="00290971" w:rsidRDefault="00456926" w:rsidP="00B639BF">
            <w:pPr>
              <w:jc w:val="center"/>
              <w:rPr>
                <w:sz w:val="24"/>
                <w:szCs w:val="24"/>
              </w:rPr>
            </w:pPr>
            <w:r w:rsidRPr="00290971">
              <w:rPr>
                <w:sz w:val="24"/>
                <w:szCs w:val="24"/>
              </w:rPr>
              <w:t>Понятия: озеро, болото, многолетняя мерзлота.</w:t>
            </w:r>
          </w:p>
          <w:p w:rsidR="00456926" w:rsidRPr="00290971" w:rsidRDefault="00456926" w:rsidP="00B639BF">
            <w:pPr>
              <w:jc w:val="center"/>
              <w:rPr>
                <w:sz w:val="24"/>
                <w:szCs w:val="24"/>
              </w:rPr>
            </w:pPr>
          </w:p>
          <w:p w:rsidR="00456926" w:rsidRPr="00290971" w:rsidRDefault="00456926" w:rsidP="00B639BF">
            <w:pPr>
              <w:jc w:val="center"/>
              <w:rPr>
                <w:sz w:val="24"/>
                <w:szCs w:val="24"/>
              </w:rPr>
            </w:pPr>
          </w:p>
          <w:p w:rsidR="00456926" w:rsidRPr="00290971" w:rsidRDefault="00456926" w:rsidP="00B639BF">
            <w:pPr>
              <w:jc w:val="center"/>
              <w:rPr>
                <w:sz w:val="24"/>
                <w:szCs w:val="24"/>
              </w:rPr>
            </w:pPr>
          </w:p>
          <w:p w:rsidR="00456926" w:rsidRPr="00290971" w:rsidRDefault="00456926" w:rsidP="00B639BF">
            <w:pPr>
              <w:jc w:val="center"/>
              <w:rPr>
                <w:sz w:val="24"/>
                <w:szCs w:val="24"/>
              </w:rPr>
            </w:pPr>
          </w:p>
          <w:p w:rsidR="00456926" w:rsidRPr="00290971" w:rsidRDefault="00456926" w:rsidP="00B639BF">
            <w:pPr>
              <w:jc w:val="center"/>
              <w:rPr>
                <w:sz w:val="24"/>
                <w:szCs w:val="24"/>
              </w:rPr>
            </w:pPr>
          </w:p>
          <w:p w:rsidR="00456926" w:rsidRPr="00290971" w:rsidRDefault="00456926" w:rsidP="00B639BF">
            <w:pPr>
              <w:jc w:val="center"/>
              <w:rPr>
                <w:sz w:val="24"/>
                <w:szCs w:val="24"/>
              </w:rPr>
            </w:pPr>
            <w:r w:rsidRPr="00290971">
              <w:rPr>
                <w:sz w:val="24"/>
                <w:szCs w:val="24"/>
              </w:rPr>
              <w:t>Понятие водные ресурсы.</w:t>
            </w:r>
          </w:p>
          <w:p w:rsidR="00456926" w:rsidRPr="00290971" w:rsidRDefault="00456926" w:rsidP="00B639BF">
            <w:pPr>
              <w:jc w:val="center"/>
              <w:rPr>
                <w:sz w:val="24"/>
                <w:szCs w:val="24"/>
              </w:rPr>
            </w:pPr>
          </w:p>
          <w:p w:rsidR="00456926" w:rsidRPr="00290971" w:rsidRDefault="00456926" w:rsidP="00B639BF">
            <w:pPr>
              <w:jc w:val="center"/>
              <w:rPr>
                <w:sz w:val="24"/>
                <w:szCs w:val="24"/>
              </w:rPr>
            </w:pPr>
          </w:p>
          <w:p w:rsidR="00456926" w:rsidRPr="00290971" w:rsidRDefault="00456926" w:rsidP="00B639BF">
            <w:pPr>
              <w:jc w:val="center"/>
              <w:rPr>
                <w:sz w:val="24"/>
                <w:szCs w:val="24"/>
              </w:rPr>
            </w:pPr>
          </w:p>
          <w:p w:rsidR="00456926" w:rsidRPr="00290971" w:rsidRDefault="00456926" w:rsidP="00B639BF">
            <w:pPr>
              <w:jc w:val="center"/>
              <w:rPr>
                <w:sz w:val="24"/>
                <w:szCs w:val="24"/>
              </w:rPr>
            </w:pPr>
          </w:p>
          <w:p w:rsidR="00456926" w:rsidRPr="00290971" w:rsidRDefault="00456926" w:rsidP="00B639BF">
            <w:pPr>
              <w:rPr>
                <w:sz w:val="24"/>
                <w:szCs w:val="24"/>
              </w:rPr>
            </w:pPr>
          </w:p>
          <w:p w:rsidR="00456926" w:rsidRPr="00290971" w:rsidRDefault="00456926" w:rsidP="00B639BF">
            <w:pPr>
              <w:jc w:val="center"/>
              <w:rPr>
                <w:sz w:val="24"/>
                <w:szCs w:val="24"/>
              </w:rPr>
            </w:pPr>
            <w:r w:rsidRPr="00290971">
              <w:rPr>
                <w:sz w:val="24"/>
                <w:szCs w:val="24"/>
              </w:rPr>
              <w:t>Понятия: уклон, падение, пороги, режим, половодье, паводок и др.</w:t>
            </w:r>
          </w:p>
          <w:p w:rsidR="00456926" w:rsidRPr="00290971" w:rsidRDefault="00456926" w:rsidP="00B639BF">
            <w:pPr>
              <w:jc w:val="center"/>
              <w:rPr>
                <w:sz w:val="24"/>
                <w:szCs w:val="24"/>
              </w:rPr>
            </w:pPr>
          </w:p>
          <w:p w:rsidR="00456926" w:rsidRPr="00290971" w:rsidRDefault="00456926" w:rsidP="00B639BF">
            <w:pPr>
              <w:jc w:val="center"/>
              <w:rPr>
                <w:sz w:val="24"/>
                <w:szCs w:val="24"/>
              </w:rPr>
            </w:pPr>
          </w:p>
          <w:p w:rsidR="00456926" w:rsidRPr="00290971" w:rsidRDefault="00456926" w:rsidP="00B639BF">
            <w:pPr>
              <w:jc w:val="center"/>
              <w:rPr>
                <w:sz w:val="24"/>
                <w:szCs w:val="24"/>
              </w:rPr>
            </w:pPr>
          </w:p>
          <w:p w:rsidR="00456926" w:rsidRPr="00290971" w:rsidRDefault="00456926" w:rsidP="00B639BF">
            <w:pPr>
              <w:jc w:val="center"/>
              <w:rPr>
                <w:sz w:val="24"/>
                <w:szCs w:val="24"/>
              </w:rPr>
            </w:pPr>
          </w:p>
          <w:p w:rsidR="00456926" w:rsidRPr="00290971" w:rsidRDefault="00456926" w:rsidP="00B639BF">
            <w:pPr>
              <w:jc w:val="center"/>
              <w:rPr>
                <w:sz w:val="24"/>
                <w:szCs w:val="24"/>
              </w:rPr>
            </w:pPr>
          </w:p>
          <w:p w:rsidR="00456926" w:rsidRPr="00290971" w:rsidRDefault="00456926" w:rsidP="00B639BF">
            <w:pPr>
              <w:jc w:val="center"/>
              <w:rPr>
                <w:sz w:val="24"/>
                <w:szCs w:val="24"/>
              </w:rPr>
            </w:pPr>
          </w:p>
          <w:p w:rsidR="00456926" w:rsidRPr="00290971" w:rsidRDefault="00456926" w:rsidP="00B639BF">
            <w:pPr>
              <w:jc w:val="center"/>
              <w:rPr>
                <w:sz w:val="24"/>
                <w:szCs w:val="24"/>
              </w:rPr>
            </w:pPr>
          </w:p>
          <w:p w:rsidR="00456926" w:rsidRPr="00290971" w:rsidRDefault="00456926" w:rsidP="00B639BF">
            <w:pPr>
              <w:jc w:val="center"/>
              <w:rPr>
                <w:sz w:val="24"/>
                <w:szCs w:val="24"/>
              </w:rPr>
            </w:pPr>
            <w:r w:rsidRPr="00290971">
              <w:rPr>
                <w:sz w:val="24"/>
                <w:szCs w:val="24"/>
              </w:rPr>
              <w:t>Понятие почва.</w:t>
            </w:r>
          </w:p>
          <w:p w:rsidR="00456926" w:rsidRPr="00290971" w:rsidRDefault="00456926" w:rsidP="00B639BF">
            <w:pPr>
              <w:jc w:val="center"/>
              <w:rPr>
                <w:sz w:val="24"/>
                <w:szCs w:val="24"/>
              </w:rPr>
            </w:pPr>
          </w:p>
          <w:p w:rsidR="00456926" w:rsidRPr="00290971" w:rsidRDefault="00456926" w:rsidP="00B639BF">
            <w:pPr>
              <w:jc w:val="center"/>
              <w:rPr>
                <w:sz w:val="24"/>
                <w:szCs w:val="24"/>
              </w:rPr>
            </w:pPr>
          </w:p>
          <w:p w:rsidR="00456926" w:rsidRPr="00290971" w:rsidRDefault="00456926" w:rsidP="00B639BF">
            <w:pPr>
              <w:jc w:val="center"/>
              <w:rPr>
                <w:sz w:val="24"/>
                <w:szCs w:val="24"/>
              </w:rPr>
            </w:pPr>
          </w:p>
          <w:p w:rsidR="00456926" w:rsidRPr="00290971" w:rsidRDefault="00456926" w:rsidP="00B639BF">
            <w:pPr>
              <w:jc w:val="center"/>
              <w:rPr>
                <w:sz w:val="24"/>
                <w:szCs w:val="24"/>
              </w:rPr>
            </w:pPr>
          </w:p>
          <w:p w:rsidR="00456926" w:rsidRPr="00290971" w:rsidRDefault="00456926" w:rsidP="00B639BF">
            <w:pPr>
              <w:jc w:val="center"/>
              <w:rPr>
                <w:sz w:val="24"/>
                <w:szCs w:val="24"/>
              </w:rPr>
            </w:pPr>
            <w:r w:rsidRPr="00290971">
              <w:rPr>
                <w:sz w:val="24"/>
                <w:szCs w:val="24"/>
              </w:rPr>
              <w:t>Типы почв, почвенные горизонты.</w:t>
            </w:r>
          </w:p>
          <w:p w:rsidR="00456926" w:rsidRPr="00290971" w:rsidRDefault="00456926" w:rsidP="00B639BF">
            <w:pPr>
              <w:jc w:val="center"/>
              <w:rPr>
                <w:sz w:val="24"/>
                <w:szCs w:val="24"/>
              </w:rPr>
            </w:pPr>
          </w:p>
          <w:p w:rsidR="00456926" w:rsidRPr="00290971" w:rsidRDefault="00456926" w:rsidP="00B639BF">
            <w:pPr>
              <w:rPr>
                <w:sz w:val="24"/>
                <w:szCs w:val="24"/>
              </w:rPr>
            </w:pPr>
          </w:p>
          <w:p w:rsidR="00456926" w:rsidRPr="00290971" w:rsidRDefault="00456926" w:rsidP="00B639BF">
            <w:pPr>
              <w:jc w:val="center"/>
              <w:rPr>
                <w:sz w:val="24"/>
                <w:szCs w:val="24"/>
              </w:rPr>
            </w:pPr>
          </w:p>
          <w:p w:rsidR="00456926" w:rsidRPr="00290971" w:rsidRDefault="00456926" w:rsidP="00B639BF">
            <w:pPr>
              <w:rPr>
                <w:sz w:val="24"/>
                <w:szCs w:val="24"/>
              </w:rPr>
            </w:pPr>
            <w:r w:rsidRPr="00290971">
              <w:rPr>
                <w:sz w:val="24"/>
                <w:szCs w:val="24"/>
              </w:rPr>
              <w:t xml:space="preserve">Типы почв, </w:t>
            </w:r>
            <w:r w:rsidRPr="00290971">
              <w:rPr>
                <w:sz w:val="24"/>
                <w:szCs w:val="24"/>
              </w:rPr>
              <w:lastRenderedPageBreak/>
              <w:t>почвенные горизонты, свойства почв.</w:t>
            </w:r>
          </w:p>
          <w:p w:rsidR="00456926" w:rsidRPr="00290971" w:rsidRDefault="00456926" w:rsidP="00B639BF">
            <w:pPr>
              <w:jc w:val="center"/>
              <w:rPr>
                <w:sz w:val="24"/>
                <w:szCs w:val="24"/>
              </w:rPr>
            </w:pPr>
          </w:p>
          <w:p w:rsidR="00456926" w:rsidRPr="00290971" w:rsidRDefault="00456926" w:rsidP="00B639BF">
            <w:pPr>
              <w:jc w:val="center"/>
              <w:rPr>
                <w:sz w:val="24"/>
                <w:szCs w:val="24"/>
              </w:rPr>
            </w:pPr>
          </w:p>
          <w:p w:rsidR="00456926" w:rsidRPr="00290971" w:rsidRDefault="00456926" w:rsidP="00B639BF">
            <w:pPr>
              <w:jc w:val="center"/>
              <w:rPr>
                <w:sz w:val="24"/>
                <w:szCs w:val="24"/>
              </w:rPr>
            </w:pPr>
          </w:p>
          <w:p w:rsidR="00456926" w:rsidRPr="00290971" w:rsidRDefault="00456926" w:rsidP="00B639BF">
            <w:pPr>
              <w:jc w:val="center"/>
              <w:rPr>
                <w:sz w:val="24"/>
                <w:szCs w:val="24"/>
              </w:rPr>
            </w:pPr>
            <w:r w:rsidRPr="00290971">
              <w:rPr>
                <w:sz w:val="24"/>
                <w:szCs w:val="24"/>
              </w:rPr>
              <w:t>Растения материка Евразия и природные зоны.</w:t>
            </w:r>
          </w:p>
          <w:p w:rsidR="00456926" w:rsidRPr="00290971" w:rsidRDefault="00456926" w:rsidP="00B639BF">
            <w:pPr>
              <w:jc w:val="center"/>
              <w:rPr>
                <w:sz w:val="24"/>
                <w:szCs w:val="24"/>
              </w:rPr>
            </w:pPr>
          </w:p>
          <w:p w:rsidR="00456926" w:rsidRPr="00290971" w:rsidRDefault="00456926" w:rsidP="00B639BF">
            <w:pPr>
              <w:jc w:val="center"/>
              <w:rPr>
                <w:sz w:val="24"/>
                <w:szCs w:val="24"/>
              </w:rPr>
            </w:pPr>
            <w:r w:rsidRPr="00290971">
              <w:rPr>
                <w:sz w:val="24"/>
                <w:szCs w:val="24"/>
              </w:rPr>
              <w:t>Животные материка Евразия.</w:t>
            </w:r>
          </w:p>
          <w:p w:rsidR="00456926" w:rsidRPr="00290971" w:rsidRDefault="00456926" w:rsidP="00B639BF">
            <w:pPr>
              <w:jc w:val="center"/>
              <w:rPr>
                <w:sz w:val="24"/>
                <w:szCs w:val="24"/>
              </w:rPr>
            </w:pPr>
          </w:p>
          <w:p w:rsidR="00456926" w:rsidRPr="00290971" w:rsidRDefault="00456926" w:rsidP="00B639BF">
            <w:pPr>
              <w:jc w:val="center"/>
              <w:rPr>
                <w:sz w:val="24"/>
                <w:szCs w:val="24"/>
              </w:rPr>
            </w:pPr>
            <w:r w:rsidRPr="00290971">
              <w:rPr>
                <w:sz w:val="24"/>
                <w:szCs w:val="24"/>
              </w:rPr>
              <w:t>Заповедники, заказники, национальные парки.</w:t>
            </w:r>
          </w:p>
          <w:p w:rsidR="00456926" w:rsidRPr="00290971" w:rsidRDefault="00456926" w:rsidP="00B639BF">
            <w:pPr>
              <w:jc w:val="center"/>
              <w:rPr>
                <w:sz w:val="24"/>
                <w:szCs w:val="24"/>
              </w:rPr>
            </w:pPr>
          </w:p>
          <w:p w:rsidR="00456926" w:rsidRPr="00290971" w:rsidRDefault="00456926" w:rsidP="00B639BF">
            <w:pPr>
              <w:jc w:val="center"/>
              <w:rPr>
                <w:sz w:val="24"/>
                <w:szCs w:val="24"/>
              </w:rPr>
            </w:pPr>
          </w:p>
          <w:p w:rsidR="00456926" w:rsidRPr="00290971" w:rsidRDefault="00456926" w:rsidP="00B639BF">
            <w:pPr>
              <w:jc w:val="center"/>
              <w:rPr>
                <w:sz w:val="24"/>
                <w:szCs w:val="24"/>
              </w:rPr>
            </w:pPr>
          </w:p>
          <w:p w:rsidR="00456926" w:rsidRPr="00290971" w:rsidRDefault="00456926" w:rsidP="00B639BF">
            <w:pPr>
              <w:jc w:val="center"/>
              <w:rPr>
                <w:sz w:val="24"/>
                <w:szCs w:val="24"/>
              </w:rPr>
            </w:pPr>
          </w:p>
          <w:p w:rsidR="00456926" w:rsidRPr="00290971" w:rsidRDefault="00456926" w:rsidP="00B639BF">
            <w:pPr>
              <w:jc w:val="center"/>
              <w:rPr>
                <w:sz w:val="24"/>
                <w:szCs w:val="24"/>
              </w:rPr>
            </w:pPr>
          </w:p>
          <w:p w:rsidR="00456926" w:rsidRPr="00290971" w:rsidRDefault="00456926" w:rsidP="00B639BF">
            <w:pPr>
              <w:jc w:val="center"/>
              <w:rPr>
                <w:sz w:val="24"/>
                <w:szCs w:val="24"/>
              </w:rPr>
            </w:pPr>
          </w:p>
          <w:p w:rsidR="00456926" w:rsidRPr="00290971" w:rsidRDefault="00456926" w:rsidP="00B639BF">
            <w:pPr>
              <w:jc w:val="center"/>
              <w:rPr>
                <w:sz w:val="24"/>
                <w:szCs w:val="24"/>
              </w:rPr>
            </w:pPr>
          </w:p>
          <w:p w:rsidR="00456926" w:rsidRPr="00290971" w:rsidRDefault="00456926" w:rsidP="00B639BF">
            <w:pPr>
              <w:jc w:val="center"/>
              <w:rPr>
                <w:sz w:val="24"/>
                <w:szCs w:val="24"/>
              </w:rPr>
            </w:pPr>
          </w:p>
          <w:p w:rsidR="00456926" w:rsidRPr="00290971" w:rsidRDefault="00456926" w:rsidP="00B639BF">
            <w:pPr>
              <w:jc w:val="center"/>
              <w:rPr>
                <w:sz w:val="24"/>
                <w:szCs w:val="24"/>
              </w:rPr>
            </w:pPr>
          </w:p>
          <w:p w:rsidR="00456926" w:rsidRPr="00290971" w:rsidRDefault="00456926" w:rsidP="00B639BF">
            <w:pPr>
              <w:jc w:val="center"/>
              <w:rPr>
                <w:sz w:val="24"/>
                <w:szCs w:val="24"/>
              </w:rPr>
            </w:pPr>
          </w:p>
          <w:p w:rsidR="00456926" w:rsidRPr="00290971" w:rsidRDefault="00456926" w:rsidP="00B639BF">
            <w:pPr>
              <w:rPr>
                <w:sz w:val="24"/>
                <w:szCs w:val="24"/>
              </w:rPr>
            </w:pPr>
          </w:p>
          <w:p w:rsidR="00456926" w:rsidRPr="00290971" w:rsidRDefault="00456926" w:rsidP="00B639BF">
            <w:pPr>
              <w:jc w:val="center"/>
              <w:rPr>
                <w:sz w:val="24"/>
                <w:szCs w:val="24"/>
              </w:rPr>
            </w:pPr>
            <w:r w:rsidRPr="00290971">
              <w:rPr>
                <w:sz w:val="24"/>
                <w:szCs w:val="24"/>
              </w:rPr>
              <w:t>Понятие о ПК, ПК суши и океана.</w:t>
            </w:r>
          </w:p>
          <w:p w:rsidR="00456926" w:rsidRPr="00290971" w:rsidRDefault="00456926" w:rsidP="00B639BF">
            <w:pPr>
              <w:rPr>
                <w:sz w:val="24"/>
                <w:szCs w:val="24"/>
              </w:rPr>
            </w:pPr>
          </w:p>
          <w:p w:rsidR="00456926" w:rsidRPr="00290971" w:rsidRDefault="00456926" w:rsidP="00B639BF">
            <w:pPr>
              <w:jc w:val="center"/>
              <w:rPr>
                <w:sz w:val="24"/>
                <w:szCs w:val="24"/>
              </w:rPr>
            </w:pPr>
            <w:r w:rsidRPr="00290971">
              <w:rPr>
                <w:sz w:val="24"/>
                <w:szCs w:val="24"/>
              </w:rPr>
              <w:t>Понятие о ПК.</w:t>
            </w:r>
          </w:p>
          <w:p w:rsidR="00456926" w:rsidRPr="00290971" w:rsidRDefault="00456926" w:rsidP="00B639BF">
            <w:pPr>
              <w:rPr>
                <w:sz w:val="24"/>
                <w:szCs w:val="24"/>
              </w:rPr>
            </w:pPr>
          </w:p>
          <w:p w:rsidR="00456926" w:rsidRPr="00290971" w:rsidRDefault="00456926" w:rsidP="00B639BF">
            <w:pPr>
              <w:jc w:val="center"/>
              <w:rPr>
                <w:sz w:val="24"/>
                <w:szCs w:val="24"/>
              </w:rPr>
            </w:pPr>
            <w:r w:rsidRPr="00290971">
              <w:rPr>
                <w:sz w:val="24"/>
                <w:szCs w:val="24"/>
              </w:rPr>
              <w:lastRenderedPageBreak/>
              <w:t>Понятие о природной зоне.</w:t>
            </w:r>
          </w:p>
          <w:p w:rsidR="00456926" w:rsidRPr="00290971" w:rsidRDefault="00456926" w:rsidP="00B639BF">
            <w:pPr>
              <w:jc w:val="center"/>
              <w:rPr>
                <w:sz w:val="24"/>
                <w:szCs w:val="24"/>
              </w:rPr>
            </w:pPr>
          </w:p>
          <w:p w:rsidR="00456926" w:rsidRPr="00290971" w:rsidRDefault="00456926" w:rsidP="00B639BF">
            <w:pPr>
              <w:jc w:val="center"/>
              <w:rPr>
                <w:sz w:val="24"/>
                <w:szCs w:val="24"/>
              </w:rPr>
            </w:pPr>
          </w:p>
          <w:p w:rsidR="00456926" w:rsidRPr="00290971" w:rsidRDefault="00456926" w:rsidP="00B639BF">
            <w:pPr>
              <w:jc w:val="center"/>
              <w:rPr>
                <w:sz w:val="24"/>
                <w:szCs w:val="24"/>
              </w:rPr>
            </w:pPr>
            <w:r w:rsidRPr="00290971">
              <w:rPr>
                <w:sz w:val="24"/>
                <w:szCs w:val="24"/>
              </w:rPr>
              <w:t>Понятие о высотной поясности.</w:t>
            </w:r>
          </w:p>
          <w:p w:rsidR="00456926" w:rsidRPr="00290971" w:rsidRDefault="00456926" w:rsidP="00B639BF">
            <w:pPr>
              <w:jc w:val="center"/>
              <w:rPr>
                <w:sz w:val="24"/>
                <w:szCs w:val="24"/>
              </w:rPr>
            </w:pPr>
          </w:p>
          <w:p w:rsidR="00456926" w:rsidRPr="00290971" w:rsidRDefault="00456926" w:rsidP="00B639BF">
            <w:pPr>
              <w:jc w:val="center"/>
              <w:rPr>
                <w:sz w:val="24"/>
                <w:szCs w:val="24"/>
              </w:rPr>
            </w:pPr>
            <w:r w:rsidRPr="00290971">
              <w:rPr>
                <w:sz w:val="24"/>
                <w:szCs w:val="24"/>
              </w:rPr>
              <w:t>Природная зона, широтная зональность, высотная поясность.</w:t>
            </w:r>
          </w:p>
          <w:p w:rsidR="00456926" w:rsidRPr="00290971" w:rsidRDefault="00456926" w:rsidP="00B639BF">
            <w:pPr>
              <w:jc w:val="center"/>
              <w:rPr>
                <w:sz w:val="24"/>
                <w:szCs w:val="24"/>
              </w:rPr>
            </w:pPr>
          </w:p>
          <w:p w:rsidR="00456926" w:rsidRPr="00290971" w:rsidRDefault="00456926" w:rsidP="00B639BF">
            <w:pPr>
              <w:jc w:val="center"/>
              <w:rPr>
                <w:sz w:val="24"/>
                <w:szCs w:val="24"/>
              </w:rPr>
            </w:pPr>
          </w:p>
          <w:p w:rsidR="00456926" w:rsidRPr="00290971" w:rsidRDefault="00456926" w:rsidP="00B639BF">
            <w:pPr>
              <w:jc w:val="center"/>
              <w:rPr>
                <w:sz w:val="24"/>
                <w:szCs w:val="24"/>
              </w:rPr>
            </w:pPr>
          </w:p>
          <w:p w:rsidR="00456926" w:rsidRPr="00290971" w:rsidRDefault="00456926" w:rsidP="00B639BF">
            <w:pPr>
              <w:jc w:val="center"/>
              <w:rPr>
                <w:sz w:val="24"/>
                <w:szCs w:val="24"/>
              </w:rPr>
            </w:pPr>
          </w:p>
          <w:p w:rsidR="00456926" w:rsidRPr="00290971" w:rsidRDefault="00456926" w:rsidP="00B639BF">
            <w:pPr>
              <w:jc w:val="center"/>
              <w:rPr>
                <w:sz w:val="24"/>
                <w:szCs w:val="24"/>
              </w:rPr>
            </w:pPr>
          </w:p>
          <w:p w:rsidR="00456926" w:rsidRPr="00290971" w:rsidRDefault="00456926" w:rsidP="00B639BF">
            <w:pPr>
              <w:jc w:val="center"/>
              <w:rPr>
                <w:sz w:val="24"/>
                <w:szCs w:val="24"/>
              </w:rPr>
            </w:pPr>
          </w:p>
          <w:p w:rsidR="00456926" w:rsidRPr="00290971" w:rsidRDefault="00456926" w:rsidP="00B639BF">
            <w:pPr>
              <w:jc w:val="center"/>
              <w:rPr>
                <w:sz w:val="24"/>
                <w:szCs w:val="24"/>
              </w:rPr>
            </w:pPr>
          </w:p>
          <w:p w:rsidR="00456926" w:rsidRPr="00290971" w:rsidRDefault="00456926" w:rsidP="00B639BF">
            <w:pPr>
              <w:jc w:val="center"/>
              <w:rPr>
                <w:sz w:val="24"/>
                <w:szCs w:val="24"/>
              </w:rPr>
            </w:pPr>
          </w:p>
          <w:p w:rsidR="00456926" w:rsidRPr="00290971" w:rsidRDefault="00456926" w:rsidP="00B639BF">
            <w:pPr>
              <w:jc w:val="center"/>
              <w:rPr>
                <w:sz w:val="24"/>
                <w:szCs w:val="24"/>
              </w:rPr>
            </w:pPr>
          </w:p>
          <w:p w:rsidR="00456926" w:rsidRPr="00290971" w:rsidRDefault="00456926" w:rsidP="00B639BF">
            <w:pPr>
              <w:rPr>
                <w:sz w:val="24"/>
                <w:szCs w:val="24"/>
              </w:rPr>
            </w:pPr>
          </w:p>
          <w:p w:rsidR="00456926" w:rsidRPr="00290971" w:rsidRDefault="00456926" w:rsidP="00B639BF">
            <w:pPr>
              <w:jc w:val="center"/>
              <w:rPr>
                <w:sz w:val="24"/>
                <w:szCs w:val="24"/>
              </w:rPr>
            </w:pPr>
            <w:r w:rsidRPr="00290971">
              <w:rPr>
                <w:sz w:val="24"/>
                <w:szCs w:val="24"/>
              </w:rPr>
              <w:t>Рельеф, климат, климатообразующие факторы.</w:t>
            </w:r>
          </w:p>
          <w:p w:rsidR="00456926" w:rsidRPr="00290971" w:rsidRDefault="00456926" w:rsidP="00B639BF">
            <w:pPr>
              <w:jc w:val="center"/>
              <w:rPr>
                <w:sz w:val="24"/>
                <w:szCs w:val="24"/>
              </w:rPr>
            </w:pPr>
          </w:p>
          <w:p w:rsidR="00456926" w:rsidRPr="00290971" w:rsidRDefault="00456926" w:rsidP="00B639BF">
            <w:pPr>
              <w:jc w:val="center"/>
              <w:rPr>
                <w:sz w:val="24"/>
                <w:szCs w:val="24"/>
              </w:rPr>
            </w:pPr>
            <w:r w:rsidRPr="00290971">
              <w:rPr>
                <w:sz w:val="24"/>
                <w:szCs w:val="24"/>
              </w:rPr>
              <w:t>Понятие природная зона, высотная поясность.</w:t>
            </w:r>
          </w:p>
          <w:p w:rsidR="00456926" w:rsidRPr="00290971" w:rsidRDefault="00456926" w:rsidP="00B639BF">
            <w:pPr>
              <w:jc w:val="center"/>
              <w:rPr>
                <w:sz w:val="24"/>
                <w:szCs w:val="24"/>
              </w:rPr>
            </w:pPr>
          </w:p>
          <w:p w:rsidR="00456926" w:rsidRPr="00290971" w:rsidRDefault="00456926" w:rsidP="00B639BF">
            <w:pPr>
              <w:jc w:val="center"/>
              <w:rPr>
                <w:sz w:val="24"/>
                <w:szCs w:val="24"/>
              </w:rPr>
            </w:pPr>
            <w:r w:rsidRPr="00290971">
              <w:rPr>
                <w:sz w:val="24"/>
                <w:szCs w:val="24"/>
              </w:rPr>
              <w:t>Рельеф Урала, строение гор. Высочайшая вершина.</w:t>
            </w:r>
          </w:p>
          <w:p w:rsidR="00456926" w:rsidRPr="00290971" w:rsidRDefault="00456926" w:rsidP="00B639BF">
            <w:pPr>
              <w:jc w:val="center"/>
              <w:rPr>
                <w:sz w:val="24"/>
                <w:szCs w:val="24"/>
              </w:rPr>
            </w:pPr>
          </w:p>
          <w:p w:rsidR="00456926" w:rsidRPr="00290971" w:rsidRDefault="00456926" w:rsidP="00B639BF">
            <w:pPr>
              <w:jc w:val="center"/>
              <w:rPr>
                <w:sz w:val="24"/>
                <w:szCs w:val="24"/>
              </w:rPr>
            </w:pPr>
            <w:r w:rsidRPr="00290971">
              <w:rPr>
                <w:sz w:val="24"/>
                <w:szCs w:val="24"/>
              </w:rPr>
              <w:t>Общие особенности рельефа, климата.</w:t>
            </w:r>
          </w:p>
          <w:p w:rsidR="00456926" w:rsidRPr="00290971" w:rsidRDefault="00456926" w:rsidP="00B639BF">
            <w:pPr>
              <w:jc w:val="center"/>
              <w:rPr>
                <w:sz w:val="24"/>
                <w:szCs w:val="24"/>
              </w:rPr>
            </w:pPr>
          </w:p>
          <w:p w:rsidR="00456926" w:rsidRPr="00290971" w:rsidRDefault="00456926" w:rsidP="00B639BF">
            <w:pPr>
              <w:jc w:val="center"/>
              <w:rPr>
                <w:sz w:val="24"/>
                <w:szCs w:val="24"/>
              </w:rPr>
            </w:pPr>
          </w:p>
          <w:p w:rsidR="00456926" w:rsidRPr="00290971" w:rsidRDefault="00456926" w:rsidP="00B639BF">
            <w:pPr>
              <w:rPr>
                <w:sz w:val="24"/>
                <w:szCs w:val="24"/>
              </w:rPr>
            </w:pPr>
          </w:p>
          <w:p w:rsidR="00456926" w:rsidRPr="00290971" w:rsidRDefault="00456926" w:rsidP="00B639BF">
            <w:pPr>
              <w:jc w:val="center"/>
              <w:rPr>
                <w:sz w:val="24"/>
                <w:szCs w:val="24"/>
              </w:rPr>
            </w:pPr>
          </w:p>
          <w:p w:rsidR="00456926" w:rsidRPr="00290971" w:rsidRDefault="00456926" w:rsidP="00B639BF">
            <w:pPr>
              <w:jc w:val="center"/>
              <w:rPr>
                <w:sz w:val="24"/>
                <w:szCs w:val="24"/>
              </w:rPr>
            </w:pPr>
            <w:r w:rsidRPr="00290971">
              <w:rPr>
                <w:sz w:val="24"/>
                <w:szCs w:val="24"/>
              </w:rPr>
              <w:t>Муссоны, общие особенности рельефа и климата.</w:t>
            </w:r>
          </w:p>
        </w:tc>
        <w:tc>
          <w:tcPr>
            <w:tcW w:w="0" w:type="auto"/>
          </w:tcPr>
          <w:p w:rsidR="00456926" w:rsidRPr="00290971" w:rsidRDefault="00456926" w:rsidP="00B639BF">
            <w:pPr>
              <w:jc w:val="center"/>
              <w:rPr>
                <w:sz w:val="24"/>
                <w:szCs w:val="24"/>
              </w:rPr>
            </w:pPr>
          </w:p>
          <w:p w:rsidR="00456926" w:rsidRPr="00290971" w:rsidRDefault="00456926" w:rsidP="00B639BF">
            <w:pPr>
              <w:jc w:val="center"/>
              <w:rPr>
                <w:sz w:val="24"/>
                <w:szCs w:val="24"/>
              </w:rPr>
            </w:pPr>
          </w:p>
          <w:p w:rsidR="00456926" w:rsidRPr="00290971" w:rsidRDefault="00456926" w:rsidP="00B639BF">
            <w:pPr>
              <w:jc w:val="center"/>
              <w:rPr>
                <w:sz w:val="24"/>
                <w:szCs w:val="24"/>
              </w:rPr>
            </w:pPr>
          </w:p>
          <w:p w:rsidR="00456926" w:rsidRPr="00290971" w:rsidRDefault="00456926" w:rsidP="00B639BF">
            <w:pPr>
              <w:jc w:val="center"/>
              <w:rPr>
                <w:sz w:val="24"/>
                <w:szCs w:val="24"/>
              </w:rPr>
            </w:pPr>
          </w:p>
          <w:p w:rsidR="00456926" w:rsidRPr="00290971" w:rsidRDefault="00456926" w:rsidP="00B639BF">
            <w:pPr>
              <w:rPr>
                <w:sz w:val="24"/>
                <w:szCs w:val="24"/>
              </w:rPr>
            </w:pPr>
          </w:p>
          <w:p w:rsidR="00456926" w:rsidRPr="00290971" w:rsidRDefault="00456926" w:rsidP="00B639BF">
            <w:pPr>
              <w:jc w:val="center"/>
              <w:rPr>
                <w:sz w:val="24"/>
                <w:szCs w:val="24"/>
              </w:rPr>
            </w:pPr>
            <w:r w:rsidRPr="00290971">
              <w:rPr>
                <w:sz w:val="24"/>
                <w:szCs w:val="24"/>
              </w:rPr>
              <w:t>Эра, период, геохронологическая таблица.</w:t>
            </w:r>
          </w:p>
          <w:p w:rsidR="00456926" w:rsidRPr="00290971" w:rsidRDefault="00456926" w:rsidP="00B639BF">
            <w:pPr>
              <w:jc w:val="center"/>
              <w:rPr>
                <w:sz w:val="24"/>
                <w:szCs w:val="24"/>
              </w:rPr>
            </w:pPr>
          </w:p>
          <w:p w:rsidR="00456926" w:rsidRPr="00290971" w:rsidRDefault="00456926" w:rsidP="00B639BF">
            <w:pPr>
              <w:jc w:val="center"/>
              <w:rPr>
                <w:sz w:val="24"/>
                <w:szCs w:val="24"/>
              </w:rPr>
            </w:pPr>
          </w:p>
          <w:p w:rsidR="00456926" w:rsidRPr="00290971" w:rsidRDefault="00456926" w:rsidP="00B639BF">
            <w:pPr>
              <w:rPr>
                <w:sz w:val="24"/>
                <w:szCs w:val="24"/>
              </w:rPr>
            </w:pPr>
          </w:p>
          <w:p w:rsidR="00456926" w:rsidRPr="00290971" w:rsidRDefault="00456926" w:rsidP="00B639BF">
            <w:pPr>
              <w:jc w:val="center"/>
              <w:rPr>
                <w:sz w:val="24"/>
                <w:szCs w:val="24"/>
              </w:rPr>
            </w:pPr>
            <w:r w:rsidRPr="00290971">
              <w:rPr>
                <w:sz w:val="24"/>
                <w:szCs w:val="24"/>
              </w:rPr>
              <w:lastRenderedPageBreak/>
              <w:t>Плита, щит, интрузия.</w:t>
            </w:r>
          </w:p>
          <w:p w:rsidR="00456926" w:rsidRPr="00290971" w:rsidRDefault="00456926" w:rsidP="00B639BF">
            <w:pPr>
              <w:jc w:val="center"/>
              <w:rPr>
                <w:sz w:val="24"/>
                <w:szCs w:val="24"/>
              </w:rPr>
            </w:pPr>
          </w:p>
          <w:p w:rsidR="00456926" w:rsidRPr="00290971" w:rsidRDefault="00456926" w:rsidP="00B639BF">
            <w:pPr>
              <w:jc w:val="center"/>
              <w:rPr>
                <w:sz w:val="24"/>
                <w:szCs w:val="24"/>
              </w:rPr>
            </w:pPr>
          </w:p>
          <w:p w:rsidR="00456926" w:rsidRPr="00290971" w:rsidRDefault="00456926" w:rsidP="00B639BF">
            <w:pPr>
              <w:jc w:val="center"/>
              <w:rPr>
                <w:sz w:val="24"/>
                <w:szCs w:val="24"/>
              </w:rPr>
            </w:pPr>
          </w:p>
          <w:p w:rsidR="00456926" w:rsidRPr="00290971" w:rsidRDefault="00456926" w:rsidP="00B639BF">
            <w:pPr>
              <w:jc w:val="center"/>
              <w:rPr>
                <w:sz w:val="24"/>
                <w:szCs w:val="24"/>
              </w:rPr>
            </w:pPr>
            <w:r w:rsidRPr="00290971">
              <w:rPr>
                <w:sz w:val="24"/>
                <w:szCs w:val="24"/>
              </w:rPr>
              <w:t>Экзогенные и эндогенные факторы. Эоловые формы рельефа.</w:t>
            </w:r>
          </w:p>
          <w:p w:rsidR="00456926" w:rsidRPr="00290971" w:rsidRDefault="00456926" w:rsidP="00B639BF">
            <w:pPr>
              <w:jc w:val="center"/>
              <w:rPr>
                <w:sz w:val="24"/>
                <w:szCs w:val="24"/>
              </w:rPr>
            </w:pPr>
          </w:p>
          <w:p w:rsidR="00456926" w:rsidRPr="00290971" w:rsidRDefault="00456926" w:rsidP="00B639BF">
            <w:pPr>
              <w:jc w:val="center"/>
              <w:rPr>
                <w:sz w:val="24"/>
                <w:szCs w:val="24"/>
              </w:rPr>
            </w:pPr>
            <w:r w:rsidRPr="00290971">
              <w:rPr>
                <w:sz w:val="24"/>
                <w:szCs w:val="24"/>
              </w:rPr>
              <w:t>Рельеф, равнины плоские, холмистые.</w:t>
            </w:r>
          </w:p>
          <w:p w:rsidR="00456926" w:rsidRPr="00290971" w:rsidRDefault="00456926" w:rsidP="00B639BF">
            <w:pPr>
              <w:jc w:val="center"/>
              <w:rPr>
                <w:sz w:val="24"/>
                <w:szCs w:val="24"/>
              </w:rPr>
            </w:pPr>
          </w:p>
          <w:p w:rsidR="00456926" w:rsidRPr="00290971" w:rsidRDefault="00456926" w:rsidP="00B639BF">
            <w:pPr>
              <w:jc w:val="center"/>
              <w:rPr>
                <w:sz w:val="24"/>
                <w:szCs w:val="24"/>
              </w:rPr>
            </w:pPr>
          </w:p>
          <w:p w:rsidR="00456926" w:rsidRPr="00290971" w:rsidRDefault="00456926" w:rsidP="00B639BF">
            <w:pPr>
              <w:jc w:val="center"/>
              <w:rPr>
                <w:sz w:val="24"/>
                <w:szCs w:val="24"/>
              </w:rPr>
            </w:pPr>
          </w:p>
          <w:p w:rsidR="00456926" w:rsidRPr="00290971" w:rsidRDefault="00456926" w:rsidP="00B639BF">
            <w:pPr>
              <w:jc w:val="center"/>
              <w:rPr>
                <w:sz w:val="24"/>
                <w:szCs w:val="24"/>
              </w:rPr>
            </w:pPr>
          </w:p>
          <w:p w:rsidR="00456926" w:rsidRPr="00290971" w:rsidRDefault="00456926" w:rsidP="00B639BF">
            <w:pPr>
              <w:jc w:val="center"/>
              <w:rPr>
                <w:sz w:val="24"/>
                <w:szCs w:val="24"/>
              </w:rPr>
            </w:pPr>
          </w:p>
          <w:p w:rsidR="00456926" w:rsidRPr="00290971" w:rsidRDefault="00456926" w:rsidP="00B639BF">
            <w:pPr>
              <w:jc w:val="center"/>
              <w:rPr>
                <w:sz w:val="24"/>
                <w:szCs w:val="24"/>
              </w:rPr>
            </w:pPr>
          </w:p>
          <w:p w:rsidR="00456926" w:rsidRPr="00290971" w:rsidRDefault="00456926" w:rsidP="00B639BF">
            <w:pPr>
              <w:rPr>
                <w:sz w:val="24"/>
                <w:szCs w:val="24"/>
              </w:rPr>
            </w:pPr>
          </w:p>
          <w:p w:rsidR="00456926" w:rsidRPr="00290971" w:rsidRDefault="00456926" w:rsidP="00B639BF">
            <w:pPr>
              <w:jc w:val="center"/>
              <w:rPr>
                <w:sz w:val="24"/>
                <w:szCs w:val="24"/>
              </w:rPr>
            </w:pPr>
            <w:r w:rsidRPr="00290971">
              <w:rPr>
                <w:sz w:val="24"/>
                <w:szCs w:val="24"/>
              </w:rPr>
              <w:t>Солнечная радиация, циркуляция воздушных масс.</w:t>
            </w:r>
          </w:p>
          <w:p w:rsidR="00456926" w:rsidRPr="00290971" w:rsidRDefault="00456926" w:rsidP="00B639BF">
            <w:pPr>
              <w:jc w:val="center"/>
              <w:rPr>
                <w:sz w:val="24"/>
                <w:szCs w:val="24"/>
              </w:rPr>
            </w:pPr>
          </w:p>
          <w:p w:rsidR="00456926" w:rsidRPr="00290971" w:rsidRDefault="00456926" w:rsidP="00B639BF">
            <w:pPr>
              <w:jc w:val="center"/>
              <w:rPr>
                <w:sz w:val="24"/>
                <w:szCs w:val="24"/>
              </w:rPr>
            </w:pPr>
          </w:p>
          <w:p w:rsidR="00456926" w:rsidRPr="00290971" w:rsidRDefault="00456926" w:rsidP="00B639BF">
            <w:pPr>
              <w:jc w:val="center"/>
              <w:rPr>
                <w:sz w:val="24"/>
                <w:szCs w:val="24"/>
              </w:rPr>
            </w:pPr>
          </w:p>
          <w:p w:rsidR="00456926" w:rsidRPr="00290971" w:rsidRDefault="00456926" w:rsidP="00B639BF">
            <w:pPr>
              <w:jc w:val="center"/>
              <w:rPr>
                <w:sz w:val="24"/>
                <w:szCs w:val="24"/>
              </w:rPr>
            </w:pPr>
          </w:p>
          <w:p w:rsidR="00456926" w:rsidRPr="00290971" w:rsidRDefault="00456926" w:rsidP="00B639BF">
            <w:pPr>
              <w:jc w:val="center"/>
              <w:rPr>
                <w:sz w:val="24"/>
                <w:szCs w:val="24"/>
              </w:rPr>
            </w:pPr>
            <w:r w:rsidRPr="00290971">
              <w:rPr>
                <w:sz w:val="24"/>
                <w:szCs w:val="24"/>
              </w:rPr>
              <w:t>Циклон, антициклон, атмосферный фронт.</w:t>
            </w:r>
          </w:p>
          <w:p w:rsidR="00456926" w:rsidRPr="00290971" w:rsidRDefault="00456926" w:rsidP="00B639BF">
            <w:pPr>
              <w:jc w:val="center"/>
              <w:rPr>
                <w:sz w:val="24"/>
                <w:szCs w:val="24"/>
              </w:rPr>
            </w:pPr>
          </w:p>
          <w:p w:rsidR="00456926" w:rsidRPr="00290971" w:rsidRDefault="00456926" w:rsidP="00B639BF">
            <w:pPr>
              <w:jc w:val="center"/>
              <w:rPr>
                <w:sz w:val="24"/>
                <w:szCs w:val="24"/>
              </w:rPr>
            </w:pPr>
          </w:p>
          <w:p w:rsidR="00456926" w:rsidRPr="00290971" w:rsidRDefault="00456926" w:rsidP="00B639BF">
            <w:pPr>
              <w:jc w:val="center"/>
              <w:rPr>
                <w:sz w:val="24"/>
                <w:szCs w:val="24"/>
              </w:rPr>
            </w:pPr>
          </w:p>
          <w:p w:rsidR="00456926" w:rsidRPr="00290971" w:rsidRDefault="00456926" w:rsidP="00B639BF">
            <w:pPr>
              <w:jc w:val="center"/>
              <w:rPr>
                <w:sz w:val="24"/>
                <w:szCs w:val="24"/>
              </w:rPr>
            </w:pPr>
          </w:p>
          <w:p w:rsidR="00456926" w:rsidRPr="00290971" w:rsidRDefault="00456926" w:rsidP="00B639BF">
            <w:pPr>
              <w:jc w:val="center"/>
              <w:rPr>
                <w:sz w:val="24"/>
                <w:szCs w:val="24"/>
              </w:rPr>
            </w:pPr>
          </w:p>
          <w:p w:rsidR="00456926" w:rsidRPr="00290971" w:rsidRDefault="00456926" w:rsidP="00B639BF">
            <w:pPr>
              <w:jc w:val="center"/>
              <w:rPr>
                <w:sz w:val="24"/>
                <w:szCs w:val="24"/>
              </w:rPr>
            </w:pPr>
          </w:p>
          <w:p w:rsidR="00456926" w:rsidRPr="00290971" w:rsidRDefault="00456926" w:rsidP="00B639BF">
            <w:pPr>
              <w:jc w:val="center"/>
              <w:rPr>
                <w:sz w:val="24"/>
                <w:szCs w:val="24"/>
              </w:rPr>
            </w:pPr>
          </w:p>
          <w:p w:rsidR="00456926" w:rsidRPr="00290971" w:rsidRDefault="00456926" w:rsidP="00B639BF">
            <w:pPr>
              <w:jc w:val="center"/>
              <w:rPr>
                <w:sz w:val="24"/>
                <w:szCs w:val="24"/>
              </w:rPr>
            </w:pPr>
          </w:p>
          <w:p w:rsidR="00456926" w:rsidRPr="00290971" w:rsidRDefault="00456926" w:rsidP="00B639BF">
            <w:pPr>
              <w:jc w:val="center"/>
              <w:rPr>
                <w:sz w:val="24"/>
                <w:szCs w:val="24"/>
              </w:rPr>
            </w:pPr>
          </w:p>
          <w:p w:rsidR="00456926" w:rsidRPr="00290971" w:rsidRDefault="00456926" w:rsidP="00B639BF">
            <w:pPr>
              <w:jc w:val="center"/>
              <w:rPr>
                <w:sz w:val="24"/>
                <w:szCs w:val="24"/>
              </w:rPr>
            </w:pPr>
            <w:r w:rsidRPr="00290971">
              <w:rPr>
                <w:sz w:val="24"/>
                <w:szCs w:val="24"/>
              </w:rPr>
              <w:t>Экстремальные  природные условия. Агроклиматические ресурсы.</w:t>
            </w:r>
          </w:p>
          <w:p w:rsidR="00456926" w:rsidRPr="00290971" w:rsidRDefault="00456926" w:rsidP="00B639BF">
            <w:pPr>
              <w:jc w:val="center"/>
              <w:rPr>
                <w:sz w:val="24"/>
                <w:szCs w:val="24"/>
              </w:rPr>
            </w:pPr>
            <w:r w:rsidRPr="00290971">
              <w:rPr>
                <w:sz w:val="24"/>
                <w:szCs w:val="24"/>
              </w:rPr>
              <w:t>Испарение, испаряемость.</w:t>
            </w:r>
          </w:p>
          <w:p w:rsidR="00456926" w:rsidRPr="00290971" w:rsidRDefault="00456926" w:rsidP="00B639BF">
            <w:pPr>
              <w:jc w:val="center"/>
              <w:rPr>
                <w:sz w:val="24"/>
                <w:szCs w:val="24"/>
              </w:rPr>
            </w:pPr>
          </w:p>
          <w:p w:rsidR="00456926" w:rsidRPr="00290971" w:rsidRDefault="00456926" w:rsidP="00B639BF">
            <w:pPr>
              <w:jc w:val="center"/>
              <w:rPr>
                <w:sz w:val="24"/>
                <w:szCs w:val="24"/>
              </w:rPr>
            </w:pPr>
          </w:p>
          <w:p w:rsidR="00456926" w:rsidRPr="00290971" w:rsidRDefault="00456926" w:rsidP="00B639BF">
            <w:pPr>
              <w:jc w:val="center"/>
              <w:rPr>
                <w:sz w:val="24"/>
                <w:szCs w:val="24"/>
              </w:rPr>
            </w:pPr>
          </w:p>
          <w:p w:rsidR="00456926" w:rsidRPr="00290971" w:rsidRDefault="00456926" w:rsidP="00B639BF">
            <w:pPr>
              <w:jc w:val="center"/>
              <w:rPr>
                <w:sz w:val="24"/>
                <w:szCs w:val="24"/>
              </w:rPr>
            </w:pPr>
          </w:p>
          <w:p w:rsidR="00456926" w:rsidRPr="00290971" w:rsidRDefault="00456926" w:rsidP="00B639BF">
            <w:pPr>
              <w:jc w:val="center"/>
              <w:rPr>
                <w:sz w:val="24"/>
                <w:szCs w:val="24"/>
              </w:rPr>
            </w:pPr>
          </w:p>
          <w:p w:rsidR="00456926" w:rsidRPr="00290971" w:rsidRDefault="00456926" w:rsidP="00B639BF">
            <w:pPr>
              <w:jc w:val="center"/>
              <w:rPr>
                <w:sz w:val="24"/>
                <w:szCs w:val="24"/>
              </w:rPr>
            </w:pPr>
          </w:p>
          <w:p w:rsidR="00456926" w:rsidRPr="00290971" w:rsidRDefault="00456926" w:rsidP="00B639BF">
            <w:pPr>
              <w:jc w:val="center"/>
              <w:rPr>
                <w:sz w:val="24"/>
                <w:szCs w:val="24"/>
              </w:rPr>
            </w:pPr>
          </w:p>
          <w:p w:rsidR="00456926" w:rsidRPr="00290971" w:rsidRDefault="00456926" w:rsidP="00B639BF">
            <w:pPr>
              <w:jc w:val="center"/>
              <w:rPr>
                <w:sz w:val="24"/>
                <w:szCs w:val="24"/>
              </w:rPr>
            </w:pPr>
          </w:p>
          <w:p w:rsidR="00456926" w:rsidRPr="00290971" w:rsidRDefault="00456926" w:rsidP="00B639BF">
            <w:pPr>
              <w:jc w:val="center"/>
              <w:rPr>
                <w:sz w:val="24"/>
                <w:szCs w:val="24"/>
              </w:rPr>
            </w:pPr>
          </w:p>
          <w:p w:rsidR="00456926" w:rsidRPr="00290971" w:rsidRDefault="00456926" w:rsidP="00B639BF">
            <w:pPr>
              <w:jc w:val="center"/>
              <w:rPr>
                <w:sz w:val="24"/>
                <w:szCs w:val="24"/>
              </w:rPr>
            </w:pPr>
          </w:p>
          <w:p w:rsidR="00456926" w:rsidRPr="00290971" w:rsidRDefault="00456926" w:rsidP="00B639BF">
            <w:pPr>
              <w:rPr>
                <w:sz w:val="24"/>
                <w:szCs w:val="24"/>
              </w:rPr>
            </w:pPr>
          </w:p>
          <w:p w:rsidR="00456926" w:rsidRPr="00290971" w:rsidRDefault="00456926" w:rsidP="00B639BF">
            <w:pPr>
              <w:jc w:val="center"/>
              <w:rPr>
                <w:sz w:val="24"/>
                <w:szCs w:val="24"/>
              </w:rPr>
            </w:pPr>
            <w:r w:rsidRPr="00290971">
              <w:rPr>
                <w:sz w:val="24"/>
                <w:szCs w:val="24"/>
              </w:rPr>
              <w:t>Уклон и падение реки.</w:t>
            </w:r>
          </w:p>
          <w:p w:rsidR="00456926" w:rsidRPr="00290971" w:rsidRDefault="00456926" w:rsidP="00B639BF">
            <w:pPr>
              <w:jc w:val="center"/>
              <w:rPr>
                <w:sz w:val="24"/>
                <w:szCs w:val="24"/>
              </w:rPr>
            </w:pPr>
          </w:p>
          <w:p w:rsidR="00456926" w:rsidRPr="00290971" w:rsidRDefault="00456926" w:rsidP="00B639BF">
            <w:pPr>
              <w:jc w:val="center"/>
              <w:rPr>
                <w:sz w:val="24"/>
                <w:szCs w:val="24"/>
              </w:rPr>
            </w:pPr>
          </w:p>
          <w:p w:rsidR="00456926" w:rsidRPr="00290971" w:rsidRDefault="00456926" w:rsidP="00B639BF">
            <w:pPr>
              <w:jc w:val="center"/>
              <w:rPr>
                <w:sz w:val="24"/>
                <w:szCs w:val="24"/>
              </w:rPr>
            </w:pPr>
          </w:p>
          <w:p w:rsidR="00456926" w:rsidRPr="00290971" w:rsidRDefault="00456926" w:rsidP="00B639BF">
            <w:pPr>
              <w:jc w:val="center"/>
              <w:rPr>
                <w:sz w:val="24"/>
                <w:szCs w:val="24"/>
              </w:rPr>
            </w:pPr>
          </w:p>
          <w:p w:rsidR="00456926" w:rsidRPr="00290971" w:rsidRDefault="00456926" w:rsidP="00B639BF">
            <w:pPr>
              <w:jc w:val="center"/>
              <w:rPr>
                <w:sz w:val="24"/>
                <w:szCs w:val="24"/>
              </w:rPr>
            </w:pPr>
          </w:p>
          <w:p w:rsidR="00456926" w:rsidRPr="00290971" w:rsidRDefault="00456926" w:rsidP="00B639BF">
            <w:pPr>
              <w:jc w:val="center"/>
              <w:rPr>
                <w:sz w:val="24"/>
                <w:szCs w:val="24"/>
              </w:rPr>
            </w:pPr>
          </w:p>
          <w:p w:rsidR="00456926" w:rsidRPr="00290971" w:rsidRDefault="00456926" w:rsidP="00B639BF">
            <w:pPr>
              <w:jc w:val="center"/>
              <w:rPr>
                <w:sz w:val="24"/>
                <w:szCs w:val="24"/>
              </w:rPr>
            </w:pPr>
          </w:p>
          <w:p w:rsidR="00456926" w:rsidRPr="00290971" w:rsidRDefault="00456926" w:rsidP="00B639BF">
            <w:pPr>
              <w:jc w:val="center"/>
              <w:rPr>
                <w:sz w:val="24"/>
                <w:szCs w:val="24"/>
              </w:rPr>
            </w:pPr>
          </w:p>
          <w:p w:rsidR="00456926" w:rsidRPr="00290971" w:rsidRDefault="00456926" w:rsidP="00B639BF">
            <w:pPr>
              <w:jc w:val="center"/>
              <w:rPr>
                <w:sz w:val="24"/>
                <w:szCs w:val="24"/>
              </w:rPr>
            </w:pPr>
          </w:p>
          <w:p w:rsidR="00456926" w:rsidRPr="00290971" w:rsidRDefault="00456926" w:rsidP="00B639BF">
            <w:pPr>
              <w:jc w:val="center"/>
              <w:rPr>
                <w:sz w:val="24"/>
                <w:szCs w:val="24"/>
              </w:rPr>
            </w:pPr>
          </w:p>
          <w:p w:rsidR="00456926" w:rsidRPr="00290971" w:rsidRDefault="00456926" w:rsidP="00B639BF">
            <w:pPr>
              <w:jc w:val="center"/>
              <w:rPr>
                <w:sz w:val="24"/>
                <w:szCs w:val="24"/>
              </w:rPr>
            </w:pPr>
          </w:p>
          <w:p w:rsidR="00456926" w:rsidRPr="00290971" w:rsidRDefault="00456926" w:rsidP="00B639BF">
            <w:pPr>
              <w:jc w:val="center"/>
              <w:rPr>
                <w:sz w:val="24"/>
                <w:szCs w:val="24"/>
              </w:rPr>
            </w:pPr>
          </w:p>
          <w:p w:rsidR="00456926" w:rsidRPr="00290971" w:rsidRDefault="00456926" w:rsidP="00B639BF">
            <w:pPr>
              <w:jc w:val="center"/>
              <w:rPr>
                <w:sz w:val="24"/>
                <w:szCs w:val="24"/>
              </w:rPr>
            </w:pPr>
          </w:p>
          <w:p w:rsidR="00456926" w:rsidRPr="00290971" w:rsidRDefault="00456926" w:rsidP="00B639BF">
            <w:pPr>
              <w:jc w:val="center"/>
              <w:rPr>
                <w:sz w:val="24"/>
                <w:szCs w:val="24"/>
              </w:rPr>
            </w:pPr>
          </w:p>
          <w:p w:rsidR="00456926" w:rsidRPr="00290971" w:rsidRDefault="00456926" w:rsidP="00B639BF">
            <w:pPr>
              <w:jc w:val="center"/>
              <w:rPr>
                <w:sz w:val="24"/>
                <w:szCs w:val="24"/>
              </w:rPr>
            </w:pPr>
          </w:p>
          <w:p w:rsidR="00456926" w:rsidRPr="00290971" w:rsidRDefault="00456926" w:rsidP="00B639BF">
            <w:pPr>
              <w:jc w:val="center"/>
              <w:rPr>
                <w:sz w:val="24"/>
                <w:szCs w:val="24"/>
              </w:rPr>
            </w:pPr>
          </w:p>
          <w:p w:rsidR="00456926" w:rsidRPr="00290971" w:rsidRDefault="00456926" w:rsidP="00B639BF">
            <w:pPr>
              <w:jc w:val="center"/>
              <w:rPr>
                <w:sz w:val="24"/>
                <w:szCs w:val="24"/>
              </w:rPr>
            </w:pPr>
          </w:p>
          <w:p w:rsidR="00456926" w:rsidRPr="00290971" w:rsidRDefault="00456926" w:rsidP="00B639BF">
            <w:pPr>
              <w:jc w:val="center"/>
              <w:rPr>
                <w:sz w:val="24"/>
                <w:szCs w:val="24"/>
              </w:rPr>
            </w:pPr>
          </w:p>
          <w:p w:rsidR="00456926" w:rsidRPr="00290971" w:rsidRDefault="00456926" w:rsidP="00B639BF">
            <w:pPr>
              <w:jc w:val="center"/>
              <w:rPr>
                <w:sz w:val="24"/>
                <w:szCs w:val="24"/>
              </w:rPr>
            </w:pPr>
          </w:p>
          <w:p w:rsidR="00456926" w:rsidRPr="00290971" w:rsidRDefault="00456926" w:rsidP="00B639BF">
            <w:pPr>
              <w:jc w:val="center"/>
              <w:rPr>
                <w:sz w:val="24"/>
                <w:szCs w:val="24"/>
              </w:rPr>
            </w:pPr>
          </w:p>
          <w:p w:rsidR="00456926" w:rsidRPr="00290971" w:rsidRDefault="00456926" w:rsidP="00B639BF">
            <w:pPr>
              <w:jc w:val="center"/>
              <w:rPr>
                <w:sz w:val="24"/>
                <w:szCs w:val="24"/>
              </w:rPr>
            </w:pPr>
          </w:p>
          <w:p w:rsidR="00456926" w:rsidRPr="00290971" w:rsidRDefault="00456926" w:rsidP="00B639BF">
            <w:pPr>
              <w:jc w:val="center"/>
              <w:rPr>
                <w:sz w:val="24"/>
                <w:szCs w:val="24"/>
              </w:rPr>
            </w:pPr>
          </w:p>
          <w:p w:rsidR="00456926" w:rsidRPr="00290971" w:rsidRDefault="00456926" w:rsidP="00B639BF">
            <w:pPr>
              <w:jc w:val="center"/>
              <w:rPr>
                <w:sz w:val="24"/>
                <w:szCs w:val="24"/>
              </w:rPr>
            </w:pPr>
          </w:p>
          <w:p w:rsidR="00456926" w:rsidRPr="00290971" w:rsidRDefault="00456926" w:rsidP="00B639BF">
            <w:pPr>
              <w:jc w:val="center"/>
              <w:rPr>
                <w:sz w:val="24"/>
                <w:szCs w:val="24"/>
              </w:rPr>
            </w:pPr>
          </w:p>
          <w:p w:rsidR="00456926" w:rsidRPr="00290971" w:rsidRDefault="00456926" w:rsidP="00B639BF">
            <w:pPr>
              <w:jc w:val="center"/>
              <w:rPr>
                <w:sz w:val="24"/>
                <w:szCs w:val="24"/>
              </w:rPr>
            </w:pPr>
          </w:p>
          <w:p w:rsidR="00456926" w:rsidRPr="00290971" w:rsidRDefault="00456926" w:rsidP="00B639BF">
            <w:pPr>
              <w:jc w:val="center"/>
              <w:rPr>
                <w:sz w:val="24"/>
                <w:szCs w:val="24"/>
              </w:rPr>
            </w:pPr>
          </w:p>
          <w:p w:rsidR="00456926" w:rsidRPr="00290971" w:rsidRDefault="00456926" w:rsidP="00B639BF">
            <w:pPr>
              <w:jc w:val="center"/>
              <w:rPr>
                <w:sz w:val="24"/>
                <w:szCs w:val="24"/>
              </w:rPr>
            </w:pPr>
          </w:p>
          <w:p w:rsidR="00456926" w:rsidRPr="00290971" w:rsidRDefault="00456926" w:rsidP="00B639BF">
            <w:pPr>
              <w:jc w:val="center"/>
              <w:rPr>
                <w:sz w:val="24"/>
                <w:szCs w:val="24"/>
              </w:rPr>
            </w:pPr>
          </w:p>
          <w:p w:rsidR="00456926" w:rsidRPr="00290971" w:rsidRDefault="00456926" w:rsidP="00B639BF">
            <w:pPr>
              <w:jc w:val="center"/>
              <w:rPr>
                <w:sz w:val="24"/>
                <w:szCs w:val="24"/>
              </w:rPr>
            </w:pPr>
          </w:p>
          <w:p w:rsidR="00456926" w:rsidRPr="00290971" w:rsidRDefault="00456926" w:rsidP="00B639BF">
            <w:pPr>
              <w:jc w:val="center"/>
              <w:rPr>
                <w:sz w:val="24"/>
                <w:szCs w:val="24"/>
              </w:rPr>
            </w:pPr>
          </w:p>
          <w:p w:rsidR="00456926" w:rsidRPr="00290971" w:rsidRDefault="00456926" w:rsidP="00B639BF">
            <w:pPr>
              <w:rPr>
                <w:sz w:val="24"/>
                <w:szCs w:val="24"/>
              </w:rPr>
            </w:pPr>
          </w:p>
          <w:p w:rsidR="00456926" w:rsidRPr="00290971" w:rsidRDefault="00456926" w:rsidP="00B639BF">
            <w:pPr>
              <w:jc w:val="center"/>
              <w:rPr>
                <w:sz w:val="24"/>
                <w:szCs w:val="24"/>
              </w:rPr>
            </w:pPr>
            <w:r w:rsidRPr="00290971">
              <w:rPr>
                <w:sz w:val="24"/>
                <w:szCs w:val="24"/>
              </w:rPr>
              <w:t>Почва, почвенный разрез, горизонты. Гумус.</w:t>
            </w:r>
          </w:p>
          <w:p w:rsidR="00456926" w:rsidRPr="00290971" w:rsidRDefault="00456926" w:rsidP="00B639BF">
            <w:pPr>
              <w:jc w:val="center"/>
              <w:rPr>
                <w:sz w:val="24"/>
                <w:szCs w:val="24"/>
              </w:rPr>
            </w:pPr>
          </w:p>
          <w:p w:rsidR="00456926" w:rsidRPr="00290971" w:rsidRDefault="00456926" w:rsidP="00B639BF">
            <w:pPr>
              <w:jc w:val="center"/>
              <w:rPr>
                <w:sz w:val="24"/>
                <w:szCs w:val="24"/>
              </w:rPr>
            </w:pPr>
          </w:p>
          <w:p w:rsidR="00456926" w:rsidRPr="00290971" w:rsidRDefault="00456926" w:rsidP="00B639BF">
            <w:pPr>
              <w:jc w:val="center"/>
              <w:rPr>
                <w:sz w:val="24"/>
                <w:szCs w:val="24"/>
              </w:rPr>
            </w:pPr>
          </w:p>
          <w:p w:rsidR="00456926" w:rsidRPr="00290971" w:rsidRDefault="00456926" w:rsidP="00B639BF">
            <w:pPr>
              <w:jc w:val="center"/>
              <w:rPr>
                <w:sz w:val="24"/>
                <w:szCs w:val="24"/>
              </w:rPr>
            </w:pPr>
          </w:p>
          <w:p w:rsidR="00456926" w:rsidRPr="00290971" w:rsidRDefault="00456926" w:rsidP="00B639BF">
            <w:pPr>
              <w:rPr>
                <w:sz w:val="24"/>
                <w:szCs w:val="24"/>
              </w:rPr>
            </w:pPr>
          </w:p>
          <w:p w:rsidR="00456926" w:rsidRPr="00290971" w:rsidRDefault="00456926" w:rsidP="00B639BF">
            <w:pPr>
              <w:jc w:val="center"/>
              <w:rPr>
                <w:sz w:val="24"/>
                <w:szCs w:val="24"/>
              </w:rPr>
            </w:pPr>
          </w:p>
          <w:p w:rsidR="00456926" w:rsidRPr="00290971" w:rsidRDefault="00456926" w:rsidP="00B639BF">
            <w:pPr>
              <w:rPr>
                <w:sz w:val="24"/>
                <w:szCs w:val="24"/>
              </w:rPr>
            </w:pPr>
            <w:r w:rsidRPr="00290971">
              <w:rPr>
                <w:sz w:val="24"/>
                <w:szCs w:val="24"/>
              </w:rPr>
              <w:t>Почвенные ресурсы.</w:t>
            </w:r>
          </w:p>
          <w:p w:rsidR="00456926" w:rsidRPr="00290971" w:rsidRDefault="00456926" w:rsidP="00B639BF">
            <w:pPr>
              <w:jc w:val="center"/>
              <w:rPr>
                <w:sz w:val="24"/>
                <w:szCs w:val="24"/>
              </w:rPr>
            </w:pPr>
          </w:p>
          <w:p w:rsidR="00456926" w:rsidRPr="00290971" w:rsidRDefault="00456926" w:rsidP="00B639BF">
            <w:pPr>
              <w:jc w:val="center"/>
              <w:rPr>
                <w:sz w:val="24"/>
                <w:szCs w:val="24"/>
              </w:rPr>
            </w:pPr>
          </w:p>
          <w:p w:rsidR="00456926" w:rsidRPr="00290971" w:rsidRDefault="00456926" w:rsidP="00B639BF">
            <w:pPr>
              <w:jc w:val="center"/>
              <w:rPr>
                <w:sz w:val="24"/>
                <w:szCs w:val="24"/>
              </w:rPr>
            </w:pPr>
          </w:p>
          <w:p w:rsidR="00456926" w:rsidRPr="00290971" w:rsidRDefault="00456926" w:rsidP="00B639BF">
            <w:pPr>
              <w:jc w:val="center"/>
              <w:rPr>
                <w:sz w:val="24"/>
                <w:szCs w:val="24"/>
              </w:rPr>
            </w:pPr>
          </w:p>
          <w:p w:rsidR="00456926" w:rsidRPr="00290971" w:rsidRDefault="00456926" w:rsidP="00B639BF">
            <w:pPr>
              <w:jc w:val="center"/>
              <w:rPr>
                <w:sz w:val="24"/>
                <w:szCs w:val="24"/>
              </w:rPr>
            </w:pPr>
          </w:p>
          <w:p w:rsidR="00456926" w:rsidRPr="00290971" w:rsidRDefault="00456926" w:rsidP="00B639BF">
            <w:pPr>
              <w:jc w:val="center"/>
              <w:rPr>
                <w:sz w:val="24"/>
                <w:szCs w:val="24"/>
              </w:rPr>
            </w:pPr>
          </w:p>
          <w:p w:rsidR="00456926" w:rsidRPr="00290971" w:rsidRDefault="00456926" w:rsidP="00B639BF">
            <w:pPr>
              <w:jc w:val="center"/>
              <w:rPr>
                <w:sz w:val="24"/>
                <w:szCs w:val="24"/>
              </w:rPr>
            </w:pPr>
          </w:p>
          <w:p w:rsidR="00456926" w:rsidRPr="00290971" w:rsidRDefault="00456926" w:rsidP="00B639BF">
            <w:pPr>
              <w:jc w:val="center"/>
              <w:rPr>
                <w:sz w:val="24"/>
                <w:szCs w:val="24"/>
              </w:rPr>
            </w:pPr>
          </w:p>
          <w:p w:rsidR="00456926" w:rsidRPr="00290971" w:rsidRDefault="00456926" w:rsidP="00B639BF">
            <w:pPr>
              <w:jc w:val="center"/>
              <w:rPr>
                <w:sz w:val="24"/>
                <w:szCs w:val="24"/>
              </w:rPr>
            </w:pPr>
          </w:p>
          <w:p w:rsidR="00456926" w:rsidRPr="00290971" w:rsidRDefault="00456926" w:rsidP="00B639BF">
            <w:pPr>
              <w:jc w:val="center"/>
              <w:rPr>
                <w:sz w:val="24"/>
                <w:szCs w:val="24"/>
              </w:rPr>
            </w:pPr>
          </w:p>
          <w:p w:rsidR="00456926" w:rsidRPr="00290971" w:rsidRDefault="00456926" w:rsidP="00B639BF">
            <w:pPr>
              <w:jc w:val="center"/>
              <w:rPr>
                <w:sz w:val="24"/>
                <w:szCs w:val="24"/>
              </w:rPr>
            </w:pPr>
          </w:p>
          <w:p w:rsidR="00456926" w:rsidRPr="00290971" w:rsidRDefault="00456926" w:rsidP="00B639BF">
            <w:pPr>
              <w:jc w:val="center"/>
              <w:rPr>
                <w:sz w:val="24"/>
                <w:szCs w:val="24"/>
              </w:rPr>
            </w:pPr>
          </w:p>
          <w:p w:rsidR="00456926" w:rsidRPr="00290971" w:rsidRDefault="00456926" w:rsidP="00B639BF">
            <w:pPr>
              <w:jc w:val="center"/>
              <w:rPr>
                <w:sz w:val="24"/>
                <w:szCs w:val="24"/>
              </w:rPr>
            </w:pPr>
          </w:p>
          <w:p w:rsidR="00456926" w:rsidRPr="00290971" w:rsidRDefault="00456926" w:rsidP="00B639BF">
            <w:pPr>
              <w:jc w:val="center"/>
              <w:rPr>
                <w:sz w:val="24"/>
                <w:szCs w:val="24"/>
              </w:rPr>
            </w:pPr>
          </w:p>
          <w:p w:rsidR="00456926" w:rsidRPr="00290971" w:rsidRDefault="00456926" w:rsidP="00B639BF">
            <w:pPr>
              <w:jc w:val="center"/>
              <w:rPr>
                <w:sz w:val="24"/>
                <w:szCs w:val="24"/>
              </w:rPr>
            </w:pPr>
          </w:p>
          <w:p w:rsidR="00456926" w:rsidRPr="00290971" w:rsidRDefault="00456926" w:rsidP="00B639BF">
            <w:pPr>
              <w:jc w:val="center"/>
              <w:rPr>
                <w:sz w:val="24"/>
                <w:szCs w:val="24"/>
              </w:rPr>
            </w:pPr>
          </w:p>
          <w:p w:rsidR="00456926" w:rsidRPr="00290971" w:rsidRDefault="00456926" w:rsidP="00B639BF">
            <w:pPr>
              <w:jc w:val="center"/>
              <w:rPr>
                <w:sz w:val="24"/>
                <w:szCs w:val="24"/>
              </w:rPr>
            </w:pPr>
          </w:p>
          <w:p w:rsidR="00456926" w:rsidRPr="00290971" w:rsidRDefault="00456926" w:rsidP="00B639BF">
            <w:pPr>
              <w:jc w:val="center"/>
              <w:rPr>
                <w:sz w:val="24"/>
                <w:szCs w:val="24"/>
              </w:rPr>
            </w:pPr>
          </w:p>
          <w:p w:rsidR="00456926" w:rsidRPr="00290971" w:rsidRDefault="00456926" w:rsidP="00B639BF">
            <w:pPr>
              <w:jc w:val="center"/>
              <w:rPr>
                <w:sz w:val="24"/>
                <w:szCs w:val="24"/>
              </w:rPr>
            </w:pPr>
          </w:p>
          <w:p w:rsidR="00456926" w:rsidRPr="00290971" w:rsidRDefault="00456926" w:rsidP="00B639BF">
            <w:pPr>
              <w:jc w:val="center"/>
              <w:rPr>
                <w:sz w:val="24"/>
                <w:szCs w:val="24"/>
              </w:rPr>
            </w:pPr>
          </w:p>
          <w:p w:rsidR="00456926" w:rsidRPr="00290971" w:rsidRDefault="00456926" w:rsidP="00B639BF">
            <w:pPr>
              <w:jc w:val="center"/>
              <w:rPr>
                <w:sz w:val="24"/>
                <w:szCs w:val="24"/>
              </w:rPr>
            </w:pPr>
          </w:p>
          <w:p w:rsidR="00456926" w:rsidRPr="00290971" w:rsidRDefault="00456926" w:rsidP="00B639BF">
            <w:pPr>
              <w:jc w:val="center"/>
              <w:rPr>
                <w:sz w:val="24"/>
                <w:szCs w:val="24"/>
              </w:rPr>
            </w:pPr>
          </w:p>
          <w:p w:rsidR="00456926" w:rsidRPr="00290971" w:rsidRDefault="00456926" w:rsidP="00B639BF">
            <w:pPr>
              <w:jc w:val="center"/>
              <w:rPr>
                <w:sz w:val="24"/>
                <w:szCs w:val="24"/>
              </w:rPr>
            </w:pPr>
          </w:p>
          <w:p w:rsidR="00456926" w:rsidRPr="00290971" w:rsidRDefault="00456926" w:rsidP="00B639BF">
            <w:pPr>
              <w:jc w:val="center"/>
              <w:rPr>
                <w:sz w:val="24"/>
                <w:szCs w:val="24"/>
              </w:rPr>
            </w:pPr>
          </w:p>
          <w:p w:rsidR="00456926" w:rsidRPr="00290971" w:rsidRDefault="00456926" w:rsidP="00B639BF">
            <w:pPr>
              <w:jc w:val="center"/>
              <w:rPr>
                <w:sz w:val="24"/>
                <w:szCs w:val="24"/>
              </w:rPr>
            </w:pPr>
          </w:p>
          <w:p w:rsidR="00456926" w:rsidRPr="00290971" w:rsidRDefault="00456926" w:rsidP="00B639BF">
            <w:pPr>
              <w:jc w:val="center"/>
              <w:rPr>
                <w:sz w:val="24"/>
                <w:szCs w:val="24"/>
              </w:rPr>
            </w:pPr>
          </w:p>
          <w:p w:rsidR="00456926" w:rsidRPr="00290971" w:rsidRDefault="00456926" w:rsidP="00B639BF">
            <w:pPr>
              <w:jc w:val="center"/>
              <w:rPr>
                <w:sz w:val="24"/>
                <w:szCs w:val="24"/>
              </w:rPr>
            </w:pPr>
          </w:p>
          <w:p w:rsidR="00456926" w:rsidRPr="00290971" w:rsidRDefault="00456926" w:rsidP="00B639BF">
            <w:pPr>
              <w:jc w:val="center"/>
              <w:rPr>
                <w:sz w:val="24"/>
                <w:szCs w:val="24"/>
              </w:rPr>
            </w:pPr>
          </w:p>
          <w:p w:rsidR="00456926" w:rsidRPr="00290971" w:rsidRDefault="00456926" w:rsidP="00B639BF">
            <w:pPr>
              <w:rPr>
                <w:sz w:val="24"/>
                <w:szCs w:val="24"/>
              </w:rPr>
            </w:pPr>
          </w:p>
          <w:p w:rsidR="00456926" w:rsidRPr="00290971" w:rsidRDefault="00456926" w:rsidP="00B639BF">
            <w:pPr>
              <w:jc w:val="center"/>
              <w:rPr>
                <w:sz w:val="24"/>
                <w:szCs w:val="24"/>
              </w:rPr>
            </w:pPr>
          </w:p>
          <w:p w:rsidR="00456926" w:rsidRPr="00290971" w:rsidRDefault="00456926" w:rsidP="00B639BF">
            <w:pPr>
              <w:jc w:val="center"/>
              <w:rPr>
                <w:sz w:val="24"/>
                <w:szCs w:val="24"/>
              </w:rPr>
            </w:pPr>
            <w:r w:rsidRPr="00290971">
              <w:rPr>
                <w:sz w:val="24"/>
                <w:szCs w:val="24"/>
              </w:rPr>
              <w:t>Ландшафт, ПТК.</w:t>
            </w:r>
          </w:p>
          <w:p w:rsidR="00456926" w:rsidRPr="00290971" w:rsidRDefault="00456926" w:rsidP="00B639BF">
            <w:pPr>
              <w:jc w:val="center"/>
              <w:rPr>
                <w:sz w:val="24"/>
                <w:szCs w:val="24"/>
              </w:rPr>
            </w:pPr>
          </w:p>
          <w:p w:rsidR="00456926" w:rsidRPr="00290971" w:rsidRDefault="00456926" w:rsidP="00B639BF">
            <w:pPr>
              <w:jc w:val="center"/>
              <w:rPr>
                <w:sz w:val="24"/>
                <w:szCs w:val="24"/>
              </w:rPr>
            </w:pPr>
          </w:p>
          <w:p w:rsidR="00456926" w:rsidRPr="00290971" w:rsidRDefault="00456926" w:rsidP="00B639BF">
            <w:pPr>
              <w:jc w:val="center"/>
              <w:rPr>
                <w:sz w:val="24"/>
                <w:szCs w:val="24"/>
              </w:rPr>
            </w:pPr>
          </w:p>
          <w:p w:rsidR="00456926" w:rsidRPr="00290971" w:rsidRDefault="00456926" w:rsidP="00B639BF">
            <w:pPr>
              <w:jc w:val="center"/>
              <w:rPr>
                <w:sz w:val="24"/>
                <w:szCs w:val="24"/>
              </w:rPr>
            </w:pPr>
          </w:p>
          <w:p w:rsidR="00456926" w:rsidRPr="00290971" w:rsidRDefault="00456926" w:rsidP="00B639BF">
            <w:pPr>
              <w:jc w:val="center"/>
              <w:rPr>
                <w:sz w:val="24"/>
                <w:szCs w:val="24"/>
              </w:rPr>
            </w:pPr>
          </w:p>
          <w:p w:rsidR="00456926" w:rsidRPr="00290971" w:rsidRDefault="00456926" w:rsidP="00B639BF">
            <w:pPr>
              <w:jc w:val="center"/>
              <w:rPr>
                <w:sz w:val="24"/>
                <w:szCs w:val="24"/>
              </w:rPr>
            </w:pPr>
          </w:p>
          <w:p w:rsidR="00456926" w:rsidRPr="00290971" w:rsidRDefault="00456926" w:rsidP="00B639BF">
            <w:pPr>
              <w:jc w:val="center"/>
              <w:rPr>
                <w:sz w:val="24"/>
                <w:szCs w:val="24"/>
              </w:rPr>
            </w:pPr>
          </w:p>
          <w:p w:rsidR="00456926" w:rsidRPr="00290971" w:rsidRDefault="00456926" w:rsidP="00B639BF">
            <w:pPr>
              <w:jc w:val="center"/>
              <w:rPr>
                <w:sz w:val="24"/>
                <w:szCs w:val="24"/>
              </w:rPr>
            </w:pPr>
          </w:p>
          <w:p w:rsidR="00456926" w:rsidRPr="00290971" w:rsidRDefault="00456926" w:rsidP="00B639BF">
            <w:pPr>
              <w:jc w:val="center"/>
              <w:rPr>
                <w:sz w:val="24"/>
                <w:szCs w:val="24"/>
              </w:rPr>
            </w:pPr>
          </w:p>
          <w:p w:rsidR="00456926" w:rsidRPr="00290971" w:rsidRDefault="00456926" w:rsidP="00B639BF">
            <w:pPr>
              <w:jc w:val="center"/>
              <w:rPr>
                <w:sz w:val="24"/>
                <w:szCs w:val="24"/>
              </w:rPr>
            </w:pPr>
          </w:p>
          <w:p w:rsidR="00456926" w:rsidRPr="00290971" w:rsidRDefault="00456926" w:rsidP="00B639BF">
            <w:pPr>
              <w:jc w:val="center"/>
              <w:rPr>
                <w:sz w:val="24"/>
                <w:szCs w:val="24"/>
              </w:rPr>
            </w:pPr>
          </w:p>
          <w:p w:rsidR="00456926" w:rsidRPr="00290971" w:rsidRDefault="00456926" w:rsidP="00B639BF">
            <w:pPr>
              <w:jc w:val="center"/>
              <w:rPr>
                <w:sz w:val="24"/>
                <w:szCs w:val="24"/>
              </w:rPr>
            </w:pPr>
          </w:p>
          <w:p w:rsidR="00456926" w:rsidRPr="00290971" w:rsidRDefault="00456926" w:rsidP="00B639BF">
            <w:pPr>
              <w:jc w:val="center"/>
              <w:rPr>
                <w:sz w:val="24"/>
                <w:szCs w:val="24"/>
              </w:rPr>
            </w:pPr>
          </w:p>
          <w:p w:rsidR="00456926" w:rsidRPr="00290971" w:rsidRDefault="00456926" w:rsidP="00B639BF">
            <w:pPr>
              <w:jc w:val="center"/>
              <w:rPr>
                <w:sz w:val="24"/>
                <w:szCs w:val="24"/>
              </w:rPr>
            </w:pPr>
          </w:p>
          <w:p w:rsidR="00456926" w:rsidRPr="00290971" w:rsidRDefault="00456926" w:rsidP="00B639BF">
            <w:pPr>
              <w:jc w:val="center"/>
              <w:rPr>
                <w:sz w:val="24"/>
                <w:szCs w:val="24"/>
              </w:rPr>
            </w:pPr>
          </w:p>
          <w:p w:rsidR="00456926" w:rsidRPr="00290971" w:rsidRDefault="00456926" w:rsidP="00B639BF">
            <w:pPr>
              <w:jc w:val="center"/>
              <w:rPr>
                <w:sz w:val="24"/>
                <w:szCs w:val="24"/>
              </w:rPr>
            </w:pPr>
          </w:p>
          <w:p w:rsidR="00456926" w:rsidRPr="00290971" w:rsidRDefault="00456926" w:rsidP="00B639BF">
            <w:pPr>
              <w:jc w:val="center"/>
              <w:rPr>
                <w:sz w:val="24"/>
                <w:szCs w:val="24"/>
              </w:rPr>
            </w:pPr>
          </w:p>
          <w:p w:rsidR="00456926" w:rsidRPr="00290971" w:rsidRDefault="00456926" w:rsidP="00B639BF">
            <w:pPr>
              <w:jc w:val="center"/>
              <w:rPr>
                <w:sz w:val="24"/>
                <w:szCs w:val="24"/>
              </w:rPr>
            </w:pPr>
          </w:p>
          <w:p w:rsidR="00456926" w:rsidRPr="00290971" w:rsidRDefault="00456926" w:rsidP="00B639BF">
            <w:pPr>
              <w:jc w:val="center"/>
              <w:rPr>
                <w:sz w:val="24"/>
                <w:szCs w:val="24"/>
              </w:rPr>
            </w:pPr>
          </w:p>
          <w:p w:rsidR="00456926" w:rsidRPr="00290971" w:rsidRDefault="00456926" w:rsidP="00B639BF">
            <w:pPr>
              <w:jc w:val="center"/>
              <w:rPr>
                <w:sz w:val="24"/>
                <w:szCs w:val="24"/>
              </w:rPr>
            </w:pPr>
          </w:p>
          <w:p w:rsidR="00456926" w:rsidRPr="00290971" w:rsidRDefault="00456926" w:rsidP="00B639BF">
            <w:pPr>
              <w:jc w:val="center"/>
              <w:rPr>
                <w:sz w:val="24"/>
                <w:szCs w:val="24"/>
              </w:rPr>
            </w:pPr>
          </w:p>
          <w:p w:rsidR="00456926" w:rsidRPr="00290971" w:rsidRDefault="00456926" w:rsidP="00B639BF">
            <w:pPr>
              <w:jc w:val="center"/>
              <w:rPr>
                <w:sz w:val="24"/>
                <w:szCs w:val="24"/>
              </w:rPr>
            </w:pPr>
          </w:p>
          <w:p w:rsidR="00456926" w:rsidRPr="00290971" w:rsidRDefault="00456926" w:rsidP="00B639BF">
            <w:pPr>
              <w:jc w:val="center"/>
              <w:rPr>
                <w:sz w:val="24"/>
                <w:szCs w:val="24"/>
              </w:rPr>
            </w:pPr>
          </w:p>
          <w:p w:rsidR="00456926" w:rsidRPr="00290971" w:rsidRDefault="00456926" w:rsidP="00B639BF">
            <w:pPr>
              <w:jc w:val="center"/>
              <w:rPr>
                <w:sz w:val="24"/>
                <w:szCs w:val="24"/>
              </w:rPr>
            </w:pPr>
          </w:p>
          <w:p w:rsidR="00456926" w:rsidRPr="00290971" w:rsidRDefault="00456926" w:rsidP="00B639BF">
            <w:pPr>
              <w:jc w:val="center"/>
              <w:rPr>
                <w:sz w:val="24"/>
                <w:szCs w:val="24"/>
              </w:rPr>
            </w:pPr>
          </w:p>
          <w:p w:rsidR="00456926" w:rsidRPr="00290971" w:rsidRDefault="00456926" w:rsidP="00B639BF">
            <w:pPr>
              <w:jc w:val="center"/>
              <w:rPr>
                <w:sz w:val="24"/>
                <w:szCs w:val="24"/>
              </w:rPr>
            </w:pPr>
          </w:p>
          <w:p w:rsidR="00456926" w:rsidRPr="00290971" w:rsidRDefault="00456926" w:rsidP="00B639BF">
            <w:pPr>
              <w:rPr>
                <w:sz w:val="24"/>
                <w:szCs w:val="24"/>
              </w:rPr>
            </w:pPr>
          </w:p>
          <w:p w:rsidR="00456926" w:rsidRPr="00290971" w:rsidRDefault="00456926" w:rsidP="00B639BF">
            <w:pPr>
              <w:rPr>
                <w:sz w:val="24"/>
                <w:szCs w:val="24"/>
              </w:rPr>
            </w:pPr>
          </w:p>
          <w:p w:rsidR="00456926" w:rsidRPr="00290971" w:rsidRDefault="00456926" w:rsidP="00B639BF">
            <w:pPr>
              <w:jc w:val="center"/>
              <w:rPr>
                <w:sz w:val="24"/>
                <w:szCs w:val="24"/>
              </w:rPr>
            </w:pPr>
            <w:r w:rsidRPr="00290971">
              <w:rPr>
                <w:sz w:val="24"/>
                <w:szCs w:val="24"/>
              </w:rPr>
              <w:t>Понятие щит.</w:t>
            </w:r>
          </w:p>
          <w:p w:rsidR="00456926" w:rsidRPr="00290971" w:rsidRDefault="00456926" w:rsidP="00B639BF">
            <w:pPr>
              <w:jc w:val="center"/>
              <w:rPr>
                <w:sz w:val="24"/>
                <w:szCs w:val="24"/>
              </w:rPr>
            </w:pPr>
          </w:p>
          <w:p w:rsidR="00456926" w:rsidRPr="00290971" w:rsidRDefault="00456926" w:rsidP="00B639BF">
            <w:pPr>
              <w:jc w:val="center"/>
              <w:rPr>
                <w:sz w:val="24"/>
                <w:szCs w:val="24"/>
              </w:rPr>
            </w:pPr>
          </w:p>
          <w:p w:rsidR="00456926" w:rsidRPr="00290971" w:rsidRDefault="00456926" w:rsidP="00B639BF">
            <w:pPr>
              <w:jc w:val="center"/>
              <w:rPr>
                <w:sz w:val="24"/>
                <w:szCs w:val="24"/>
              </w:rPr>
            </w:pPr>
          </w:p>
          <w:p w:rsidR="00456926" w:rsidRPr="00290971" w:rsidRDefault="00456926" w:rsidP="00B639BF">
            <w:pPr>
              <w:jc w:val="center"/>
              <w:rPr>
                <w:sz w:val="24"/>
                <w:szCs w:val="24"/>
              </w:rPr>
            </w:pPr>
          </w:p>
          <w:p w:rsidR="00456926" w:rsidRPr="00290971" w:rsidRDefault="00456926" w:rsidP="00B639BF">
            <w:pPr>
              <w:jc w:val="center"/>
              <w:rPr>
                <w:sz w:val="24"/>
                <w:szCs w:val="24"/>
              </w:rPr>
            </w:pPr>
            <w:r w:rsidRPr="00290971">
              <w:rPr>
                <w:sz w:val="24"/>
                <w:szCs w:val="24"/>
              </w:rPr>
              <w:t>Фен, бора, лакколиты.</w:t>
            </w:r>
          </w:p>
          <w:p w:rsidR="00456926" w:rsidRPr="00290971" w:rsidRDefault="00456926" w:rsidP="00B639BF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0" w:type="auto"/>
          </w:tcPr>
          <w:p w:rsidR="00456926" w:rsidRPr="00290971" w:rsidRDefault="00456926" w:rsidP="000A20F7">
            <w:pPr>
              <w:jc w:val="center"/>
              <w:rPr>
                <w:sz w:val="24"/>
                <w:szCs w:val="24"/>
              </w:rPr>
            </w:pPr>
          </w:p>
          <w:p w:rsidR="00456926" w:rsidRPr="00290971" w:rsidRDefault="00456926" w:rsidP="000A20F7">
            <w:pPr>
              <w:jc w:val="center"/>
              <w:rPr>
                <w:sz w:val="24"/>
                <w:szCs w:val="24"/>
              </w:rPr>
            </w:pPr>
          </w:p>
          <w:p w:rsidR="00456926" w:rsidRPr="00290971" w:rsidRDefault="00456926" w:rsidP="000A20F7">
            <w:pPr>
              <w:jc w:val="center"/>
              <w:rPr>
                <w:sz w:val="24"/>
                <w:szCs w:val="24"/>
              </w:rPr>
            </w:pPr>
            <w:r w:rsidRPr="00290971">
              <w:rPr>
                <w:sz w:val="24"/>
                <w:szCs w:val="24"/>
              </w:rPr>
              <w:t>Расширить знания о рельефе, тектонических структурах, полезных ископаемых и важнейших районах их размещения.</w:t>
            </w:r>
          </w:p>
          <w:p w:rsidR="00456926" w:rsidRPr="00290971" w:rsidRDefault="00456926" w:rsidP="000A20F7">
            <w:pPr>
              <w:jc w:val="center"/>
              <w:rPr>
                <w:sz w:val="24"/>
                <w:szCs w:val="24"/>
              </w:rPr>
            </w:pPr>
            <w:r w:rsidRPr="00290971">
              <w:rPr>
                <w:sz w:val="24"/>
                <w:szCs w:val="24"/>
              </w:rPr>
              <w:t xml:space="preserve">Формировать </w:t>
            </w:r>
            <w:r w:rsidRPr="00290971">
              <w:rPr>
                <w:sz w:val="24"/>
                <w:szCs w:val="24"/>
              </w:rPr>
              <w:lastRenderedPageBreak/>
              <w:t xml:space="preserve">умения сопоставлять тематические карты, устанавливать причинно-следственные связи. </w:t>
            </w:r>
          </w:p>
          <w:p w:rsidR="00456926" w:rsidRPr="00290971" w:rsidRDefault="00456926" w:rsidP="000A20F7">
            <w:pPr>
              <w:jc w:val="center"/>
              <w:rPr>
                <w:sz w:val="24"/>
                <w:szCs w:val="24"/>
              </w:rPr>
            </w:pPr>
          </w:p>
          <w:p w:rsidR="00456926" w:rsidRPr="00290971" w:rsidRDefault="00456926" w:rsidP="000A20F7">
            <w:pPr>
              <w:jc w:val="center"/>
              <w:rPr>
                <w:sz w:val="24"/>
                <w:szCs w:val="24"/>
              </w:rPr>
            </w:pPr>
          </w:p>
          <w:p w:rsidR="00456926" w:rsidRPr="00290971" w:rsidRDefault="00456926" w:rsidP="000A20F7">
            <w:pPr>
              <w:jc w:val="center"/>
              <w:rPr>
                <w:sz w:val="24"/>
                <w:szCs w:val="24"/>
              </w:rPr>
            </w:pPr>
          </w:p>
          <w:p w:rsidR="00456926" w:rsidRPr="00290971" w:rsidRDefault="00456926" w:rsidP="000A20F7">
            <w:pPr>
              <w:rPr>
                <w:sz w:val="24"/>
                <w:szCs w:val="24"/>
              </w:rPr>
            </w:pPr>
          </w:p>
          <w:p w:rsidR="00456926" w:rsidRPr="00290971" w:rsidRDefault="00456926" w:rsidP="000A20F7">
            <w:pPr>
              <w:jc w:val="center"/>
              <w:rPr>
                <w:sz w:val="24"/>
                <w:szCs w:val="24"/>
              </w:rPr>
            </w:pPr>
            <w:r w:rsidRPr="00290971">
              <w:rPr>
                <w:sz w:val="24"/>
                <w:szCs w:val="24"/>
              </w:rPr>
              <w:t>Познакомить с влиянием внутренних и внешних факторов на формирование рельефа, показать непрерывность развития рельефа, виды стихийных явлений, причины их возникновения.</w:t>
            </w:r>
          </w:p>
          <w:p w:rsidR="00456926" w:rsidRPr="00290971" w:rsidRDefault="00456926" w:rsidP="000A20F7">
            <w:pPr>
              <w:jc w:val="center"/>
              <w:rPr>
                <w:sz w:val="24"/>
                <w:szCs w:val="24"/>
              </w:rPr>
            </w:pPr>
          </w:p>
          <w:p w:rsidR="00456926" w:rsidRPr="00290971" w:rsidRDefault="00456926" w:rsidP="000A20F7">
            <w:pPr>
              <w:jc w:val="center"/>
              <w:rPr>
                <w:sz w:val="24"/>
                <w:szCs w:val="24"/>
              </w:rPr>
            </w:pPr>
          </w:p>
          <w:p w:rsidR="00456926" w:rsidRPr="00290971" w:rsidRDefault="00456926" w:rsidP="000A20F7">
            <w:pPr>
              <w:jc w:val="center"/>
              <w:rPr>
                <w:sz w:val="24"/>
                <w:szCs w:val="24"/>
              </w:rPr>
            </w:pPr>
          </w:p>
          <w:p w:rsidR="00456926" w:rsidRPr="00290971" w:rsidRDefault="00456926" w:rsidP="000A20F7">
            <w:pPr>
              <w:rPr>
                <w:sz w:val="24"/>
                <w:szCs w:val="24"/>
              </w:rPr>
            </w:pPr>
          </w:p>
          <w:p w:rsidR="00456926" w:rsidRPr="00290971" w:rsidRDefault="00456926" w:rsidP="000A20F7">
            <w:pPr>
              <w:jc w:val="center"/>
              <w:rPr>
                <w:sz w:val="24"/>
                <w:szCs w:val="24"/>
              </w:rPr>
            </w:pPr>
            <w:r w:rsidRPr="00290971">
              <w:rPr>
                <w:sz w:val="24"/>
                <w:szCs w:val="24"/>
              </w:rPr>
              <w:t>Показать проявление закономерностей в формировании рельефа и его современное развитие.</w:t>
            </w:r>
          </w:p>
          <w:p w:rsidR="00456926" w:rsidRPr="00290971" w:rsidRDefault="00456926" w:rsidP="000A20F7">
            <w:pPr>
              <w:jc w:val="center"/>
              <w:rPr>
                <w:sz w:val="24"/>
                <w:szCs w:val="24"/>
              </w:rPr>
            </w:pPr>
          </w:p>
          <w:p w:rsidR="00456926" w:rsidRPr="00290971" w:rsidRDefault="00456926" w:rsidP="000A20F7">
            <w:pPr>
              <w:jc w:val="center"/>
              <w:rPr>
                <w:sz w:val="24"/>
                <w:szCs w:val="24"/>
              </w:rPr>
            </w:pPr>
            <w:r w:rsidRPr="00290971">
              <w:rPr>
                <w:sz w:val="24"/>
                <w:szCs w:val="24"/>
              </w:rPr>
              <w:lastRenderedPageBreak/>
              <w:t>Знание основных понятий, закономерностей размещения крупнейших равнин и гор. Определить взаимосвязи между тектоническими структурами и формами рельефа.</w:t>
            </w:r>
          </w:p>
          <w:p w:rsidR="00456926" w:rsidRPr="00290971" w:rsidRDefault="00456926" w:rsidP="000A20F7">
            <w:pPr>
              <w:jc w:val="center"/>
              <w:rPr>
                <w:sz w:val="24"/>
                <w:szCs w:val="24"/>
              </w:rPr>
            </w:pPr>
            <w:r w:rsidRPr="00290971">
              <w:rPr>
                <w:sz w:val="24"/>
                <w:szCs w:val="24"/>
              </w:rPr>
              <w:t>Определить уровень знаний основных понятий и закономерностей размещения.</w:t>
            </w:r>
          </w:p>
          <w:p w:rsidR="00456926" w:rsidRPr="00290971" w:rsidRDefault="00456926" w:rsidP="000A20F7">
            <w:pPr>
              <w:jc w:val="center"/>
              <w:rPr>
                <w:sz w:val="24"/>
                <w:szCs w:val="24"/>
              </w:rPr>
            </w:pPr>
          </w:p>
          <w:p w:rsidR="00456926" w:rsidRPr="00290971" w:rsidRDefault="00456926" w:rsidP="000A20F7">
            <w:pPr>
              <w:jc w:val="center"/>
              <w:rPr>
                <w:sz w:val="24"/>
                <w:szCs w:val="24"/>
              </w:rPr>
            </w:pPr>
          </w:p>
          <w:p w:rsidR="00456926" w:rsidRPr="00290971" w:rsidRDefault="00456926" w:rsidP="000A20F7">
            <w:pPr>
              <w:jc w:val="center"/>
              <w:rPr>
                <w:sz w:val="24"/>
                <w:szCs w:val="24"/>
              </w:rPr>
            </w:pPr>
          </w:p>
          <w:p w:rsidR="00456926" w:rsidRPr="00290971" w:rsidRDefault="00456926" w:rsidP="000A20F7">
            <w:pPr>
              <w:jc w:val="center"/>
              <w:rPr>
                <w:sz w:val="24"/>
                <w:szCs w:val="24"/>
              </w:rPr>
            </w:pPr>
            <w:r w:rsidRPr="00290971">
              <w:rPr>
                <w:sz w:val="24"/>
                <w:szCs w:val="24"/>
              </w:rPr>
              <w:t>Познакомить с основными факторами, влияющие на климат России: ГП, солнечная радиация, циркуляция воздушных масс. Учить работать с картами и картосхемами.</w:t>
            </w:r>
          </w:p>
          <w:p w:rsidR="00456926" w:rsidRPr="00290971" w:rsidRDefault="00456926" w:rsidP="000A20F7">
            <w:pPr>
              <w:jc w:val="center"/>
              <w:rPr>
                <w:sz w:val="24"/>
                <w:szCs w:val="24"/>
              </w:rPr>
            </w:pPr>
          </w:p>
          <w:p w:rsidR="00456926" w:rsidRPr="00290971" w:rsidRDefault="00456926" w:rsidP="000A20F7">
            <w:pPr>
              <w:jc w:val="center"/>
              <w:rPr>
                <w:sz w:val="24"/>
                <w:szCs w:val="24"/>
              </w:rPr>
            </w:pPr>
          </w:p>
          <w:p w:rsidR="00456926" w:rsidRPr="00290971" w:rsidRDefault="00456926" w:rsidP="000A20F7">
            <w:pPr>
              <w:jc w:val="center"/>
              <w:rPr>
                <w:sz w:val="24"/>
                <w:szCs w:val="24"/>
              </w:rPr>
            </w:pPr>
          </w:p>
          <w:p w:rsidR="00456926" w:rsidRPr="00290971" w:rsidRDefault="00456926" w:rsidP="000A20F7">
            <w:pPr>
              <w:jc w:val="center"/>
              <w:rPr>
                <w:sz w:val="24"/>
                <w:szCs w:val="24"/>
              </w:rPr>
            </w:pPr>
          </w:p>
          <w:p w:rsidR="00456926" w:rsidRPr="00290971" w:rsidRDefault="00456926" w:rsidP="000A20F7">
            <w:pPr>
              <w:jc w:val="center"/>
              <w:rPr>
                <w:sz w:val="24"/>
                <w:szCs w:val="24"/>
              </w:rPr>
            </w:pPr>
            <w:r w:rsidRPr="00290971">
              <w:rPr>
                <w:sz w:val="24"/>
                <w:szCs w:val="24"/>
              </w:rPr>
              <w:lastRenderedPageBreak/>
              <w:t>Формировать знания о главных чертах климата России. Познакомить с синоптической картой.</w:t>
            </w:r>
          </w:p>
          <w:p w:rsidR="00456926" w:rsidRPr="00290971" w:rsidRDefault="00456926" w:rsidP="000A20F7">
            <w:pPr>
              <w:jc w:val="center"/>
              <w:rPr>
                <w:sz w:val="24"/>
                <w:szCs w:val="24"/>
              </w:rPr>
            </w:pPr>
          </w:p>
          <w:p w:rsidR="00456926" w:rsidRPr="00290971" w:rsidRDefault="00456926" w:rsidP="000A20F7">
            <w:pPr>
              <w:jc w:val="center"/>
              <w:rPr>
                <w:sz w:val="24"/>
                <w:szCs w:val="24"/>
              </w:rPr>
            </w:pPr>
          </w:p>
          <w:p w:rsidR="00456926" w:rsidRPr="00290971" w:rsidRDefault="00456926" w:rsidP="000A20F7">
            <w:pPr>
              <w:jc w:val="center"/>
              <w:rPr>
                <w:sz w:val="24"/>
                <w:szCs w:val="24"/>
              </w:rPr>
            </w:pPr>
          </w:p>
          <w:p w:rsidR="00456926" w:rsidRPr="00290971" w:rsidRDefault="00456926" w:rsidP="000A20F7">
            <w:pPr>
              <w:jc w:val="center"/>
              <w:rPr>
                <w:sz w:val="24"/>
                <w:szCs w:val="24"/>
              </w:rPr>
            </w:pPr>
            <w:r w:rsidRPr="00290971">
              <w:rPr>
                <w:sz w:val="24"/>
                <w:szCs w:val="24"/>
              </w:rPr>
              <w:t>Закрепить знания об основных типах климата.</w:t>
            </w:r>
          </w:p>
          <w:p w:rsidR="00456926" w:rsidRPr="00290971" w:rsidRDefault="00456926" w:rsidP="000A20F7">
            <w:pPr>
              <w:jc w:val="center"/>
              <w:rPr>
                <w:sz w:val="24"/>
                <w:szCs w:val="24"/>
              </w:rPr>
            </w:pPr>
          </w:p>
          <w:p w:rsidR="00456926" w:rsidRPr="00290971" w:rsidRDefault="00456926" w:rsidP="000A20F7">
            <w:pPr>
              <w:jc w:val="center"/>
              <w:rPr>
                <w:sz w:val="24"/>
                <w:szCs w:val="24"/>
              </w:rPr>
            </w:pPr>
          </w:p>
          <w:p w:rsidR="00456926" w:rsidRPr="00290971" w:rsidRDefault="00456926" w:rsidP="000A20F7">
            <w:pPr>
              <w:jc w:val="center"/>
              <w:rPr>
                <w:sz w:val="24"/>
                <w:szCs w:val="24"/>
              </w:rPr>
            </w:pPr>
          </w:p>
          <w:p w:rsidR="00456926" w:rsidRPr="00290971" w:rsidRDefault="00456926" w:rsidP="000A20F7">
            <w:pPr>
              <w:jc w:val="center"/>
              <w:rPr>
                <w:sz w:val="24"/>
                <w:szCs w:val="24"/>
              </w:rPr>
            </w:pPr>
          </w:p>
          <w:p w:rsidR="00456926" w:rsidRPr="00290971" w:rsidRDefault="00456926" w:rsidP="000A20F7">
            <w:pPr>
              <w:jc w:val="center"/>
              <w:rPr>
                <w:sz w:val="24"/>
                <w:szCs w:val="24"/>
              </w:rPr>
            </w:pPr>
          </w:p>
          <w:p w:rsidR="00456926" w:rsidRPr="00290971" w:rsidRDefault="00456926" w:rsidP="000A20F7">
            <w:pPr>
              <w:jc w:val="center"/>
              <w:rPr>
                <w:sz w:val="24"/>
                <w:szCs w:val="24"/>
              </w:rPr>
            </w:pPr>
          </w:p>
          <w:p w:rsidR="00456926" w:rsidRPr="00290971" w:rsidRDefault="00456926" w:rsidP="000A20F7">
            <w:pPr>
              <w:jc w:val="center"/>
              <w:rPr>
                <w:sz w:val="24"/>
                <w:szCs w:val="24"/>
              </w:rPr>
            </w:pPr>
            <w:r w:rsidRPr="00290971">
              <w:rPr>
                <w:sz w:val="24"/>
                <w:szCs w:val="24"/>
              </w:rPr>
              <w:t>Расширить знания о влиянии климата на жизнь и хозяйственную деятельность человека. Показать причины экологических проблем.</w:t>
            </w:r>
          </w:p>
          <w:p w:rsidR="00456926" w:rsidRPr="00290971" w:rsidRDefault="00456926" w:rsidP="000A20F7">
            <w:pPr>
              <w:jc w:val="center"/>
              <w:rPr>
                <w:sz w:val="24"/>
                <w:szCs w:val="24"/>
              </w:rPr>
            </w:pPr>
          </w:p>
          <w:p w:rsidR="00456926" w:rsidRPr="00290971" w:rsidRDefault="00456926" w:rsidP="000A20F7">
            <w:pPr>
              <w:jc w:val="center"/>
              <w:rPr>
                <w:sz w:val="24"/>
                <w:szCs w:val="24"/>
              </w:rPr>
            </w:pPr>
          </w:p>
          <w:p w:rsidR="00456926" w:rsidRPr="00290971" w:rsidRDefault="00456926" w:rsidP="000A20F7">
            <w:pPr>
              <w:rPr>
                <w:sz w:val="24"/>
                <w:szCs w:val="24"/>
              </w:rPr>
            </w:pPr>
          </w:p>
          <w:p w:rsidR="00456926" w:rsidRPr="00290971" w:rsidRDefault="00456926" w:rsidP="000A20F7">
            <w:pPr>
              <w:jc w:val="center"/>
              <w:rPr>
                <w:sz w:val="24"/>
                <w:szCs w:val="24"/>
              </w:rPr>
            </w:pPr>
            <w:r w:rsidRPr="00290971">
              <w:rPr>
                <w:sz w:val="24"/>
                <w:szCs w:val="24"/>
              </w:rPr>
              <w:t xml:space="preserve">Сформировать знания об </w:t>
            </w:r>
            <w:r w:rsidRPr="00290971">
              <w:rPr>
                <w:sz w:val="24"/>
                <w:szCs w:val="24"/>
              </w:rPr>
              <w:lastRenderedPageBreak/>
              <w:t>испаряемости и коэффициенте увлажнения. Формировать умение работать с климатическими картами.</w:t>
            </w:r>
          </w:p>
          <w:p w:rsidR="00456926" w:rsidRPr="00290971" w:rsidRDefault="00456926" w:rsidP="000A20F7">
            <w:pPr>
              <w:rPr>
                <w:sz w:val="24"/>
                <w:szCs w:val="24"/>
              </w:rPr>
            </w:pPr>
          </w:p>
          <w:p w:rsidR="00456926" w:rsidRPr="00290971" w:rsidRDefault="00456926" w:rsidP="000A20F7">
            <w:pPr>
              <w:jc w:val="center"/>
              <w:rPr>
                <w:sz w:val="24"/>
                <w:szCs w:val="24"/>
              </w:rPr>
            </w:pPr>
            <w:r w:rsidRPr="00290971">
              <w:rPr>
                <w:sz w:val="24"/>
                <w:szCs w:val="24"/>
              </w:rPr>
              <w:t>Определить уровень усвоения основных понятий и терминов, главных особенностях климата России, климатообразующих факторов. Определить уровень умения работать с климатическими картами.</w:t>
            </w:r>
          </w:p>
          <w:p w:rsidR="00456926" w:rsidRPr="00290971" w:rsidRDefault="00456926" w:rsidP="000A20F7">
            <w:pPr>
              <w:jc w:val="center"/>
              <w:rPr>
                <w:sz w:val="24"/>
                <w:szCs w:val="24"/>
              </w:rPr>
            </w:pPr>
          </w:p>
          <w:p w:rsidR="00456926" w:rsidRPr="00290971" w:rsidRDefault="00456926" w:rsidP="000A20F7">
            <w:pPr>
              <w:jc w:val="center"/>
              <w:rPr>
                <w:sz w:val="24"/>
                <w:szCs w:val="24"/>
              </w:rPr>
            </w:pPr>
          </w:p>
          <w:p w:rsidR="00456926" w:rsidRPr="00290971" w:rsidRDefault="00456926" w:rsidP="000A20F7">
            <w:pPr>
              <w:jc w:val="center"/>
              <w:rPr>
                <w:sz w:val="24"/>
                <w:szCs w:val="24"/>
              </w:rPr>
            </w:pPr>
          </w:p>
          <w:p w:rsidR="00456926" w:rsidRPr="00290971" w:rsidRDefault="00456926" w:rsidP="000A20F7">
            <w:pPr>
              <w:jc w:val="center"/>
              <w:rPr>
                <w:sz w:val="24"/>
                <w:szCs w:val="24"/>
              </w:rPr>
            </w:pPr>
            <w:r w:rsidRPr="00290971">
              <w:rPr>
                <w:sz w:val="24"/>
                <w:szCs w:val="24"/>
              </w:rPr>
              <w:t>Сформировать понятия уклон и падение реки, показать влияние климата и рельефа на реки. Формировать умение определять уклон и падение реки.</w:t>
            </w:r>
          </w:p>
          <w:p w:rsidR="00456926" w:rsidRPr="00290971" w:rsidRDefault="00456926" w:rsidP="000A20F7">
            <w:pPr>
              <w:jc w:val="center"/>
              <w:rPr>
                <w:sz w:val="24"/>
                <w:szCs w:val="24"/>
              </w:rPr>
            </w:pPr>
          </w:p>
          <w:p w:rsidR="00456926" w:rsidRPr="00290971" w:rsidRDefault="00456926" w:rsidP="000A20F7">
            <w:pPr>
              <w:jc w:val="center"/>
              <w:rPr>
                <w:sz w:val="24"/>
                <w:szCs w:val="24"/>
              </w:rPr>
            </w:pPr>
          </w:p>
          <w:p w:rsidR="00456926" w:rsidRPr="00290971" w:rsidRDefault="00456926" w:rsidP="000A20F7">
            <w:pPr>
              <w:jc w:val="center"/>
              <w:rPr>
                <w:sz w:val="24"/>
                <w:szCs w:val="24"/>
              </w:rPr>
            </w:pPr>
            <w:r w:rsidRPr="00290971">
              <w:rPr>
                <w:sz w:val="24"/>
                <w:szCs w:val="24"/>
              </w:rPr>
              <w:t>Дать представление о размещении, особенностях, происхождении и значении озёр, болот, многолетней мерзлоты.</w:t>
            </w:r>
          </w:p>
          <w:p w:rsidR="00456926" w:rsidRPr="00290971" w:rsidRDefault="00456926" w:rsidP="000A20F7">
            <w:pPr>
              <w:jc w:val="center"/>
              <w:rPr>
                <w:sz w:val="24"/>
                <w:szCs w:val="24"/>
              </w:rPr>
            </w:pPr>
          </w:p>
          <w:p w:rsidR="00456926" w:rsidRPr="00290971" w:rsidRDefault="00456926" w:rsidP="000A20F7">
            <w:pPr>
              <w:jc w:val="center"/>
              <w:rPr>
                <w:sz w:val="24"/>
                <w:szCs w:val="24"/>
              </w:rPr>
            </w:pPr>
          </w:p>
          <w:p w:rsidR="00456926" w:rsidRPr="00290971" w:rsidRDefault="00456926" w:rsidP="000A20F7">
            <w:pPr>
              <w:jc w:val="center"/>
              <w:rPr>
                <w:sz w:val="24"/>
                <w:szCs w:val="24"/>
              </w:rPr>
            </w:pPr>
          </w:p>
          <w:p w:rsidR="00456926" w:rsidRPr="00290971" w:rsidRDefault="00456926" w:rsidP="000A20F7">
            <w:pPr>
              <w:jc w:val="center"/>
              <w:rPr>
                <w:sz w:val="24"/>
                <w:szCs w:val="24"/>
              </w:rPr>
            </w:pPr>
          </w:p>
          <w:p w:rsidR="00456926" w:rsidRPr="00290971" w:rsidRDefault="00456926" w:rsidP="000A20F7">
            <w:pPr>
              <w:jc w:val="center"/>
              <w:rPr>
                <w:sz w:val="24"/>
                <w:szCs w:val="24"/>
              </w:rPr>
            </w:pPr>
          </w:p>
          <w:p w:rsidR="00456926" w:rsidRPr="00290971" w:rsidRDefault="00456926" w:rsidP="000A20F7">
            <w:pPr>
              <w:jc w:val="center"/>
              <w:rPr>
                <w:sz w:val="24"/>
                <w:szCs w:val="24"/>
              </w:rPr>
            </w:pPr>
            <w:r w:rsidRPr="00290971">
              <w:rPr>
                <w:sz w:val="24"/>
                <w:szCs w:val="24"/>
              </w:rPr>
              <w:t>Показать неравномерность распределения водных ресурсов, опасных явлений, связанных с водой.</w:t>
            </w:r>
          </w:p>
          <w:p w:rsidR="00456926" w:rsidRPr="00290971" w:rsidRDefault="00456926" w:rsidP="000A20F7">
            <w:pPr>
              <w:jc w:val="center"/>
              <w:rPr>
                <w:sz w:val="24"/>
                <w:szCs w:val="24"/>
              </w:rPr>
            </w:pPr>
            <w:r w:rsidRPr="00290971">
              <w:rPr>
                <w:sz w:val="24"/>
                <w:szCs w:val="24"/>
              </w:rPr>
              <w:t>Совершенствовать приёмы работы с тематическими картами.</w:t>
            </w:r>
          </w:p>
          <w:p w:rsidR="00456926" w:rsidRPr="00290971" w:rsidRDefault="00456926" w:rsidP="000A20F7">
            <w:pPr>
              <w:jc w:val="center"/>
              <w:rPr>
                <w:sz w:val="24"/>
                <w:szCs w:val="24"/>
              </w:rPr>
            </w:pPr>
          </w:p>
          <w:p w:rsidR="00456926" w:rsidRPr="00290971" w:rsidRDefault="00456926" w:rsidP="000A20F7">
            <w:pPr>
              <w:rPr>
                <w:sz w:val="24"/>
                <w:szCs w:val="24"/>
              </w:rPr>
            </w:pPr>
          </w:p>
          <w:p w:rsidR="00456926" w:rsidRPr="00290971" w:rsidRDefault="00456926" w:rsidP="000A20F7">
            <w:pPr>
              <w:jc w:val="center"/>
              <w:rPr>
                <w:sz w:val="24"/>
                <w:szCs w:val="24"/>
              </w:rPr>
            </w:pPr>
          </w:p>
          <w:p w:rsidR="00456926" w:rsidRPr="00290971" w:rsidRDefault="00456926" w:rsidP="000A20F7">
            <w:pPr>
              <w:jc w:val="center"/>
              <w:rPr>
                <w:sz w:val="24"/>
                <w:szCs w:val="24"/>
              </w:rPr>
            </w:pPr>
            <w:r w:rsidRPr="00290971">
              <w:rPr>
                <w:sz w:val="24"/>
                <w:szCs w:val="24"/>
              </w:rPr>
              <w:t>Закрепить знания по изученной теме.</w:t>
            </w:r>
          </w:p>
          <w:p w:rsidR="00456926" w:rsidRPr="00290971" w:rsidRDefault="00456926" w:rsidP="000A20F7">
            <w:pPr>
              <w:jc w:val="center"/>
              <w:rPr>
                <w:sz w:val="24"/>
                <w:szCs w:val="24"/>
              </w:rPr>
            </w:pPr>
          </w:p>
          <w:p w:rsidR="00456926" w:rsidRPr="00290971" w:rsidRDefault="00456926" w:rsidP="000A20F7">
            <w:pPr>
              <w:jc w:val="center"/>
              <w:rPr>
                <w:sz w:val="24"/>
                <w:szCs w:val="24"/>
              </w:rPr>
            </w:pPr>
          </w:p>
          <w:p w:rsidR="00456926" w:rsidRPr="00290971" w:rsidRDefault="00456926" w:rsidP="000A20F7">
            <w:pPr>
              <w:jc w:val="center"/>
              <w:rPr>
                <w:sz w:val="24"/>
                <w:szCs w:val="24"/>
              </w:rPr>
            </w:pPr>
          </w:p>
          <w:p w:rsidR="00456926" w:rsidRPr="00290971" w:rsidRDefault="00456926" w:rsidP="000A20F7">
            <w:pPr>
              <w:jc w:val="center"/>
              <w:rPr>
                <w:sz w:val="24"/>
                <w:szCs w:val="24"/>
              </w:rPr>
            </w:pPr>
          </w:p>
          <w:p w:rsidR="00456926" w:rsidRPr="00290971" w:rsidRDefault="00456926" w:rsidP="000A20F7">
            <w:pPr>
              <w:rPr>
                <w:sz w:val="24"/>
                <w:szCs w:val="24"/>
              </w:rPr>
            </w:pPr>
          </w:p>
          <w:p w:rsidR="00456926" w:rsidRPr="00290971" w:rsidRDefault="00456926" w:rsidP="000A20F7">
            <w:pPr>
              <w:jc w:val="center"/>
              <w:rPr>
                <w:sz w:val="24"/>
                <w:szCs w:val="24"/>
              </w:rPr>
            </w:pPr>
            <w:r w:rsidRPr="00290971">
              <w:rPr>
                <w:sz w:val="24"/>
                <w:szCs w:val="24"/>
              </w:rPr>
              <w:t>Проверить уровень знаний по изученной теме.</w:t>
            </w:r>
          </w:p>
          <w:p w:rsidR="00456926" w:rsidRPr="00290971" w:rsidRDefault="00456926" w:rsidP="000A20F7">
            <w:pPr>
              <w:jc w:val="center"/>
              <w:rPr>
                <w:sz w:val="24"/>
                <w:szCs w:val="24"/>
              </w:rPr>
            </w:pPr>
          </w:p>
          <w:p w:rsidR="00456926" w:rsidRPr="00290971" w:rsidRDefault="00456926" w:rsidP="000A20F7">
            <w:pPr>
              <w:rPr>
                <w:sz w:val="24"/>
                <w:szCs w:val="24"/>
              </w:rPr>
            </w:pPr>
          </w:p>
          <w:p w:rsidR="00456926" w:rsidRPr="00290971" w:rsidRDefault="00456926" w:rsidP="000A20F7">
            <w:pPr>
              <w:jc w:val="center"/>
              <w:rPr>
                <w:sz w:val="24"/>
                <w:szCs w:val="24"/>
              </w:rPr>
            </w:pPr>
            <w:r w:rsidRPr="00290971">
              <w:rPr>
                <w:sz w:val="24"/>
                <w:szCs w:val="24"/>
              </w:rPr>
              <w:t>Формировать знания о почвах, показать вклад Докучаева в создании почвоведения.</w:t>
            </w:r>
          </w:p>
          <w:p w:rsidR="00456926" w:rsidRPr="00290971" w:rsidRDefault="00456926" w:rsidP="000A20F7">
            <w:pPr>
              <w:jc w:val="center"/>
              <w:rPr>
                <w:sz w:val="24"/>
                <w:szCs w:val="24"/>
              </w:rPr>
            </w:pPr>
          </w:p>
          <w:p w:rsidR="00456926" w:rsidRPr="00290971" w:rsidRDefault="00456926" w:rsidP="000A20F7">
            <w:pPr>
              <w:jc w:val="center"/>
              <w:rPr>
                <w:sz w:val="24"/>
                <w:szCs w:val="24"/>
              </w:rPr>
            </w:pPr>
          </w:p>
          <w:p w:rsidR="00456926" w:rsidRPr="00290971" w:rsidRDefault="00456926" w:rsidP="000A20F7">
            <w:pPr>
              <w:jc w:val="center"/>
              <w:rPr>
                <w:sz w:val="24"/>
                <w:szCs w:val="24"/>
              </w:rPr>
            </w:pPr>
          </w:p>
          <w:p w:rsidR="00456926" w:rsidRPr="00290971" w:rsidRDefault="00456926" w:rsidP="000A20F7">
            <w:pPr>
              <w:jc w:val="center"/>
              <w:rPr>
                <w:sz w:val="24"/>
                <w:szCs w:val="24"/>
              </w:rPr>
            </w:pPr>
            <w:r w:rsidRPr="00290971">
              <w:rPr>
                <w:sz w:val="24"/>
                <w:szCs w:val="24"/>
              </w:rPr>
              <w:t>Сформировать представление о закономерностях распределения почв, характерных чертах почв России.</w:t>
            </w:r>
          </w:p>
          <w:p w:rsidR="00456926" w:rsidRPr="00290971" w:rsidRDefault="00456926" w:rsidP="000A20F7">
            <w:pPr>
              <w:jc w:val="center"/>
              <w:rPr>
                <w:sz w:val="24"/>
                <w:szCs w:val="24"/>
              </w:rPr>
            </w:pPr>
          </w:p>
          <w:p w:rsidR="00456926" w:rsidRPr="00290971" w:rsidRDefault="00456926" w:rsidP="000A20F7">
            <w:pPr>
              <w:jc w:val="center"/>
              <w:rPr>
                <w:sz w:val="24"/>
                <w:szCs w:val="24"/>
              </w:rPr>
            </w:pPr>
          </w:p>
          <w:p w:rsidR="00456926" w:rsidRPr="00290971" w:rsidRDefault="00456926" w:rsidP="000A20F7">
            <w:pPr>
              <w:jc w:val="center"/>
              <w:rPr>
                <w:sz w:val="24"/>
                <w:szCs w:val="24"/>
              </w:rPr>
            </w:pPr>
          </w:p>
          <w:p w:rsidR="00456926" w:rsidRPr="00290971" w:rsidRDefault="00456926" w:rsidP="000A20F7">
            <w:pPr>
              <w:jc w:val="center"/>
              <w:rPr>
                <w:sz w:val="24"/>
                <w:szCs w:val="24"/>
              </w:rPr>
            </w:pPr>
          </w:p>
          <w:p w:rsidR="00456926" w:rsidRPr="00290971" w:rsidRDefault="00456926" w:rsidP="000A20F7">
            <w:pPr>
              <w:rPr>
                <w:sz w:val="24"/>
                <w:szCs w:val="24"/>
              </w:rPr>
            </w:pPr>
          </w:p>
          <w:p w:rsidR="00456926" w:rsidRPr="00290971" w:rsidRDefault="00456926" w:rsidP="000A20F7">
            <w:pPr>
              <w:rPr>
                <w:sz w:val="24"/>
                <w:szCs w:val="24"/>
              </w:rPr>
            </w:pPr>
            <w:r w:rsidRPr="00290971">
              <w:rPr>
                <w:sz w:val="24"/>
                <w:szCs w:val="24"/>
              </w:rPr>
              <w:t xml:space="preserve">Познакомить с понятиями земельные ресурсы, мелиорация, рекультивация. Закономерности использования почв </w:t>
            </w:r>
            <w:r w:rsidRPr="00290971">
              <w:rPr>
                <w:sz w:val="24"/>
                <w:szCs w:val="24"/>
              </w:rPr>
              <w:lastRenderedPageBreak/>
              <w:t>человеком.</w:t>
            </w:r>
          </w:p>
          <w:p w:rsidR="00456926" w:rsidRPr="00290971" w:rsidRDefault="00456926" w:rsidP="000A20F7">
            <w:pPr>
              <w:jc w:val="center"/>
              <w:rPr>
                <w:sz w:val="24"/>
                <w:szCs w:val="24"/>
              </w:rPr>
            </w:pPr>
          </w:p>
          <w:p w:rsidR="00456926" w:rsidRPr="00290971" w:rsidRDefault="00456926" w:rsidP="000A20F7">
            <w:pPr>
              <w:jc w:val="center"/>
              <w:rPr>
                <w:sz w:val="24"/>
                <w:szCs w:val="24"/>
              </w:rPr>
            </w:pPr>
          </w:p>
          <w:p w:rsidR="00456926" w:rsidRPr="00290971" w:rsidRDefault="00456926" w:rsidP="000A20F7">
            <w:pPr>
              <w:rPr>
                <w:sz w:val="24"/>
                <w:szCs w:val="24"/>
              </w:rPr>
            </w:pPr>
          </w:p>
          <w:p w:rsidR="00456926" w:rsidRPr="00290971" w:rsidRDefault="00456926" w:rsidP="000A20F7">
            <w:pPr>
              <w:jc w:val="center"/>
              <w:rPr>
                <w:sz w:val="24"/>
                <w:szCs w:val="24"/>
              </w:rPr>
            </w:pPr>
            <w:r w:rsidRPr="00290971">
              <w:rPr>
                <w:sz w:val="24"/>
                <w:szCs w:val="24"/>
              </w:rPr>
              <w:t>Рассмотреть типы растительности и взаимосвязи растительного мира с климатом, рельефом, почвами, водами. Причины разнообразия растительных сообществ.</w:t>
            </w:r>
          </w:p>
          <w:p w:rsidR="00456926" w:rsidRPr="00290971" w:rsidRDefault="00456926" w:rsidP="000A20F7">
            <w:pPr>
              <w:jc w:val="center"/>
              <w:rPr>
                <w:sz w:val="24"/>
                <w:szCs w:val="24"/>
              </w:rPr>
            </w:pPr>
          </w:p>
          <w:p w:rsidR="00456926" w:rsidRPr="00290971" w:rsidRDefault="00456926" w:rsidP="000A20F7">
            <w:pPr>
              <w:jc w:val="center"/>
              <w:rPr>
                <w:sz w:val="24"/>
                <w:szCs w:val="24"/>
              </w:rPr>
            </w:pPr>
            <w:r w:rsidRPr="00290971">
              <w:rPr>
                <w:sz w:val="24"/>
                <w:szCs w:val="24"/>
              </w:rPr>
              <w:t>Рассмотреть взаимосвязи животного мира с климатом, рельефом, почвами, водами.</w:t>
            </w:r>
          </w:p>
          <w:p w:rsidR="00456926" w:rsidRPr="00290971" w:rsidRDefault="00456926" w:rsidP="000A20F7">
            <w:pPr>
              <w:jc w:val="center"/>
              <w:rPr>
                <w:sz w:val="24"/>
                <w:szCs w:val="24"/>
              </w:rPr>
            </w:pPr>
          </w:p>
          <w:p w:rsidR="00456926" w:rsidRPr="00290971" w:rsidRDefault="00456926" w:rsidP="000A20F7">
            <w:pPr>
              <w:jc w:val="center"/>
              <w:rPr>
                <w:sz w:val="24"/>
                <w:szCs w:val="24"/>
              </w:rPr>
            </w:pPr>
            <w:r w:rsidRPr="00290971">
              <w:rPr>
                <w:sz w:val="24"/>
                <w:szCs w:val="24"/>
              </w:rPr>
              <w:t>Показать роль органического мира в жизни и деятельности человека. Формировать понимание необходимости охраны природы.</w:t>
            </w:r>
          </w:p>
          <w:p w:rsidR="00456926" w:rsidRPr="00290971" w:rsidRDefault="00456926" w:rsidP="000A20F7">
            <w:pPr>
              <w:jc w:val="center"/>
              <w:rPr>
                <w:sz w:val="24"/>
                <w:szCs w:val="24"/>
              </w:rPr>
            </w:pPr>
          </w:p>
          <w:p w:rsidR="00456926" w:rsidRPr="00290971" w:rsidRDefault="00456926" w:rsidP="000A20F7">
            <w:pPr>
              <w:jc w:val="center"/>
              <w:rPr>
                <w:sz w:val="24"/>
                <w:szCs w:val="24"/>
              </w:rPr>
            </w:pPr>
          </w:p>
          <w:p w:rsidR="00456926" w:rsidRPr="00290971" w:rsidRDefault="00456926" w:rsidP="000A20F7">
            <w:pPr>
              <w:jc w:val="center"/>
              <w:rPr>
                <w:sz w:val="24"/>
                <w:szCs w:val="24"/>
              </w:rPr>
            </w:pPr>
          </w:p>
          <w:p w:rsidR="00456926" w:rsidRPr="00290971" w:rsidRDefault="00456926" w:rsidP="000A20F7">
            <w:pPr>
              <w:jc w:val="center"/>
              <w:rPr>
                <w:sz w:val="24"/>
                <w:szCs w:val="24"/>
              </w:rPr>
            </w:pPr>
          </w:p>
          <w:p w:rsidR="00456926" w:rsidRPr="00290971" w:rsidRDefault="00456926" w:rsidP="000A20F7">
            <w:pPr>
              <w:jc w:val="center"/>
              <w:rPr>
                <w:sz w:val="24"/>
                <w:szCs w:val="24"/>
              </w:rPr>
            </w:pPr>
          </w:p>
          <w:p w:rsidR="00456926" w:rsidRPr="00290971" w:rsidRDefault="00456926" w:rsidP="000A20F7">
            <w:pPr>
              <w:jc w:val="center"/>
              <w:rPr>
                <w:sz w:val="24"/>
                <w:szCs w:val="24"/>
              </w:rPr>
            </w:pPr>
          </w:p>
          <w:p w:rsidR="00456926" w:rsidRPr="00290971" w:rsidRDefault="00456926" w:rsidP="000A20F7">
            <w:pPr>
              <w:jc w:val="center"/>
              <w:rPr>
                <w:sz w:val="24"/>
                <w:szCs w:val="24"/>
              </w:rPr>
            </w:pPr>
          </w:p>
          <w:p w:rsidR="00456926" w:rsidRPr="00290971" w:rsidRDefault="00456926" w:rsidP="000A20F7">
            <w:pPr>
              <w:jc w:val="center"/>
              <w:rPr>
                <w:sz w:val="24"/>
                <w:szCs w:val="24"/>
              </w:rPr>
            </w:pPr>
            <w:r w:rsidRPr="00290971">
              <w:rPr>
                <w:sz w:val="24"/>
                <w:szCs w:val="24"/>
              </w:rPr>
              <w:t>Обобщить знания по изученной теме. Проверить уровень усвоения материала.</w:t>
            </w:r>
          </w:p>
          <w:p w:rsidR="00456926" w:rsidRPr="00290971" w:rsidRDefault="00456926" w:rsidP="000A20F7">
            <w:pPr>
              <w:jc w:val="center"/>
              <w:rPr>
                <w:sz w:val="24"/>
                <w:szCs w:val="24"/>
              </w:rPr>
            </w:pPr>
          </w:p>
          <w:p w:rsidR="00456926" w:rsidRPr="00290971" w:rsidRDefault="00456926" w:rsidP="000A20F7">
            <w:pPr>
              <w:jc w:val="center"/>
              <w:rPr>
                <w:sz w:val="24"/>
                <w:szCs w:val="24"/>
              </w:rPr>
            </w:pPr>
          </w:p>
          <w:p w:rsidR="00456926" w:rsidRPr="00290971" w:rsidRDefault="00456926" w:rsidP="000A20F7">
            <w:pPr>
              <w:jc w:val="center"/>
              <w:rPr>
                <w:sz w:val="24"/>
                <w:szCs w:val="24"/>
              </w:rPr>
            </w:pPr>
          </w:p>
          <w:p w:rsidR="00456926" w:rsidRPr="00290971" w:rsidRDefault="00456926" w:rsidP="000A20F7">
            <w:pPr>
              <w:jc w:val="center"/>
              <w:rPr>
                <w:sz w:val="24"/>
                <w:szCs w:val="24"/>
              </w:rPr>
            </w:pPr>
          </w:p>
          <w:p w:rsidR="00456926" w:rsidRPr="00290971" w:rsidRDefault="00456926" w:rsidP="000A20F7">
            <w:pPr>
              <w:jc w:val="center"/>
              <w:rPr>
                <w:sz w:val="24"/>
                <w:szCs w:val="24"/>
              </w:rPr>
            </w:pPr>
            <w:r w:rsidRPr="00290971">
              <w:rPr>
                <w:sz w:val="24"/>
                <w:szCs w:val="24"/>
              </w:rPr>
              <w:t>Понятие ландшафт, ПТК, познакомить с возможными изменениями в ПТК и их компонентов в пространстве и во времени.</w:t>
            </w:r>
          </w:p>
          <w:p w:rsidR="00456926" w:rsidRPr="00290971" w:rsidRDefault="00456926" w:rsidP="000A20F7">
            <w:pPr>
              <w:jc w:val="center"/>
              <w:rPr>
                <w:sz w:val="24"/>
                <w:szCs w:val="24"/>
              </w:rPr>
            </w:pPr>
          </w:p>
          <w:p w:rsidR="00456926" w:rsidRPr="00290971" w:rsidRDefault="00456926" w:rsidP="000A20F7">
            <w:pPr>
              <w:jc w:val="center"/>
              <w:rPr>
                <w:sz w:val="24"/>
                <w:szCs w:val="24"/>
              </w:rPr>
            </w:pPr>
            <w:r w:rsidRPr="00290971">
              <w:rPr>
                <w:sz w:val="24"/>
                <w:szCs w:val="24"/>
              </w:rPr>
              <w:t>Сформировать представление о природе Белого и Азовского морях, показать взаимосвязи между компонентами моря.</w:t>
            </w:r>
          </w:p>
          <w:p w:rsidR="00456926" w:rsidRPr="00290971" w:rsidRDefault="00456926" w:rsidP="000A20F7">
            <w:pPr>
              <w:jc w:val="center"/>
              <w:rPr>
                <w:sz w:val="24"/>
                <w:szCs w:val="24"/>
              </w:rPr>
            </w:pPr>
          </w:p>
          <w:p w:rsidR="00456926" w:rsidRPr="00290971" w:rsidRDefault="00456926" w:rsidP="000A20F7">
            <w:pPr>
              <w:jc w:val="center"/>
              <w:rPr>
                <w:sz w:val="24"/>
                <w:szCs w:val="24"/>
              </w:rPr>
            </w:pPr>
            <w:r w:rsidRPr="00290971">
              <w:rPr>
                <w:sz w:val="24"/>
                <w:szCs w:val="24"/>
              </w:rPr>
              <w:t xml:space="preserve">Формировать представление о хозяйственном использовании </w:t>
            </w:r>
            <w:r w:rsidRPr="00290971">
              <w:rPr>
                <w:sz w:val="24"/>
                <w:szCs w:val="24"/>
              </w:rPr>
              <w:lastRenderedPageBreak/>
              <w:t>ресурсов и проблемах нарушения целостности ПК.</w:t>
            </w:r>
          </w:p>
          <w:p w:rsidR="00456926" w:rsidRPr="00290971" w:rsidRDefault="00456926" w:rsidP="000A20F7">
            <w:pPr>
              <w:jc w:val="center"/>
              <w:rPr>
                <w:sz w:val="24"/>
                <w:szCs w:val="24"/>
              </w:rPr>
            </w:pPr>
          </w:p>
          <w:p w:rsidR="00456926" w:rsidRPr="00290971" w:rsidRDefault="00456926" w:rsidP="000A20F7">
            <w:pPr>
              <w:jc w:val="center"/>
              <w:rPr>
                <w:sz w:val="24"/>
                <w:szCs w:val="24"/>
              </w:rPr>
            </w:pPr>
            <w:r w:rsidRPr="00290971">
              <w:rPr>
                <w:sz w:val="24"/>
                <w:szCs w:val="24"/>
              </w:rPr>
              <w:t>Сформировать представление о закономерностях смены природных условий и ПТК в горах.</w:t>
            </w:r>
          </w:p>
          <w:p w:rsidR="00456926" w:rsidRPr="00290971" w:rsidRDefault="00456926" w:rsidP="000A20F7">
            <w:pPr>
              <w:jc w:val="center"/>
              <w:rPr>
                <w:sz w:val="24"/>
                <w:szCs w:val="24"/>
              </w:rPr>
            </w:pPr>
          </w:p>
          <w:p w:rsidR="00456926" w:rsidRPr="00290971" w:rsidRDefault="00456926" w:rsidP="000A20F7">
            <w:pPr>
              <w:jc w:val="center"/>
              <w:rPr>
                <w:sz w:val="24"/>
                <w:szCs w:val="24"/>
              </w:rPr>
            </w:pPr>
            <w:r w:rsidRPr="00290971">
              <w:rPr>
                <w:sz w:val="24"/>
                <w:szCs w:val="24"/>
              </w:rPr>
              <w:t>Продолжать формировать умения выяснять и объяснить взаимосвязи компонентов ПТК.</w:t>
            </w:r>
          </w:p>
          <w:p w:rsidR="00456926" w:rsidRPr="00290971" w:rsidRDefault="00456926" w:rsidP="000A20F7">
            <w:pPr>
              <w:jc w:val="center"/>
              <w:rPr>
                <w:sz w:val="24"/>
                <w:szCs w:val="24"/>
              </w:rPr>
            </w:pPr>
          </w:p>
          <w:p w:rsidR="00456926" w:rsidRPr="00290971" w:rsidRDefault="00456926" w:rsidP="000A20F7">
            <w:pPr>
              <w:jc w:val="center"/>
              <w:rPr>
                <w:sz w:val="24"/>
                <w:szCs w:val="24"/>
              </w:rPr>
            </w:pPr>
          </w:p>
          <w:p w:rsidR="00456926" w:rsidRPr="00290971" w:rsidRDefault="00456926" w:rsidP="000A20F7">
            <w:pPr>
              <w:jc w:val="center"/>
              <w:rPr>
                <w:sz w:val="24"/>
                <w:szCs w:val="24"/>
              </w:rPr>
            </w:pPr>
          </w:p>
          <w:p w:rsidR="00456926" w:rsidRPr="00290971" w:rsidRDefault="00456926" w:rsidP="000A20F7">
            <w:pPr>
              <w:jc w:val="center"/>
              <w:rPr>
                <w:sz w:val="24"/>
                <w:szCs w:val="24"/>
              </w:rPr>
            </w:pPr>
          </w:p>
          <w:p w:rsidR="00456926" w:rsidRPr="00290971" w:rsidRDefault="00456926" w:rsidP="000A20F7">
            <w:pPr>
              <w:jc w:val="center"/>
              <w:rPr>
                <w:sz w:val="24"/>
                <w:szCs w:val="24"/>
              </w:rPr>
            </w:pPr>
          </w:p>
          <w:p w:rsidR="00456926" w:rsidRPr="00290971" w:rsidRDefault="00456926" w:rsidP="000A20F7">
            <w:pPr>
              <w:jc w:val="center"/>
              <w:rPr>
                <w:sz w:val="24"/>
                <w:szCs w:val="24"/>
              </w:rPr>
            </w:pPr>
            <w:r w:rsidRPr="00290971">
              <w:rPr>
                <w:sz w:val="24"/>
                <w:szCs w:val="24"/>
              </w:rPr>
              <w:t>Проверить уровень знаний.</w:t>
            </w:r>
          </w:p>
          <w:p w:rsidR="00456926" w:rsidRPr="00290971" w:rsidRDefault="00456926" w:rsidP="000A20F7">
            <w:pPr>
              <w:jc w:val="center"/>
              <w:rPr>
                <w:sz w:val="24"/>
                <w:szCs w:val="24"/>
              </w:rPr>
            </w:pPr>
          </w:p>
          <w:p w:rsidR="00456926" w:rsidRPr="00290971" w:rsidRDefault="00456926" w:rsidP="000A20F7">
            <w:pPr>
              <w:rPr>
                <w:sz w:val="24"/>
                <w:szCs w:val="24"/>
              </w:rPr>
            </w:pPr>
          </w:p>
          <w:p w:rsidR="00456926" w:rsidRPr="00290971" w:rsidRDefault="00456926" w:rsidP="000A20F7">
            <w:pPr>
              <w:jc w:val="center"/>
              <w:rPr>
                <w:sz w:val="24"/>
                <w:szCs w:val="24"/>
              </w:rPr>
            </w:pPr>
            <w:r w:rsidRPr="00290971">
              <w:rPr>
                <w:sz w:val="24"/>
                <w:szCs w:val="24"/>
              </w:rPr>
              <w:t>Выявить пробелы.</w:t>
            </w:r>
          </w:p>
          <w:p w:rsidR="00456926" w:rsidRPr="00290971" w:rsidRDefault="00456926" w:rsidP="000A20F7">
            <w:pPr>
              <w:jc w:val="center"/>
              <w:rPr>
                <w:sz w:val="24"/>
                <w:szCs w:val="24"/>
              </w:rPr>
            </w:pPr>
          </w:p>
          <w:p w:rsidR="00456926" w:rsidRPr="00290971" w:rsidRDefault="00456926" w:rsidP="000A20F7">
            <w:pPr>
              <w:jc w:val="center"/>
              <w:rPr>
                <w:sz w:val="24"/>
                <w:szCs w:val="24"/>
              </w:rPr>
            </w:pPr>
          </w:p>
          <w:p w:rsidR="00456926" w:rsidRPr="00290971" w:rsidRDefault="00456926" w:rsidP="000A20F7">
            <w:pPr>
              <w:jc w:val="center"/>
              <w:rPr>
                <w:sz w:val="24"/>
                <w:szCs w:val="24"/>
              </w:rPr>
            </w:pPr>
          </w:p>
          <w:p w:rsidR="00456926" w:rsidRPr="00290971" w:rsidRDefault="00456926" w:rsidP="000A20F7">
            <w:pPr>
              <w:jc w:val="center"/>
              <w:rPr>
                <w:sz w:val="24"/>
                <w:szCs w:val="24"/>
              </w:rPr>
            </w:pPr>
          </w:p>
          <w:p w:rsidR="00456926" w:rsidRPr="00290971" w:rsidRDefault="00456926" w:rsidP="000A20F7">
            <w:pPr>
              <w:rPr>
                <w:sz w:val="24"/>
                <w:szCs w:val="24"/>
              </w:rPr>
            </w:pPr>
          </w:p>
          <w:p w:rsidR="00456926" w:rsidRPr="00290971" w:rsidRDefault="00456926" w:rsidP="000A20F7">
            <w:pPr>
              <w:jc w:val="center"/>
              <w:rPr>
                <w:sz w:val="24"/>
                <w:szCs w:val="24"/>
              </w:rPr>
            </w:pPr>
            <w:r w:rsidRPr="00290971">
              <w:rPr>
                <w:sz w:val="24"/>
                <w:szCs w:val="24"/>
              </w:rPr>
              <w:lastRenderedPageBreak/>
              <w:t>Формировать представления и знания о ПК Русской равнины. Изучить природу и ресурсы. Развивать умения работы с разными источниками географических знаний.</w:t>
            </w:r>
          </w:p>
          <w:p w:rsidR="00456926" w:rsidRPr="00290971" w:rsidRDefault="00456926" w:rsidP="000A20F7">
            <w:pPr>
              <w:jc w:val="center"/>
              <w:rPr>
                <w:sz w:val="24"/>
                <w:szCs w:val="24"/>
              </w:rPr>
            </w:pPr>
          </w:p>
          <w:p w:rsidR="00456926" w:rsidRPr="00290971" w:rsidRDefault="00456926" w:rsidP="000A20F7">
            <w:pPr>
              <w:jc w:val="center"/>
              <w:rPr>
                <w:sz w:val="24"/>
                <w:szCs w:val="24"/>
              </w:rPr>
            </w:pPr>
            <w:r w:rsidRPr="00290971">
              <w:rPr>
                <w:sz w:val="24"/>
                <w:szCs w:val="24"/>
              </w:rPr>
              <w:t>Сформировать знания о рельефе, климате, высотной поясности Кавказа. Учить работать с картами, схемами.</w:t>
            </w:r>
          </w:p>
          <w:p w:rsidR="00456926" w:rsidRPr="00290971" w:rsidRDefault="00456926" w:rsidP="000A20F7">
            <w:pPr>
              <w:jc w:val="center"/>
              <w:rPr>
                <w:sz w:val="24"/>
                <w:szCs w:val="24"/>
              </w:rPr>
            </w:pPr>
          </w:p>
          <w:p w:rsidR="00456926" w:rsidRPr="00290971" w:rsidRDefault="00456926" w:rsidP="000A20F7">
            <w:pPr>
              <w:jc w:val="center"/>
              <w:rPr>
                <w:sz w:val="24"/>
                <w:szCs w:val="24"/>
              </w:rPr>
            </w:pPr>
          </w:p>
          <w:p w:rsidR="00456926" w:rsidRPr="00290971" w:rsidRDefault="00456926" w:rsidP="000A20F7">
            <w:pPr>
              <w:jc w:val="center"/>
              <w:rPr>
                <w:sz w:val="24"/>
                <w:szCs w:val="24"/>
              </w:rPr>
            </w:pPr>
            <w:r w:rsidRPr="00290971">
              <w:rPr>
                <w:sz w:val="24"/>
                <w:szCs w:val="24"/>
              </w:rPr>
              <w:t>Познакомить с природой, рельефом Урала. Расширить знания о возрождённых горах, ассиметрии склонов, широтной зональности и высотной поясности Урала.</w:t>
            </w:r>
          </w:p>
          <w:p w:rsidR="00456926" w:rsidRPr="00290971" w:rsidRDefault="00456926" w:rsidP="000A20F7">
            <w:pPr>
              <w:jc w:val="center"/>
              <w:rPr>
                <w:sz w:val="24"/>
                <w:szCs w:val="24"/>
              </w:rPr>
            </w:pPr>
            <w:r w:rsidRPr="00290971">
              <w:rPr>
                <w:sz w:val="24"/>
                <w:szCs w:val="24"/>
              </w:rPr>
              <w:t xml:space="preserve">Сформировать представление об особенностях </w:t>
            </w:r>
            <w:r w:rsidRPr="00290971">
              <w:rPr>
                <w:sz w:val="24"/>
                <w:szCs w:val="24"/>
              </w:rPr>
              <w:lastRenderedPageBreak/>
              <w:t>рельефа, геологического строения Западной Сибири. Рассмотреть взаимосвязи природных компонентов; познакомить с историей исследования и освоения.</w:t>
            </w:r>
          </w:p>
          <w:p w:rsidR="00456926" w:rsidRPr="00290971" w:rsidRDefault="00456926" w:rsidP="000A20F7">
            <w:pPr>
              <w:jc w:val="center"/>
              <w:rPr>
                <w:sz w:val="24"/>
                <w:szCs w:val="24"/>
              </w:rPr>
            </w:pPr>
            <w:r w:rsidRPr="00290971">
              <w:rPr>
                <w:sz w:val="24"/>
                <w:szCs w:val="24"/>
              </w:rPr>
              <w:t>Изучить особенности состава. Географического положения, геологического строения рельефа. Сформировать представление о суровости природы Восточной Сибири.</w:t>
            </w:r>
          </w:p>
          <w:p w:rsidR="00456926" w:rsidRPr="00290971" w:rsidRDefault="00456926" w:rsidP="000A20F7">
            <w:pPr>
              <w:jc w:val="center"/>
              <w:rPr>
                <w:sz w:val="24"/>
                <w:szCs w:val="24"/>
              </w:rPr>
            </w:pPr>
          </w:p>
          <w:p w:rsidR="00456926" w:rsidRPr="00290971" w:rsidRDefault="00456926" w:rsidP="000A20F7">
            <w:pPr>
              <w:jc w:val="center"/>
              <w:rPr>
                <w:sz w:val="24"/>
                <w:szCs w:val="24"/>
              </w:rPr>
            </w:pPr>
            <w:r w:rsidRPr="00290971">
              <w:rPr>
                <w:sz w:val="24"/>
                <w:szCs w:val="24"/>
              </w:rPr>
              <w:t xml:space="preserve">Сформировать представление об особенностях природы Дальнего Востока, познакомить с историей открытия, исследования и заселения. Углубить </w:t>
            </w:r>
            <w:r w:rsidRPr="00290971">
              <w:rPr>
                <w:sz w:val="24"/>
                <w:szCs w:val="24"/>
              </w:rPr>
              <w:lastRenderedPageBreak/>
              <w:t>знания о взаимосвязи природных компонентов Дальнего востока. Формировать навыки общения, коллективной работы.</w:t>
            </w:r>
          </w:p>
          <w:p w:rsidR="00456926" w:rsidRPr="00290971" w:rsidRDefault="00456926" w:rsidP="000A20F7">
            <w:pPr>
              <w:jc w:val="center"/>
              <w:rPr>
                <w:sz w:val="24"/>
                <w:szCs w:val="24"/>
              </w:rPr>
            </w:pPr>
          </w:p>
          <w:p w:rsidR="00456926" w:rsidRPr="00290971" w:rsidRDefault="00456926" w:rsidP="000A20F7">
            <w:pPr>
              <w:jc w:val="center"/>
              <w:rPr>
                <w:sz w:val="24"/>
                <w:szCs w:val="24"/>
              </w:rPr>
            </w:pPr>
            <w:r w:rsidRPr="00290971">
              <w:rPr>
                <w:sz w:val="24"/>
                <w:szCs w:val="24"/>
              </w:rPr>
              <w:t>Определить уровень знаний по пройденной теме.</w:t>
            </w:r>
          </w:p>
        </w:tc>
      </w:tr>
      <w:tr w:rsidR="00456926" w:rsidRPr="00290971" w:rsidTr="00AE5608">
        <w:tc>
          <w:tcPr>
            <w:tcW w:w="0" w:type="auto"/>
          </w:tcPr>
          <w:p w:rsidR="00456926" w:rsidRPr="00290971" w:rsidRDefault="00456926" w:rsidP="00B639BF">
            <w:pPr>
              <w:jc w:val="center"/>
              <w:rPr>
                <w:b/>
                <w:sz w:val="24"/>
                <w:szCs w:val="24"/>
              </w:rPr>
            </w:pPr>
            <w:r w:rsidRPr="00290971">
              <w:rPr>
                <w:b/>
                <w:sz w:val="24"/>
                <w:szCs w:val="24"/>
                <w:lang w:val="en-US"/>
              </w:rPr>
              <w:lastRenderedPageBreak/>
              <w:t>III</w:t>
            </w:r>
            <w:r w:rsidRPr="00290971">
              <w:rPr>
                <w:b/>
                <w:sz w:val="24"/>
                <w:szCs w:val="24"/>
              </w:rPr>
              <w:t>.</w:t>
            </w:r>
          </w:p>
          <w:p w:rsidR="00456926" w:rsidRPr="00290971" w:rsidRDefault="00456926" w:rsidP="00B639BF">
            <w:pPr>
              <w:jc w:val="center"/>
              <w:rPr>
                <w:b/>
                <w:sz w:val="24"/>
                <w:szCs w:val="24"/>
              </w:rPr>
            </w:pPr>
          </w:p>
          <w:p w:rsidR="00456926" w:rsidRPr="00290971" w:rsidRDefault="00456926" w:rsidP="00B639BF">
            <w:pPr>
              <w:jc w:val="center"/>
              <w:rPr>
                <w:sz w:val="24"/>
                <w:szCs w:val="24"/>
              </w:rPr>
            </w:pPr>
            <w:r w:rsidRPr="00290971">
              <w:rPr>
                <w:sz w:val="24"/>
                <w:szCs w:val="24"/>
              </w:rPr>
              <w:t>55.</w:t>
            </w:r>
          </w:p>
          <w:p w:rsidR="00456926" w:rsidRPr="00290971" w:rsidRDefault="00456926" w:rsidP="00B639BF">
            <w:pPr>
              <w:rPr>
                <w:sz w:val="24"/>
                <w:szCs w:val="24"/>
              </w:rPr>
            </w:pPr>
          </w:p>
          <w:p w:rsidR="00456926" w:rsidRPr="00290971" w:rsidRDefault="00456926" w:rsidP="00B639BF">
            <w:pPr>
              <w:jc w:val="center"/>
              <w:rPr>
                <w:sz w:val="24"/>
                <w:szCs w:val="24"/>
              </w:rPr>
            </w:pPr>
          </w:p>
          <w:p w:rsidR="00456926" w:rsidRPr="00290971" w:rsidRDefault="00456926" w:rsidP="00B639BF">
            <w:pPr>
              <w:jc w:val="center"/>
              <w:rPr>
                <w:sz w:val="24"/>
                <w:szCs w:val="24"/>
              </w:rPr>
            </w:pPr>
            <w:r w:rsidRPr="00290971">
              <w:rPr>
                <w:sz w:val="24"/>
                <w:szCs w:val="24"/>
              </w:rPr>
              <w:t>56.</w:t>
            </w:r>
          </w:p>
          <w:p w:rsidR="00456926" w:rsidRPr="00290971" w:rsidRDefault="00456926" w:rsidP="00B639BF">
            <w:pPr>
              <w:jc w:val="center"/>
              <w:rPr>
                <w:sz w:val="24"/>
                <w:szCs w:val="24"/>
              </w:rPr>
            </w:pPr>
          </w:p>
          <w:p w:rsidR="00456926" w:rsidRPr="00290971" w:rsidRDefault="00456926" w:rsidP="00B639BF">
            <w:pPr>
              <w:rPr>
                <w:sz w:val="24"/>
                <w:szCs w:val="24"/>
              </w:rPr>
            </w:pPr>
          </w:p>
          <w:p w:rsidR="00456926" w:rsidRPr="00290971" w:rsidRDefault="00456926" w:rsidP="00B639BF">
            <w:pPr>
              <w:jc w:val="center"/>
              <w:rPr>
                <w:sz w:val="24"/>
                <w:szCs w:val="24"/>
              </w:rPr>
            </w:pPr>
            <w:r w:rsidRPr="00290971">
              <w:rPr>
                <w:sz w:val="24"/>
                <w:szCs w:val="24"/>
              </w:rPr>
              <w:t>57.</w:t>
            </w:r>
          </w:p>
          <w:p w:rsidR="00456926" w:rsidRPr="00290971" w:rsidRDefault="00456926" w:rsidP="00B639BF">
            <w:pPr>
              <w:jc w:val="center"/>
              <w:rPr>
                <w:sz w:val="24"/>
                <w:szCs w:val="24"/>
              </w:rPr>
            </w:pPr>
          </w:p>
          <w:p w:rsidR="00456926" w:rsidRPr="00290971" w:rsidRDefault="00456926" w:rsidP="00B639BF">
            <w:pPr>
              <w:rPr>
                <w:sz w:val="24"/>
                <w:szCs w:val="24"/>
              </w:rPr>
            </w:pPr>
          </w:p>
          <w:p w:rsidR="00456926" w:rsidRPr="00290971" w:rsidRDefault="00456926" w:rsidP="00B639BF">
            <w:pPr>
              <w:jc w:val="center"/>
              <w:rPr>
                <w:sz w:val="24"/>
                <w:szCs w:val="24"/>
              </w:rPr>
            </w:pPr>
            <w:r w:rsidRPr="00290971">
              <w:rPr>
                <w:sz w:val="24"/>
                <w:szCs w:val="24"/>
              </w:rPr>
              <w:t>58.</w:t>
            </w:r>
          </w:p>
          <w:p w:rsidR="00456926" w:rsidRPr="00290971" w:rsidRDefault="00456926" w:rsidP="00B639BF">
            <w:pPr>
              <w:jc w:val="center"/>
              <w:rPr>
                <w:sz w:val="24"/>
                <w:szCs w:val="24"/>
              </w:rPr>
            </w:pPr>
          </w:p>
          <w:p w:rsidR="00456926" w:rsidRPr="00290971" w:rsidRDefault="00456926" w:rsidP="00B639BF">
            <w:pPr>
              <w:jc w:val="center"/>
              <w:rPr>
                <w:sz w:val="24"/>
                <w:szCs w:val="24"/>
              </w:rPr>
            </w:pPr>
          </w:p>
          <w:p w:rsidR="00456926" w:rsidRPr="00290971" w:rsidRDefault="00456926" w:rsidP="00B639BF">
            <w:pPr>
              <w:jc w:val="center"/>
              <w:rPr>
                <w:sz w:val="24"/>
                <w:szCs w:val="24"/>
              </w:rPr>
            </w:pPr>
          </w:p>
          <w:p w:rsidR="00456926" w:rsidRPr="00290971" w:rsidRDefault="00456926" w:rsidP="00B639BF">
            <w:pPr>
              <w:jc w:val="center"/>
              <w:rPr>
                <w:sz w:val="24"/>
                <w:szCs w:val="24"/>
              </w:rPr>
            </w:pPr>
          </w:p>
          <w:p w:rsidR="00456926" w:rsidRPr="00290971" w:rsidRDefault="00456926" w:rsidP="00B639BF">
            <w:pPr>
              <w:jc w:val="center"/>
              <w:rPr>
                <w:sz w:val="24"/>
                <w:szCs w:val="24"/>
              </w:rPr>
            </w:pPr>
            <w:r w:rsidRPr="00290971">
              <w:rPr>
                <w:sz w:val="24"/>
                <w:szCs w:val="24"/>
              </w:rPr>
              <w:t>59.</w:t>
            </w:r>
          </w:p>
          <w:p w:rsidR="00456926" w:rsidRPr="00290971" w:rsidRDefault="00456926" w:rsidP="00B639BF">
            <w:pPr>
              <w:jc w:val="center"/>
              <w:rPr>
                <w:sz w:val="24"/>
                <w:szCs w:val="24"/>
              </w:rPr>
            </w:pPr>
          </w:p>
          <w:p w:rsidR="00456926" w:rsidRPr="00290971" w:rsidRDefault="00456926" w:rsidP="00B639BF">
            <w:pPr>
              <w:jc w:val="center"/>
              <w:rPr>
                <w:sz w:val="24"/>
                <w:szCs w:val="24"/>
              </w:rPr>
            </w:pPr>
          </w:p>
          <w:p w:rsidR="00456926" w:rsidRPr="00290971" w:rsidRDefault="00456926" w:rsidP="00B639BF">
            <w:pPr>
              <w:jc w:val="center"/>
              <w:rPr>
                <w:sz w:val="24"/>
                <w:szCs w:val="24"/>
              </w:rPr>
            </w:pPr>
            <w:r w:rsidRPr="00290971">
              <w:rPr>
                <w:sz w:val="24"/>
                <w:szCs w:val="24"/>
              </w:rPr>
              <w:t>60.</w:t>
            </w:r>
          </w:p>
          <w:p w:rsidR="00456926" w:rsidRPr="00290971" w:rsidRDefault="00456926" w:rsidP="00B639BF">
            <w:pPr>
              <w:jc w:val="center"/>
              <w:rPr>
                <w:sz w:val="24"/>
                <w:szCs w:val="24"/>
              </w:rPr>
            </w:pPr>
          </w:p>
          <w:p w:rsidR="00456926" w:rsidRPr="00290971" w:rsidRDefault="00456926" w:rsidP="00B639BF">
            <w:pPr>
              <w:jc w:val="center"/>
              <w:rPr>
                <w:sz w:val="24"/>
                <w:szCs w:val="24"/>
              </w:rPr>
            </w:pPr>
          </w:p>
          <w:p w:rsidR="00456926" w:rsidRPr="00290971" w:rsidRDefault="00456926" w:rsidP="00B639BF">
            <w:pPr>
              <w:jc w:val="center"/>
              <w:rPr>
                <w:sz w:val="24"/>
                <w:szCs w:val="24"/>
              </w:rPr>
            </w:pPr>
          </w:p>
          <w:p w:rsidR="00456926" w:rsidRPr="00290971" w:rsidRDefault="00456926" w:rsidP="00B639BF">
            <w:pPr>
              <w:jc w:val="center"/>
              <w:rPr>
                <w:sz w:val="24"/>
                <w:szCs w:val="24"/>
              </w:rPr>
            </w:pPr>
          </w:p>
          <w:p w:rsidR="00456926" w:rsidRPr="00290971" w:rsidRDefault="00456926" w:rsidP="00B639BF">
            <w:pPr>
              <w:jc w:val="center"/>
              <w:rPr>
                <w:sz w:val="24"/>
                <w:szCs w:val="24"/>
              </w:rPr>
            </w:pPr>
            <w:r w:rsidRPr="00290971">
              <w:rPr>
                <w:sz w:val="24"/>
                <w:szCs w:val="24"/>
              </w:rPr>
              <w:t>61.</w:t>
            </w:r>
          </w:p>
          <w:p w:rsidR="00456926" w:rsidRPr="00290971" w:rsidRDefault="00456926" w:rsidP="00B639BF">
            <w:pPr>
              <w:jc w:val="center"/>
              <w:rPr>
                <w:sz w:val="24"/>
                <w:szCs w:val="24"/>
              </w:rPr>
            </w:pPr>
          </w:p>
          <w:p w:rsidR="00456926" w:rsidRPr="00290971" w:rsidRDefault="00456926" w:rsidP="00B639BF">
            <w:pPr>
              <w:jc w:val="center"/>
              <w:rPr>
                <w:sz w:val="24"/>
                <w:szCs w:val="24"/>
              </w:rPr>
            </w:pPr>
          </w:p>
          <w:p w:rsidR="00456926" w:rsidRPr="00290971" w:rsidRDefault="00456926" w:rsidP="00B639BF">
            <w:pPr>
              <w:jc w:val="center"/>
              <w:rPr>
                <w:sz w:val="24"/>
                <w:szCs w:val="24"/>
              </w:rPr>
            </w:pPr>
          </w:p>
          <w:p w:rsidR="00456926" w:rsidRPr="00290971" w:rsidRDefault="00456926" w:rsidP="00B639BF">
            <w:pPr>
              <w:jc w:val="center"/>
              <w:rPr>
                <w:sz w:val="24"/>
                <w:szCs w:val="24"/>
              </w:rPr>
            </w:pPr>
          </w:p>
          <w:p w:rsidR="00456926" w:rsidRPr="00290971" w:rsidRDefault="00456926" w:rsidP="00B639BF">
            <w:pPr>
              <w:jc w:val="center"/>
              <w:rPr>
                <w:sz w:val="24"/>
                <w:szCs w:val="24"/>
              </w:rPr>
            </w:pPr>
          </w:p>
          <w:p w:rsidR="00456926" w:rsidRPr="00290971" w:rsidRDefault="00456926" w:rsidP="00B639BF">
            <w:pPr>
              <w:jc w:val="center"/>
              <w:rPr>
                <w:sz w:val="24"/>
                <w:szCs w:val="24"/>
              </w:rPr>
            </w:pPr>
          </w:p>
          <w:p w:rsidR="00456926" w:rsidRPr="00290971" w:rsidRDefault="00456926" w:rsidP="00B639BF">
            <w:pPr>
              <w:rPr>
                <w:sz w:val="24"/>
                <w:szCs w:val="24"/>
              </w:rPr>
            </w:pPr>
          </w:p>
          <w:p w:rsidR="00456926" w:rsidRPr="00290971" w:rsidRDefault="00456926" w:rsidP="00B639BF">
            <w:pPr>
              <w:jc w:val="center"/>
              <w:rPr>
                <w:sz w:val="24"/>
                <w:szCs w:val="24"/>
              </w:rPr>
            </w:pPr>
            <w:r w:rsidRPr="00290971">
              <w:rPr>
                <w:sz w:val="24"/>
                <w:szCs w:val="24"/>
              </w:rPr>
              <w:t>62.</w:t>
            </w:r>
          </w:p>
          <w:p w:rsidR="00456926" w:rsidRPr="00290971" w:rsidRDefault="00456926" w:rsidP="00B639BF">
            <w:pPr>
              <w:jc w:val="center"/>
              <w:rPr>
                <w:sz w:val="24"/>
                <w:szCs w:val="24"/>
              </w:rPr>
            </w:pPr>
          </w:p>
          <w:p w:rsidR="00456926" w:rsidRPr="00290971" w:rsidRDefault="00456926" w:rsidP="00B639BF">
            <w:pPr>
              <w:jc w:val="center"/>
              <w:rPr>
                <w:sz w:val="24"/>
                <w:szCs w:val="24"/>
              </w:rPr>
            </w:pPr>
          </w:p>
          <w:p w:rsidR="00456926" w:rsidRPr="00290971" w:rsidRDefault="00456926" w:rsidP="00B639BF">
            <w:pPr>
              <w:jc w:val="center"/>
              <w:rPr>
                <w:sz w:val="24"/>
                <w:szCs w:val="24"/>
              </w:rPr>
            </w:pPr>
            <w:r w:rsidRPr="00290971">
              <w:rPr>
                <w:sz w:val="24"/>
                <w:szCs w:val="24"/>
              </w:rPr>
              <w:t>63.</w:t>
            </w:r>
          </w:p>
          <w:p w:rsidR="00456926" w:rsidRPr="00290971" w:rsidRDefault="00456926" w:rsidP="00B639BF">
            <w:pPr>
              <w:jc w:val="center"/>
              <w:rPr>
                <w:sz w:val="24"/>
                <w:szCs w:val="24"/>
              </w:rPr>
            </w:pPr>
          </w:p>
          <w:p w:rsidR="00456926" w:rsidRPr="00290971" w:rsidRDefault="00456926" w:rsidP="00B639BF">
            <w:pPr>
              <w:jc w:val="center"/>
              <w:rPr>
                <w:sz w:val="24"/>
                <w:szCs w:val="24"/>
              </w:rPr>
            </w:pPr>
          </w:p>
          <w:p w:rsidR="00456926" w:rsidRPr="00290971" w:rsidRDefault="00456926" w:rsidP="00B639BF">
            <w:pPr>
              <w:jc w:val="center"/>
              <w:rPr>
                <w:sz w:val="24"/>
                <w:szCs w:val="24"/>
              </w:rPr>
            </w:pPr>
            <w:r w:rsidRPr="00290971">
              <w:rPr>
                <w:sz w:val="24"/>
                <w:szCs w:val="24"/>
              </w:rPr>
              <w:t>64.</w:t>
            </w:r>
          </w:p>
          <w:p w:rsidR="00456926" w:rsidRPr="00290971" w:rsidRDefault="00456926" w:rsidP="00B639BF">
            <w:pPr>
              <w:jc w:val="center"/>
              <w:rPr>
                <w:sz w:val="24"/>
                <w:szCs w:val="24"/>
              </w:rPr>
            </w:pPr>
          </w:p>
          <w:p w:rsidR="00456926" w:rsidRPr="00290971" w:rsidRDefault="00456926" w:rsidP="00B639BF">
            <w:pPr>
              <w:jc w:val="center"/>
              <w:rPr>
                <w:sz w:val="24"/>
                <w:szCs w:val="24"/>
              </w:rPr>
            </w:pPr>
            <w:r w:rsidRPr="00290971">
              <w:rPr>
                <w:sz w:val="24"/>
                <w:szCs w:val="24"/>
              </w:rPr>
              <w:t>65.</w:t>
            </w:r>
          </w:p>
          <w:p w:rsidR="00456926" w:rsidRPr="00290971" w:rsidRDefault="00456926" w:rsidP="00B639BF">
            <w:pPr>
              <w:jc w:val="center"/>
              <w:rPr>
                <w:sz w:val="24"/>
                <w:szCs w:val="24"/>
              </w:rPr>
            </w:pPr>
          </w:p>
          <w:p w:rsidR="00456926" w:rsidRPr="00290971" w:rsidRDefault="00456926" w:rsidP="00B639BF">
            <w:pPr>
              <w:jc w:val="center"/>
              <w:rPr>
                <w:sz w:val="24"/>
                <w:szCs w:val="24"/>
              </w:rPr>
            </w:pPr>
          </w:p>
          <w:p w:rsidR="00456926" w:rsidRPr="00290971" w:rsidRDefault="00456926" w:rsidP="00B639BF">
            <w:pPr>
              <w:jc w:val="center"/>
              <w:rPr>
                <w:sz w:val="24"/>
                <w:szCs w:val="24"/>
              </w:rPr>
            </w:pPr>
          </w:p>
          <w:p w:rsidR="00456926" w:rsidRPr="00290971" w:rsidRDefault="00456926" w:rsidP="00B639BF">
            <w:pPr>
              <w:jc w:val="center"/>
              <w:rPr>
                <w:sz w:val="24"/>
                <w:szCs w:val="24"/>
              </w:rPr>
            </w:pPr>
          </w:p>
          <w:p w:rsidR="00456926" w:rsidRPr="00290971" w:rsidRDefault="00456926" w:rsidP="00B639BF">
            <w:pPr>
              <w:rPr>
                <w:sz w:val="24"/>
                <w:szCs w:val="24"/>
              </w:rPr>
            </w:pPr>
          </w:p>
          <w:p w:rsidR="00456926" w:rsidRPr="00290971" w:rsidRDefault="00456926" w:rsidP="00B639BF">
            <w:pPr>
              <w:jc w:val="center"/>
              <w:rPr>
                <w:sz w:val="24"/>
                <w:szCs w:val="24"/>
              </w:rPr>
            </w:pPr>
          </w:p>
          <w:p w:rsidR="00456926" w:rsidRPr="00290971" w:rsidRDefault="00456926" w:rsidP="00B639BF">
            <w:pPr>
              <w:jc w:val="center"/>
              <w:rPr>
                <w:sz w:val="24"/>
                <w:szCs w:val="24"/>
              </w:rPr>
            </w:pPr>
            <w:r w:rsidRPr="00290971">
              <w:rPr>
                <w:sz w:val="24"/>
                <w:szCs w:val="24"/>
              </w:rPr>
              <w:t>66.</w:t>
            </w:r>
          </w:p>
          <w:p w:rsidR="00456926" w:rsidRPr="00290971" w:rsidRDefault="00456926" w:rsidP="00B639BF">
            <w:pPr>
              <w:jc w:val="center"/>
              <w:rPr>
                <w:sz w:val="24"/>
                <w:szCs w:val="24"/>
              </w:rPr>
            </w:pPr>
          </w:p>
          <w:p w:rsidR="00456926" w:rsidRPr="00290971" w:rsidRDefault="00456926" w:rsidP="00B639BF">
            <w:pPr>
              <w:jc w:val="center"/>
              <w:rPr>
                <w:sz w:val="24"/>
                <w:szCs w:val="24"/>
              </w:rPr>
            </w:pPr>
            <w:r w:rsidRPr="00290971">
              <w:rPr>
                <w:sz w:val="24"/>
                <w:szCs w:val="24"/>
              </w:rPr>
              <w:t>67.</w:t>
            </w:r>
          </w:p>
          <w:p w:rsidR="00456926" w:rsidRPr="00290971" w:rsidRDefault="00456926" w:rsidP="00B639BF">
            <w:pPr>
              <w:jc w:val="center"/>
              <w:rPr>
                <w:sz w:val="24"/>
                <w:szCs w:val="24"/>
              </w:rPr>
            </w:pPr>
          </w:p>
          <w:p w:rsidR="00456926" w:rsidRPr="00290971" w:rsidRDefault="00456926" w:rsidP="00B639BF">
            <w:pPr>
              <w:jc w:val="center"/>
              <w:rPr>
                <w:sz w:val="24"/>
                <w:szCs w:val="24"/>
              </w:rPr>
            </w:pPr>
            <w:r w:rsidRPr="00290971">
              <w:rPr>
                <w:sz w:val="24"/>
                <w:szCs w:val="24"/>
              </w:rPr>
              <w:t>68.</w:t>
            </w:r>
          </w:p>
        </w:tc>
        <w:tc>
          <w:tcPr>
            <w:tcW w:w="0" w:type="auto"/>
            <w:tcBorders>
              <w:top w:val="single" w:sz="4" w:space="0" w:color="auto"/>
            </w:tcBorders>
          </w:tcPr>
          <w:p w:rsidR="00456926" w:rsidRPr="005536AF" w:rsidRDefault="00456926" w:rsidP="00B639BF">
            <w:pPr>
              <w:rPr>
                <w:b/>
                <w:sz w:val="24"/>
                <w:szCs w:val="24"/>
              </w:rPr>
            </w:pPr>
          </w:p>
          <w:p w:rsidR="00456926" w:rsidRPr="005536AF" w:rsidRDefault="00456926" w:rsidP="00B639BF">
            <w:pPr>
              <w:rPr>
                <w:b/>
                <w:sz w:val="24"/>
                <w:szCs w:val="24"/>
              </w:rPr>
            </w:pPr>
          </w:p>
          <w:p w:rsidR="00456926" w:rsidRPr="005536AF" w:rsidRDefault="007B4516" w:rsidP="00B639BF">
            <w:pPr>
              <w:rPr>
                <w:b/>
                <w:sz w:val="24"/>
                <w:szCs w:val="24"/>
              </w:rPr>
            </w:pPr>
            <w:r w:rsidRPr="005536AF">
              <w:rPr>
                <w:b/>
                <w:sz w:val="24"/>
                <w:szCs w:val="24"/>
              </w:rPr>
              <w:t>12.04</w:t>
            </w:r>
          </w:p>
          <w:p w:rsidR="00456926" w:rsidRPr="005536AF" w:rsidRDefault="00456926" w:rsidP="00B639BF">
            <w:pPr>
              <w:rPr>
                <w:b/>
                <w:sz w:val="24"/>
                <w:szCs w:val="24"/>
              </w:rPr>
            </w:pPr>
          </w:p>
          <w:p w:rsidR="00E55ABE" w:rsidRPr="005536AF" w:rsidRDefault="00E55ABE" w:rsidP="00B639BF">
            <w:pPr>
              <w:rPr>
                <w:b/>
                <w:sz w:val="24"/>
                <w:szCs w:val="24"/>
              </w:rPr>
            </w:pPr>
          </w:p>
          <w:p w:rsidR="00456926" w:rsidRPr="005536AF" w:rsidRDefault="00D049EC" w:rsidP="00B639BF">
            <w:pPr>
              <w:rPr>
                <w:b/>
                <w:sz w:val="24"/>
                <w:szCs w:val="24"/>
              </w:rPr>
            </w:pPr>
            <w:r w:rsidRPr="005536AF">
              <w:rPr>
                <w:b/>
                <w:sz w:val="24"/>
                <w:szCs w:val="24"/>
              </w:rPr>
              <w:t>17.04</w:t>
            </w:r>
          </w:p>
          <w:p w:rsidR="00456926" w:rsidRPr="005536AF" w:rsidRDefault="00456926" w:rsidP="00B639BF">
            <w:pPr>
              <w:rPr>
                <w:b/>
                <w:sz w:val="24"/>
                <w:szCs w:val="24"/>
              </w:rPr>
            </w:pPr>
          </w:p>
          <w:p w:rsidR="00456926" w:rsidRPr="005536AF" w:rsidRDefault="00456926" w:rsidP="00B639BF">
            <w:pPr>
              <w:rPr>
                <w:b/>
                <w:sz w:val="24"/>
                <w:szCs w:val="24"/>
              </w:rPr>
            </w:pPr>
          </w:p>
          <w:p w:rsidR="00456926" w:rsidRPr="005536AF" w:rsidRDefault="00D049EC" w:rsidP="00B639BF">
            <w:pPr>
              <w:rPr>
                <w:b/>
                <w:sz w:val="24"/>
                <w:szCs w:val="24"/>
              </w:rPr>
            </w:pPr>
            <w:r w:rsidRPr="005536AF">
              <w:rPr>
                <w:b/>
                <w:sz w:val="24"/>
                <w:szCs w:val="24"/>
              </w:rPr>
              <w:t>19.04</w:t>
            </w:r>
          </w:p>
          <w:p w:rsidR="00456926" w:rsidRPr="005536AF" w:rsidRDefault="00456926" w:rsidP="00B639BF">
            <w:pPr>
              <w:rPr>
                <w:b/>
                <w:sz w:val="24"/>
                <w:szCs w:val="24"/>
              </w:rPr>
            </w:pPr>
          </w:p>
          <w:p w:rsidR="00E55ABE" w:rsidRPr="005536AF" w:rsidRDefault="00E55ABE" w:rsidP="00B639BF">
            <w:pPr>
              <w:rPr>
                <w:b/>
                <w:sz w:val="24"/>
                <w:szCs w:val="24"/>
              </w:rPr>
            </w:pPr>
          </w:p>
          <w:p w:rsidR="00456926" w:rsidRPr="005536AF" w:rsidRDefault="00D049EC" w:rsidP="00B639BF">
            <w:pPr>
              <w:rPr>
                <w:b/>
                <w:sz w:val="24"/>
                <w:szCs w:val="24"/>
              </w:rPr>
            </w:pPr>
            <w:r w:rsidRPr="005536AF">
              <w:rPr>
                <w:b/>
                <w:sz w:val="24"/>
                <w:szCs w:val="24"/>
              </w:rPr>
              <w:t>24</w:t>
            </w:r>
            <w:r w:rsidR="00456926" w:rsidRPr="005536AF">
              <w:rPr>
                <w:b/>
                <w:sz w:val="24"/>
                <w:szCs w:val="24"/>
              </w:rPr>
              <w:t>.04</w:t>
            </w:r>
          </w:p>
          <w:p w:rsidR="00456926" w:rsidRPr="005536AF" w:rsidRDefault="00456926" w:rsidP="00B639BF">
            <w:pPr>
              <w:rPr>
                <w:b/>
                <w:sz w:val="24"/>
                <w:szCs w:val="24"/>
              </w:rPr>
            </w:pPr>
          </w:p>
          <w:p w:rsidR="00456926" w:rsidRPr="005536AF" w:rsidRDefault="00456926" w:rsidP="00B639BF">
            <w:pPr>
              <w:rPr>
                <w:b/>
                <w:sz w:val="24"/>
                <w:szCs w:val="24"/>
              </w:rPr>
            </w:pPr>
          </w:p>
          <w:p w:rsidR="00456926" w:rsidRPr="005536AF" w:rsidRDefault="00456926" w:rsidP="00B639BF">
            <w:pPr>
              <w:rPr>
                <w:b/>
                <w:sz w:val="24"/>
                <w:szCs w:val="24"/>
              </w:rPr>
            </w:pPr>
          </w:p>
          <w:p w:rsidR="00E55ABE" w:rsidRPr="005536AF" w:rsidRDefault="00E55ABE" w:rsidP="00B639BF">
            <w:pPr>
              <w:rPr>
                <w:b/>
                <w:sz w:val="24"/>
                <w:szCs w:val="24"/>
              </w:rPr>
            </w:pPr>
          </w:p>
          <w:p w:rsidR="00456926" w:rsidRPr="005536AF" w:rsidRDefault="00D049EC" w:rsidP="00B639BF">
            <w:pPr>
              <w:rPr>
                <w:b/>
                <w:sz w:val="24"/>
                <w:szCs w:val="24"/>
              </w:rPr>
            </w:pPr>
            <w:r w:rsidRPr="005536AF">
              <w:rPr>
                <w:b/>
                <w:sz w:val="24"/>
                <w:szCs w:val="24"/>
              </w:rPr>
              <w:t>03.05</w:t>
            </w:r>
          </w:p>
          <w:p w:rsidR="00456926" w:rsidRPr="005536AF" w:rsidRDefault="00456926" w:rsidP="00B639BF">
            <w:pPr>
              <w:rPr>
                <w:b/>
                <w:sz w:val="24"/>
                <w:szCs w:val="24"/>
              </w:rPr>
            </w:pPr>
          </w:p>
          <w:p w:rsidR="00456926" w:rsidRPr="005536AF" w:rsidRDefault="00456926" w:rsidP="00B639BF">
            <w:pPr>
              <w:rPr>
                <w:b/>
                <w:sz w:val="24"/>
                <w:szCs w:val="24"/>
              </w:rPr>
            </w:pPr>
          </w:p>
          <w:p w:rsidR="00456926" w:rsidRPr="005536AF" w:rsidRDefault="00D049EC" w:rsidP="00B639BF">
            <w:pPr>
              <w:rPr>
                <w:b/>
                <w:sz w:val="24"/>
                <w:szCs w:val="24"/>
              </w:rPr>
            </w:pPr>
            <w:r w:rsidRPr="005536AF">
              <w:rPr>
                <w:b/>
                <w:sz w:val="24"/>
                <w:szCs w:val="24"/>
              </w:rPr>
              <w:t>08.05</w:t>
            </w:r>
          </w:p>
          <w:p w:rsidR="00456926" w:rsidRPr="005536AF" w:rsidRDefault="00456926" w:rsidP="00B639BF">
            <w:pPr>
              <w:rPr>
                <w:b/>
                <w:sz w:val="24"/>
                <w:szCs w:val="24"/>
              </w:rPr>
            </w:pPr>
          </w:p>
          <w:p w:rsidR="00456926" w:rsidRPr="005536AF" w:rsidRDefault="00456926" w:rsidP="00B639BF">
            <w:pPr>
              <w:rPr>
                <w:b/>
                <w:sz w:val="24"/>
                <w:szCs w:val="24"/>
              </w:rPr>
            </w:pPr>
          </w:p>
          <w:p w:rsidR="00456926" w:rsidRPr="005536AF" w:rsidRDefault="00456926" w:rsidP="00B639BF">
            <w:pPr>
              <w:rPr>
                <w:b/>
                <w:sz w:val="24"/>
                <w:szCs w:val="24"/>
              </w:rPr>
            </w:pPr>
          </w:p>
          <w:p w:rsidR="00E55ABE" w:rsidRPr="005536AF" w:rsidRDefault="00E55ABE" w:rsidP="00B639BF">
            <w:pPr>
              <w:rPr>
                <w:b/>
                <w:sz w:val="24"/>
                <w:szCs w:val="24"/>
              </w:rPr>
            </w:pPr>
          </w:p>
          <w:p w:rsidR="00456926" w:rsidRPr="005536AF" w:rsidRDefault="00D049EC" w:rsidP="00B639BF">
            <w:pPr>
              <w:rPr>
                <w:b/>
                <w:sz w:val="24"/>
                <w:szCs w:val="24"/>
              </w:rPr>
            </w:pPr>
            <w:r w:rsidRPr="005536AF">
              <w:rPr>
                <w:b/>
                <w:sz w:val="24"/>
                <w:szCs w:val="24"/>
              </w:rPr>
              <w:t>10.05</w:t>
            </w:r>
          </w:p>
          <w:p w:rsidR="00456926" w:rsidRPr="005536AF" w:rsidRDefault="00456926" w:rsidP="00B639BF">
            <w:pPr>
              <w:rPr>
                <w:b/>
                <w:sz w:val="24"/>
                <w:szCs w:val="24"/>
              </w:rPr>
            </w:pPr>
          </w:p>
          <w:p w:rsidR="00456926" w:rsidRPr="005536AF" w:rsidRDefault="00456926" w:rsidP="00B639BF">
            <w:pPr>
              <w:rPr>
                <w:b/>
                <w:sz w:val="24"/>
                <w:szCs w:val="24"/>
              </w:rPr>
            </w:pPr>
          </w:p>
          <w:p w:rsidR="00456926" w:rsidRPr="005536AF" w:rsidRDefault="00456926" w:rsidP="00B639BF">
            <w:pPr>
              <w:rPr>
                <w:b/>
                <w:sz w:val="24"/>
                <w:szCs w:val="24"/>
              </w:rPr>
            </w:pPr>
          </w:p>
          <w:p w:rsidR="00456926" w:rsidRPr="005536AF" w:rsidRDefault="00456926" w:rsidP="00B639BF">
            <w:pPr>
              <w:rPr>
                <w:b/>
                <w:sz w:val="24"/>
                <w:szCs w:val="24"/>
              </w:rPr>
            </w:pPr>
          </w:p>
          <w:p w:rsidR="00456926" w:rsidRPr="005536AF" w:rsidRDefault="00456926" w:rsidP="00B639BF">
            <w:pPr>
              <w:rPr>
                <w:b/>
                <w:sz w:val="24"/>
                <w:szCs w:val="24"/>
              </w:rPr>
            </w:pPr>
          </w:p>
          <w:p w:rsidR="00E55ABE" w:rsidRPr="005536AF" w:rsidRDefault="00E55ABE" w:rsidP="00B639BF">
            <w:pPr>
              <w:rPr>
                <w:b/>
                <w:sz w:val="24"/>
                <w:szCs w:val="24"/>
              </w:rPr>
            </w:pPr>
          </w:p>
          <w:p w:rsidR="00E55ABE" w:rsidRPr="005536AF" w:rsidRDefault="00E55ABE" w:rsidP="00B639BF">
            <w:pPr>
              <w:rPr>
                <w:b/>
                <w:sz w:val="24"/>
                <w:szCs w:val="24"/>
              </w:rPr>
            </w:pPr>
          </w:p>
          <w:p w:rsidR="00456926" w:rsidRPr="005536AF" w:rsidRDefault="00D049EC" w:rsidP="00B639BF">
            <w:pPr>
              <w:rPr>
                <w:b/>
                <w:sz w:val="24"/>
                <w:szCs w:val="24"/>
              </w:rPr>
            </w:pPr>
            <w:r w:rsidRPr="005536AF">
              <w:rPr>
                <w:b/>
                <w:sz w:val="24"/>
                <w:szCs w:val="24"/>
              </w:rPr>
              <w:t>15.05</w:t>
            </w:r>
          </w:p>
          <w:p w:rsidR="00456926" w:rsidRPr="005536AF" w:rsidRDefault="00456926" w:rsidP="00B639BF">
            <w:pPr>
              <w:rPr>
                <w:b/>
                <w:sz w:val="24"/>
                <w:szCs w:val="24"/>
              </w:rPr>
            </w:pPr>
          </w:p>
          <w:p w:rsidR="00456926" w:rsidRPr="005536AF" w:rsidRDefault="00456926" w:rsidP="00B639BF">
            <w:pPr>
              <w:rPr>
                <w:b/>
                <w:sz w:val="24"/>
                <w:szCs w:val="24"/>
              </w:rPr>
            </w:pPr>
          </w:p>
          <w:p w:rsidR="00456926" w:rsidRPr="005536AF" w:rsidRDefault="00D049EC" w:rsidP="00B639BF">
            <w:pPr>
              <w:rPr>
                <w:b/>
                <w:sz w:val="24"/>
                <w:szCs w:val="24"/>
              </w:rPr>
            </w:pPr>
            <w:r w:rsidRPr="005536AF">
              <w:rPr>
                <w:b/>
                <w:sz w:val="24"/>
                <w:szCs w:val="24"/>
              </w:rPr>
              <w:t>17</w:t>
            </w:r>
            <w:r w:rsidR="00141ED8" w:rsidRPr="005536AF">
              <w:rPr>
                <w:b/>
                <w:sz w:val="24"/>
                <w:szCs w:val="24"/>
              </w:rPr>
              <w:t>.</w:t>
            </w:r>
            <w:r w:rsidR="001A2799" w:rsidRPr="005536AF">
              <w:rPr>
                <w:b/>
                <w:sz w:val="24"/>
                <w:szCs w:val="24"/>
              </w:rPr>
              <w:t>05</w:t>
            </w:r>
          </w:p>
          <w:p w:rsidR="00456926" w:rsidRPr="005536AF" w:rsidRDefault="00456926" w:rsidP="00B639BF">
            <w:pPr>
              <w:rPr>
                <w:b/>
                <w:sz w:val="24"/>
                <w:szCs w:val="24"/>
              </w:rPr>
            </w:pPr>
          </w:p>
          <w:p w:rsidR="00456926" w:rsidRPr="005536AF" w:rsidRDefault="00456926" w:rsidP="00B639BF">
            <w:pPr>
              <w:rPr>
                <w:b/>
                <w:sz w:val="24"/>
                <w:szCs w:val="24"/>
              </w:rPr>
            </w:pPr>
          </w:p>
          <w:p w:rsidR="00456926" w:rsidRPr="005536AF" w:rsidRDefault="00D049EC" w:rsidP="00B639BF">
            <w:pPr>
              <w:rPr>
                <w:b/>
                <w:sz w:val="24"/>
                <w:szCs w:val="24"/>
              </w:rPr>
            </w:pPr>
            <w:r w:rsidRPr="005536AF">
              <w:rPr>
                <w:b/>
                <w:sz w:val="24"/>
                <w:szCs w:val="24"/>
              </w:rPr>
              <w:t>22</w:t>
            </w:r>
            <w:r w:rsidR="00456926" w:rsidRPr="005536AF">
              <w:rPr>
                <w:b/>
                <w:sz w:val="24"/>
                <w:szCs w:val="24"/>
              </w:rPr>
              <w:t>.05</w:t>
            </w:r>
          </w:p>
          <w:p w:rsidR="00D049EC" w:rsidRPr="005536AF" w:rsidRDefault="00D049EC" w:rsidP="00B639BF">
            <w:pPr>
              <w:rPr>
                <w:b/>
                <w:sz w:val="24"/>
                <w:szCs w:val="24"/>
              </w:rPr>
            </w:pPr>
          </w:p>
          <w:p w:rsidR="00456926" w:rsidRPr="005536AF" w:rsidRDefault="00D049EC" w:rsidP="00B639BF">
            <w:pPr>
              <w:rPr>
                <w:b/>
                <w:sz w:val="24"/>
                <w:szCs w:val="24"/>
              </w:rPr>
            </w:pPr>
            <w:r w:rsidRPr="005536AF">
              <w:rPr>
                <w:b/>
                <w:sz w:val="24"/>
                <w:szCs w:val="24"/>
              </w:rPr>
              <w:t>24</w:t>
            </w:r>
            <w:r w:rsidR="00456926" w:rsidRPr="005536AF">
              <w:rPr>
                <w:b/>
                <w:sz w:val="24"/>
                <w:szCs w:val="24"/>
              </w:rPr>
              <w:t>.05</w:t>
            </w:r>
          </w:p>
          <w:p w:rsidR="00456926" w:rsidRPr="005536AF" w:rsidRDefault="00456926" w:rsidP="00B639BF">
            <w:pPr>
              <w:rPr>
                <w:b/>
                <w:sz w:val="24"/>
                <w:szCs w:val="24"/>
              </w:rPr>
            </w:pPr>
          </w:p>
          <w:p w:rsidR="00456926" w:rsidRPr="005536AF" w:rsidRDefault="00456926" w:rsidP="00B639BF">
            <w:pPr>
              <w:rPr>
                <w:b/>
                <w:sz w:val="24"/>
                <w:szCs w:val="24"/>
              </w:rPr>
            </w:pPr>
          </w:p>
          <w:p w:rsidR="00456926" w:rsidRPr="005536AF" w:rsidRDefault="00456926" w:rsidP="00B639BF">
            <w:pPr>
              <w:rPr>
                <w:b/>
                <w:sz w:val="24"/>
                <w:szCs w:val="24"/>
              </w:rPr>
            </w:pPr>
          </w:p>
          <w:p w:rsidR="00456926" w:rsidRPr="005536AF" w:rsidRDefault="00456926" w:rsidP="00B639BF">
            <w:pPr>
              <w:rPr>
                <w:b/>
                <w:sz w:val="24"/>
                <w:szCs w:val="24"/>
              </w:rPr>
            </w:pPr>
          </w:p>
          <w:p w:rsidR="00456926" w:rsidRPr="005536AF" w:rsidRDefault="00456926" w:rsidP="00B639BF">
            <w:pPr>
              <w:rPr>
                <w:b/>
                <w:sz w:val="24"/>
                <w:szCs w:val="24"/>
              </w:rPr>
            </w:pPr>
          </w:p>
          <w:p w:rsidR="00E55ABE" w:rsidRPr="005536AF" w:rsidRDefault="00E55ABE" w:rsidP="00B639BF">
            <w:pPr>
              <w:rPr>
                <w:b/>
                <w:sz w:val="24"/>
                <w:szCs w:val="24"/>
              </w:rPr>
            </w:pPr>
          </w:p>
          <w:p w:rsidR="00456926" w:rsidRPr="005536AF" w:rsidRDefault="00D049EC" w:rsidP="00B639BF">
            <w:pPr>
              <w:rPr>
                <w:b/>
                <w:sz w:val="24"/>
                <w:szCs w:val="24"/>
              </w:rPr>
            </w:pPr>
            <w:r w:rsidRPr="005536AF">
              <w:rPr>
                <w:b/>
                <w:sz w:val="24"/>
                <w:szCs w:val="24"/>
              </w:rPr>
              <w:t>29</w:t>
            </w:r>
            <w:r w:rsidR="00456926" w:rsidRPr="005536AF">
              <w:rPr>
                <w:b/>
                <w:sz w:val="24"/>
                <w:szCs w:val="24"/>
              </w:rPr>
              <w:t>.05</w:t>
            </w:r>
          </w:p>
          <w:p w:rsidR="00456926" w:rsidRPr="005536AF" w:rsidRDefault="00456926" w:rsidP="00B639BF">
            <w:pPr>
              <w:rPr>
                <w:b/>
                <w:sz w:val="24"/>
                <w:szCs w:val="24"/>
              </w:rPr>
            </w:pPr>
          </w:p>
          <w:p w:rsidR="00456926" w:rsidRPr="005536AF" w:rsidRDefault="00D049EC" w:rsidP="00B639BF">
            <w:pPr>
              <w:rPr>
                <w:b/>
                <w:sz w:val="24"/>
                <w:szCs w:val="24"/>
              </w:rPr>
            </w:pPr>
            <w:r w:rsidRPr="005536AF">
              <w:rPr>
                <w:b/>
                <w:sz w:val="24"/>
                <w:szCs w:val="24"/>
              </w:rPr>
              <w:t>29.05</w:t>
            </w:r>
          </w:p>
          <w:p w:rsidR="00AE5608" w:rsidRPr="005536AF" w:rsidRDefault="00AE5608" w:rsidP="00B639BF">
            <w:pPr>
              <w:rPr>
                <w:b/>
                <w:sz w:val="24"/>
                <w:szCs w:val="24"/>
              </w:rPr>
            </w:pPr>
          </w:p>
          <w:p w:rsidR="00456926" w:rsidRPr="005536AF" w:rsidRDefault="00456926" w:rsidP="00B639BF">
            <w:pPr>
              <w:rPr>
                <w:b/>
                <w:sz w:val="24"/>
                <w:szCs w:val="24"/>
              </w:rPr>
            </w:pPr>
          </w:p>
        </w:tc>
        <w:tc>
          <w:tcPr>
            <w:tcW w:w="0" w:type="auto"/>
          </w:tcPr>
          <w:p w:rsidR="00456926" w:rsidRPr="00290971" w:rsidRDefault="00456926" w:rsidP="00B639BF">
            <w:pPr>
              <w:rPr>
                <w:b/>
                <w:sz w:val="24"/>
                <w:szCs w:val="24"/>
              </w:rPr>
            </w:pPr>
          </w:p>
        </w:tc>
        <w:tc>
          <w:tcPr>
            <w:tcW w:w="0" w:type="auto"/>
            <w:tcBorders>
              <w:top w:val="single" w:sz="4" w:space="0" w:color="auto"/>
            </w:tcBorders>
          </w:tcPr>
          <w:p w:rsidR="00456926" w:rsidRPr="00290971" w:rsidRDefault="00456926" w:rsidP="00B639BF">
            <w:pPr>
              <w:rPr>
                <w:b/>
                <w:sz w:val="24"/>
                <w:szCs w:val="24"/>
              </w:rPr>
            </w:pPr>
            <w:r w:rsidRPr="00290971">
              <w:rPr>
                <w:b/>
                <w:sz w:val="24"/>
                <w:szCs w:val="24"/>
              </w:rPr>
              <w:t>Население.14ч.</w:t>
            </w:r>
          </w:p>
          <w:p w:rsidR="00456926" w:rsidRPr="00290971" w:rsidRDefault="00456926" w:rsidP="00B639BF">
            <w:pPr>
              <w:rPr>
                <w:b/>
                <w:sz w:val="24"/>
                <w:szCs w:val="24"/>
              </w:rPr>
            </w:pPr>
          </w:p>
          <w:p w:rsidR="00456926" w:rsidRPr="00290971" w:rsidRDefault="00456926" w:rsidP="00B639BF">
            <w:pPr>
              <w:rPr>
                <w:sz w:val="24"/>
                <w:szCs w:val="24"/>
              </w:rPr>
            </w:pPr>
            <w:r w:rsidRPr="00290971">
              <w:rPr>
                <w:sz w:val="24"/>
                <w:szCs w:val="24"/>
              </w:rPr>
              <w:t>Исторические особенности заселения.</w:t>
            </w:r>
          </w:p>
          <w:p w:rsidR="00456926" w:rsidRPr="00290971" w:rsidRDefault="00456926" w:rsidP="00B639BF">
            <w:pPr>
              <w:rPr>
                <w:sz w:val="24"/>
                <w:szCs w:val="24"/>
              </w:rPr>
            </w:pPr>
          </w:p>
          <w:p w:rsidR="00456926" w:rsidRPr="00290971" w:rsidRDefault="00456926" w:rsidP="00B639BF">
            <w:pPr>
              <w:rPr>
                <w:sz w:val="24"/>
                <w:szCs w:val="24"/>
              </w:rPr>
            </w:pPr>
            <w:r w:rsidRPr="00290971">
              <w:rPr>
                <w:sz w:val="24"/>
                <w:szCs w:val="24"/>
              </w:rPr>
              <w:t>Численность и естественный прирост.</w:t>
            </w:r>
          </w:p>
          <w:p w:rsidR="00456926" w:rsidRPr="00290971" w:rsidRDefault="00456926" w:rsidP="00B639BF">
            <w:pPr>
              <w:rPr>
                <w:sz w:val="24"/>
                <w:szCs w:val="24"/>
              </w:rPr>
            </w:pPr>
          </w:p>
          <w:p w:rsidR="00456926" w:rsidRPr="00290971" w:rsidRDefault="00456926" w:rsidP="00B639BF">
            <w:pPr>
              <w:rPr>
                <w:i/>
                <w:sz w:val="24"/>
                <w:szCs w:val="24"/>
                <w:u w:val="single"/>
              </w:rPr>
            </w:pPr>
            <w:r w:rsidRPr="00290971">
              <w:rPr>
                <w:i/>
                <w:sz w:val="24"/>
                <w:szCs w:val="24"/>
                <w:u w:val="single"/>
              </w:rPr>
              <w:t>Население области.</w:t>
            </w:r>
          </w:p>
          <w:p w:rsidR="00456926" w:rsidRPr="00290971" w:rsidRDefault="00456926" w:rsidP="00B639BF">
            <w:pPr>
              <w:rPr>
                <w:i/>
                <w:sz w:val="24"/>
                <w:szCs w:val="24"/>
                <w:u w:val="single"/>
              </w:rPr>
            </w:pPr>
          </w:p>
          <w:p w:rsidR="00456926" w:rsidRPr="00290971" w:rsidRDefault="00456926" w:rsidP="00B639BF">
            <w:pPr>
              <w:rPr>
                <w:i/>
                <w:sz w:val="24"/>
                <w:szCs w:val="24"/>
                <w:u w:val="single"/>
              </w:rPr>
            </w:pPr>
          </w:p>
          <w:p w:rsidR="00456926" w:rsidRPr="00290971" w:rsidRDefault="00456926" w:rsidP="00B639BF">
            <w:pPr>
              <w:rPr>
                <w:sz w:val="24"/>
                <w:szCs w:val="24"/>
              </w:rPr>
            </w:pPr>
            <w:r w:rsidRPr="00290971">
              <w:rPr>
                <w:sz w:val="24"/>
                <w:szCs w:val="24"/>
              </w:rPr>
              <w:t>Половой и возрастной состав.</w:t>
            </w:r>
          </w:p>
          <w:p w:rsidR="00456926" w:rsidRPr="00290971" w:rsidRDefault="00456926" w:rsidP="00B639BF">
            <w:pPr>
              <w:rPr>
                <w:sz w:val="24"/>
                <w:szCs w:val="24"/>
              </w:rPr>
            </w:pPr>
          </w:p>
          <w:p w:rsidR="00456926" w:rsidRPr="00290971" w:rsidRDefault="00456926" w:rsidP="00B639BF">
            <w:pPr>
              <w:rPr>
                <w:sz w:val="24"/>
                <w:szCs w:val="24"/>
              </w:rPr>
            </w:pPr>
          </w:p>
          <w:p w:rsidR="00456926" w:rsidRPr="00290971" w:rsidRDefault="00456926" w:rsidP="00B639BF">
            <w:pPr>
              <w:rPr>
                <w:sz w:val="24"/>
                <w:szCs w:val="24"/>
              </w:rPr>
            </w:pPr>
          </w:p>
          <w:p w:rsidR="00456926" w:rsidRPr="00290971" w:rsidRDefault="00456926" w:rsidP="00B639BF">
            <w:pPr>
              <w:rPr>
                <w:sz w:val="24"/>
                <w:szCs w:val="24"/>
              </w:rPr>
            </w:pPr>
            <w:r w:rsidRPr="00290971">
              <w:rPr>
                <w:sz w:val="24"/>
                <w:szCs w:val="24"/>
              </w:rPr>
              <w:t xml:space="preserve">Особенности размещения </w:t>
            </w:r>
            <w:r w:rsidRPr="00290971">
              <w:rPr>
                <w:sz w:val="24"/>
                <w:szCs w:val="24"/>
              </w:rPr>
              <w:lastRenderedPageBreak/>
              <w:t>населения.</w:t>
            </w:r>
          </w:p>
          <w:p w:rsidR="00456926" w:rsidRPr="00290971" w:rsidRDefault="00456926" w:rsidP="00B639BF">
            <w:pPr>
              <w:rPr>
                <w:sz w:val="24"/>
                <w:szCs w:val="24"/>
              </w:rPr>
            </w:pPr>
          </w:p>
          <w:p w:rsidR="00456926" w:rsidRPr="00290971" w:rsidRDefault="00456926" w:rsidP="00B639BF">
            <w:pPr>
              <w:rPr>
                <w:b/>
                <w:i/>
                <w:sz w:val="24"/>
                <w:szCs w:val="24"/>
                <w:u w:val="single"/>
              </w:rPr>
            </w:pPr>
            <w:r w:rsidRPr="00290971">
              <w:rPr>
                <w:sz w:val="24"/>
                <w:szCs w:val="24"/>
              </w:rPr>
              <w:t>Национальный состав, религии.</w:t>
            </w:r>
          </w:p>
          <w:p w:rsidR="00456926" w:rsidRPr="00290971" w:rsidRDefault="00456926" w:rsidP="00B639BF">
            <w:pPr>
              <w:rPr>
                <w:b/>
                <w:i/>
                <w:sz w:val="24"/>
                <w:szCs w:val="24"/>
                <w:u w:val="single"/>
              </w:rPr>
            </w:pPr>
          </w:p>
          <w:p w:rsidR="00456926" w:rsidRPr="00290971" w:rsidRDefault="00456926" w:rsidP="00B639BF">
            <w:pPr>
              <w:rPr>
                <w:b/>
                <w:i/>
                <w:sz w:val="24"/>
                <w:szCs w:val="24"/>
                <w:u w:val="single"/>
              </w:rPr>
            </w:pPr>
          </w:p>
          <w:p w:rsidR="00456926" w:rsidRPr="00290971" w:rsidRDefault="00456926" w:rsidP="00B639BF">
            <w:pPr>
              <w:rPr>
                <w:b/>
                <w:i/>
                <w:sz w:val="24"/>
                <w:szCs w:val="24"/>
                <w:u w:val="single"/>
              </w:rPr>
            </w:pPr>
          </w:p>
          <w:p w:rsidR="00456926" w:rsidRPr="00290971" w:rsidRDefault="00456926" w:rsidP="00B639BF">
            <w:pPr>
              <w:rPr>
                <w:sz w:val="24"/>
                <w:szCs w:val="24"/>
              </w:rPr>
            </w:pPr>
            <w:r w:rsidRPr="00290971">
              <w:rPr>
                <w:sz w:val="24"/>
                <w:szCs w:val="24"/>
              </w:rPr>
              <w:t>Миграции населения.</w:t>
            </w:r>
          </w:p>
          <w:p w:rsidR="00456926" w:rsidRPr="00290971" w:rsidRDefault="00456926" w:rsidP="00B639BF">
            <w:pPr>
              <w:rPr>
                <w:sz w:val="24"/>
                <w:szCs w:val="24"/>
              </w:rPr>
            </w:pPr>
          </w:p>
          <w:p w:rsidR="00456926" w:rsidRPr="00290971" w:rsidRDefault="00456926" w:rsidP="00B639BF">
            <w:pPr>
              <w:rPr>
                <w:sz w:val="24"/>
                <w:szCs w:val="24"/>
              </w:rPr>
            </w:pPr>
          </w:p>
          <w:p w:rsidR="00456926" w:rsidRPr="00290971" w:rsidRDefault="00456926" w:rsidP="00B639BF">
            <w:pPr>
              <w:rPr>
                <w:sz w:val="24"/>
                <w:szCs w:val="24"/>
              </w:rPr>
            </w:pPr>
          </w:p>
          <w:p w:rsidR="00456926" w:rsidRPr="00290971" w:rsidRDefault="00456926" w:rsidP="00B639BF">
            <w:pPr>
              <w:rPr>
                <w:sz w:val="24"/>
                <w:szCs w:val="24"/>
              </w:rPr>
            </w:pPr>
          </w:p>
          <w:p w:rsidR="00456926" w:rsidRPr="00290971" w:rsidRDefault="00456926" w:rsidP="00B639BF">
            <w:pPr>
              <w:rPr>
                <w:sz w:val="24"/>
                <w:szCs w:val="24"/>
              </w:rPr>
            </w:pPr>
          </w:p>
          <w:p w:rsidR="00456926" w:rsidRPr="00290971" w:rsidRDefault="00456926" w:rsidP="00B639BF">
            <w:pPr>
              <w:rPr>
                <w:sz w:val="24"/>
                <w:szCs w:val="24"/>
              </w:rPr>
            </w:pPr>
          </w:p>
          <w:p w:rsidR="00456926" w:rsidRPr="00290971" w:rsidRDefault="00456926" w:rsidP="00B639BF">
            <w:pPr>
              <w:rPr>
                <w:sz w:val="24"/>
                <w:szCs w:val="24"/>
              </w:rPr>
            </w:pPr>
          </w:p>
          <w:p w:rsidR="00456926" w:rsidRPr="00290971" w:rsidRDefault="00456926" w:rsidP="00B639BF">
            <w:pPr>
              <w:rPr>
                <w:sz w:val="24"/>
                <w:szCs w:val="24"/>
              </w:rPr>
            </w:pPr>
            <w:r w:rsidRPr="00290971">
              <w:rPr>
                <w:sz w:val="24"/>
                <w:szCs w:val="24"/>
              </w:rPr>
              <w:t>Городское и сельское население.</w:t>
            </w:r>
          </w:p>
          <w:p w:rsidR="00456926" w:rsidRPr="00290971" w:rsidRDefault="00456926" w:rsidP="00B639BF">
            <w:pPr>
              <w:rPr>
                <w:sz w:val="24"/>
                <w:szCs w:val="24"/>
              </w:rPr>
            </w:pPr>
          </w:p>
          <w:p w:rsidR="00456926" w:rsidRPr="00290971" w:rsidRDefault="00456926" w:rsidP="00B639BF">
            <w:pPr>
              <w:rPr>
                <w:sz w:val="24"/>
                <w:szCs w:val="24"/>
              </w:rPr>
            </w:pPr>
            <w:r w:rsidRPr="00290971">
              <w:rPr>
                <w:sz w:val="24"/>
                <w:szCs w:val="24"/>
              </w:rPr>
              <w:t>Повторение по теме: «Население».</w:t>
            </w:r>
          </w:p>
          <w:p w:rsidR="00456926" w:rsidRPr="00290971" w:rsidRDefault="00456926" w:rsidP="00B639BF">
            <w:pPr>
              <w:rPr>
                <w:sz w:val="24"/>
                <w:szCs w:val="24"/>
              </w:rPr>
            </w:pPr>
          </w:p>
          <w:p w:rsidR="00456926" w:rsidRPr="00290971" w:rsidRDefault="00456926" w:rsidP="00B639BF">
            <w:pPr>
              <w:rPr>
                <w:sz w:val="24"/>
                <w:szCs w:val="24"/>
              </w:rPr>
            </w:pPr>
          </w:p>
          <w:p w:rsidR="00456926" w:rsidRPr="00290971" w:rsidRDefault="00456926" w:rsidP="00B639BF">
            <w:pPr>
              <w:rPr>
                <w:sz w:val="24"/>
                <w:szCs w:val="24"/>
              </w:rPr>
            </w:pPr>
            <w:r w:rsidRPr="00290971">
              <w:rPr>
                <w:sz w:val="24"/>
                <w:szCs w:val="24"/>
              </w:rPr>
              <w:t>Тестирование.</w:t>
            </w:r>
          </w:p>
          <w:p w:rsidR="00456926" w:rsidRPr="00290971" w:rsidRDefault="00456926" w:rsidP="00B639BF">
            <w:pPr>
              <w:rPr>
                <w:sz w:val="24"/>
                <w:szCs w:val="24"/>
              </w:rPr>
            </w:pPr>
          </w:p>
          <w:p w:rsidR="00456926" w:rsidRPr="00290971" w:rsidRDefault="00456926" w:rsidP="00B639BF">
            <w:pPr>
              <w:rPr>
                <w:sz w:val="24"/>
                <w:szCs w:val="24"/>
              </w:rPr>
            </w:pPr>
            <w:r w:rsidRPr="00290971">
              <w:rPr>
                <w:sz w:val="24"/>
                <w:szCs w:val="24"/>
              </w:rPr>
              <w:t>Обобщающее повторение по курсу.</w:t>
            </w:r>
          </w:p>
          <w:p w:rsidR="00456926" w:rsidRPr="00290971" w:rsidRDefault="00456926" w:rsidP="00B639BF">
            <w:pPr>
              <w:rPr>
                <w:sz w:val="24"/>
                <w:szCs w:val="24"/>
              </w:rPr>
            </w:pPr>
          </w:p>
          <w:p w:rsidR="00456926" w:rsidRPr="00290971" w:rsidRDefault="00456926" w:rsidP="00B639BF">
            <w:pPr>
              <w:rPr>
                <w:sz w:val="24"/>
                <w:szCs w:val="24"/>
              </w:rPr>
            </w:pPr>
            <w:r w:rsidRPr="00290971">
              <w:rPr>
                <w:sz w:val="24"/>
                <w:szCs w:val="24"/>
              </w:rPr>
              <w:t>Контрольная работа № 5.</w:t>
            </w:r>
          </w:p>
          <w:p w:rsidR="00456926" w:rsidRPr="00290971" w:rsidRDefault="00456926" w:rsidP="00B639BF">
            <w:pPr>
              <w:rPr>
                <w:sz w:val="24"/>
                <w:szCs w:val="24"/>
              </w:rPr>
            </w:pPr>
          </w:p>
          <w:p w:rsidR="00456926" w:rsidRPr="00290971" w:rsidRDefault="00456926" w:rsidP="00B639BF">
            <w:pPr>
              <w:rPr>
                <w:sz w:val="24"/>
                <w:szCs w:val="24"/>
              </w:rPr>
            </w:pPr>
            <w:r w:rsidRPr="00290971">
              <w:rPr>
                <w:sz w:val="24"/>
                <w:szCs w:val="24"/>
              </w:rPr>
              <w:t xml:space="preserve">Работа над </w:t>
            </w:r>
            <w:r w:rsidRPr="00290971">
              <w:rPr>
                <w:sz w:val="24"/>
                <w:szCs w:val="24"/>
              </w:rPr>
              <w:lastRenderedPageBreak/>
              <w:t>ошибками.</w:t>
            </w:r>
          </w:p>
          <w:p w:rsidR="00456926" w:rsidRPr="00290971" w:rsidRDefault="00456926" w:rsidP="00B639BF">
            <w:pPr>
              <w:rPr>
                <w:sz w:val="24"/>
                <w:szCs w:val="24"/>
              </w:rPr>
            </w:pPr>
          </w:p>
          <w:p w:rsidR="00456926" w:rsidRPr="00290971" w:rsidRDefault="00456926" w:rsidP="00B639BF">
            <w:pPr>
              <w:rPr>
                <w:sz w:val="24"/>
                <w:szCs w:val="24"/>
              </w:rPr>
            </w:pPr>
            <w:r w:rsidRPr="00290971">
              <w:rPr>
                <w:sz w:val="24"/>
                <w:szCs w:val="24"/>
              </w:rPr>
              <w:t>Резервный.</w:t>
            </w:r>
          </w:p>
        </w:tc>
        <w:tc>
          <w:tcPr>
            <w:tcW w:w="0" w:type="auto"/>
          </w:tcPr>
          <w:p w:rsidR="00456926" w:rsidRPr="00290971" w:rsidRDefault="00456926" w:rsidP="00B639BF">
            <w:pPr>
              <w:jc w:val="center"/>
              <w:rPr>
                <w:sz w:val="24"/>
                <w:szCs w:val="24"/>
              </w:rPr>
            </w:pPr>
          </w:p>
          <w:p w:rsidR="00456926" w:rsidRPr="00290971" w:rsidRDefault="00456926" w:rsidP="00B639BF">
            <w:pPr>
              <w:jc w:val="center"/>
              <w:rPr>
                <w:sz w:val="24"/>
                <w:szCs w:val="24"/>
              </w:rPr>
            </w:pPr>
          </w:p>
          <w:p w:rsidR="00456926" w:rsidRPr="00290971" w:rsidRDefault="00456926" w:rsidP="00B639BF">
            <w:pPr>
              <w:jc w:val="center"/>
              <w:rPr>
                <w:sz w:val="24"/>
                <w:szCs w:val="24"/>
              </w:rPr>
            </w:pPr>
            <w:r w:rsidRPr="00290971">
              <w:rPr>
                <w:sz w:val="24"/>
                <w:szCs w:val="24"/>
              </w:rPr>
              <w:t>Особенности размещения населения.</w:t>
            </w:r>
          </w:p>
          <w:p w:rsidR="00456926" w:rsidRPr="00290971" w:rsidRDefault="00456926" w:rsidP="00B639BF">
            <w:pPr>
              <w:rPr>
                <w:sz w:val="24"/>
                <w:szCs w:val="24"/>
              </w:rPr>
            </w:pPr>
          </w:p>
          <w:p w:rsidR="00456926" w:rsidRPr="00290971" w:rsidRDefault="00456926" w:rsidP="00B639BF">
            <w:pPr>
              <w:jc w:val="center"/>
              <w:rPr>
                <w:sz w:val="24"/>
                <w:szCs w:val="24"/>
              </w:rPr>
            </w:pPr>
            <w:r w:rsidRPr="00290971">
              <w:rPr>
                <w:sz w:val="24"/>
                <w:szCs w:val="24"/>
              </w:rPr>
              <w:t>Естественное движение населения, демографические проблемы, народы России.</w:t>
            </w:r>
          </w:p>
          <w:p w:rsidR="00456926" w:rsidRPr="00290971" w:rsidRDefault="00456926" w:rsidP="00B639BF">
            <w:pPr>
              <w:rPr>
                <w:sz w:val="24"/>
                <w:szCs w:val="24"/>
              </w:rPr>
            </w:pPr>
          </w:p>
          <w:p w:rsidR="00456926" w:rsidRPr="00290971" w:rsidRDefault="00456926" w:rsidP="00B639BF">
            <w:pPr>
              <w:jc w:val="center"/>
              <w:rPr>
                <w:sz w:val="24"/>
                <w:szCs w:val="24"/>
              </w:rPr>
            </w:pPr>
            <w:r w:rsidRPr="00290971">
              <w:rPr>
                <w:sz w:val="24"/>
                <w:szCs w:val="24"/>
              </w:rPr>
              <w:t>Естественное движение населения, демографические проблемы.</w:t>
            </w:r>
          </w:p>
          <w:p w:rsidR="00456926" w:rsidRPr="00290971" w:rsidRDefault="00456926" w:rsidP="00B639BF">
            <w:pPr>
              <w:jc w:val="center"/>
              <w:rPr>
                <w:sz w:val="24"/>
                <w:szCs w:val="24"/>
              </w:rPr>
            </w:pPr>
            <w:r w:rsidRPr="00290971">
              <w:rPr>
                <w:sz w:val="24"/>
                <w:szCs w:val="24"/>
              </w:rPr>
              <w:t xml:space="preserve">Своеобразие полового и </w:t>
            </w:r>
            <w:r w:rsidRPr="00290971">
              <w:rPr>
                <w:sz w:val="24"/>
                <w:szCs w:val="24"/>
              </w:rPr>
              <w:lastRenderedPageBreak/>
              <w:t>возрастного состава населения и определяющие его факторы.</w:t>
            </w:r>
          </w:p>
          <w:p w:rsidR="00456926" w:rsidRPr="00290971" w:rsidRDefault="00456926" w:rsidP="00B639BF">
            <w:pPr>
              <w:jc w:val="center"/>
              <w:rPr>
                <w:sz w:val="24"/>
                <w:szCs w:val="24"/>
              </w:rPr>
            </w:pPr>
          </w:p>
          <w:p w:rsidR="00456926" w:rsidRPr="00290971" w:rsidRDefault="00456926" w:rsidP="00B639BF">
            <w:pPr>
              <w:jc w:val="center"/>
              <w:rPr>
                <w:sz w:val="24"/>
                <w:szCs w:val="24"/>
              </w:rPr>
            </w:pPr>
          </w:p>
          <w:p w:rsidR="00456926" w:rsidRPr="00290971" w:rsidRDefault="00456926" w:rsidP="00B639BF">
            <w:pPr>
              <w:jc w:val="center"/>
              <w:rPr>
                <w:sz w:val="24"/>
                <w:szCs w:val="24"/>
              </w:rPr>
            </w:pPr>
          </w:p>
          <w:p w:rsidR="00456926" w:rsidRPr="00290971" w:rsidRDefault="00456926" w:rsidP="00B639BF">
            <w:pPr>
              <w:jc w:val="center"/>
              <w:rPr>
                <w:sz w:val="24"/>
                <w:szCs w:val="24"/>
              </w:rPr>
            </w:pPr>
          </w:p>
          <w:p w:rsidR="00456926" w:rsidRPr="00290971" w:rsidRDefault="00456926" w:rsidP="00B639BF">
            <w:pPr>
              <w:jc w:val="center"/>
              <w:rPr>
                <w:sz w:val="24"/>
                <w:szCs w:val="24"/>
              </w:rPr>
            </w:pPr>
          </w:p>
          <w:p w:rsidR="00456926" w:rsidRPr="00290971" w:rsidRDefault="00456926" w:rsidP="00B639BF">
            <w:pPr>
              <w:jc w:val="center"/>
              <w:rPr>
                <w:sz w:val="24"/>
                <w:szCs w:val="24"/>
              </w:rPr>
            </w:pPr>
          </w:p>
          <w:p w:rsidR="00456926" w:rsidRPr="00290971" w:rsidRDefault="00456926" w:rsidP="004C489A">
            <w:pPr>
              <w:rPr>
                <w:sz w:val="24"/>
                <w:szCs w:val="24"/>
              </w:rPr>
            </w:pPr>
          </w:p>
          <w:p w:rsidR="00456926" w:rsidRPr="00290971" w:rsidRDefault="00456926" w:rsidP="00B639BF">
            <w:pPr>
              <w:jc w:val="center"/>
              <w:rPr>
                <w:sz w:val="24"/>
                <w:szCs w:val="24"/>
              </w:rPr>
            </w:pPr>
            <w:r w:rsidRPr="00290971">
              <w:rPr>
                <w:sz w:val="24"/>
                <w:szCs w:val="24"/>
              </w:rPr>
              <w:t>Механическое движение населения, понятие миграции. Эмиграции, беженцы, сальдо миграции, иммиграции.</w:t>
            </w:r>
          </w:p>
          <w:p w:rsidR="00456926" w:rsidRPr="00290971" w:rsidRDefault="00456926" w:rsidP="00B639BF">
            <w:pPr>
              <w:jc w:val="center"/>
              <w:rPr>
                <w:sz w:val="24"/>
                <w:szCs w:val="24"/>
              </w:rPr>
            </w:pPr>
          </w:p>
          <w:p w:rsidR="00456926" w:rsidRPr="00290971" w:rsidRDefault="00456926" w:rsidP="00B639BF">
            <w:pPr>
              <w:jc w:val="center"/>
              <w:rPr>
                <w:sz w:val="24"/>
                <w:szCs w:val="24"/>
              </w:rPr>
            </w:pPr>
          </w:p>
          <w:p w:rsidR="00456926" w:rsidRPr="00290971" w:rsidRDefault="00456926" w:rsidP="00B639BF">
            <w:pPr>
              <w:jc w:val="center"/>
              <w:rPr>
                <w:sz w:val="24"/>
                <w:szCs w:val="24"/>
              </w:rPr>
            </w:pPr>
          </w:p>
          <w:p w:rsidR="00456926" w:rsidRPr="00290971" w:rsidRDefault="00456926" w:rsidP="00B639BF">
            <w:pPr>
              <w:rPr>
                <w:sz w:val="24"/>
                <w:szCs w:val="24"/>
              </w:rPr>
            </w:pPr>
          </w:p>
          <w:p w:rsidR="00456926" w:rsidRPr="00290971" w:rsidRDefault="00456926" w:rsidP="00B639BF">
            <w:pPr>
              <w:jc w:val="center"/>
              <w:rPr>
                <w:sz w:val="24"/>
                <w:szCs w:val="24"/>
              </w:rPr>
            </w:pPr>
            <w:r w:rsidRPr="00290971">
              <w:rPr>
                <w:sz w:val="24"/>
                <w:szCs w:val="24"/>
              </w:rPr>
              <w:t>Крупнейшие города.</w:t>
            </w:r>
          </w:p>
        </w:tc>
        <w:tc>
          <w:tcPr>
            <w:tcW w:w="0" w:type="auto"/>
          </w:tcPr>
          <w:p w:rsidR="00456926" w:rsidRPr="00290971" w:rsidRDefault="00456926" w:rsidP="00B639BF">
            <w:pPr>
              <w:jc w:val="center"/>
              <w:rPr>
                <w:sz w:val="24"/>
                <w:szCs w:val="24"/>
              </w:rPr>
            </w:pPr>
          </w:p>
          <w:p w:rsidR="00456926" w:rsidRPr="00290971" w:rsidRDefault="00456926" w:rsidP="00B639BF">
            <w:pPr>
              <w:jc w:val="center"/>
              <w:rPr>
                <w:sz w:val="24"/>
                <w:szCs w:val="24"/>
              </w:rPr>
            </w:pPr>
          </w:p>
          <w:p w:rsidR="00456926" w:rsidRPr="00290971" w:rsidRDefault="00456926" w:rsidP="00B639BF">
            <w:pPr>
              <w:jc w:val="center"/>
              <w:rPr>
                <w:sz w:val="24"/>
                <w:szCs w:val="24"/>
              </w:rPr>
            </w:pPr>
          </w:p>
          <w:p w:rsidR="00456926" w:rsidRPr="00290971" w:rsidRDefault="00456926" w:rsidP="00B639BF">
            <w:pPr>
              <w:jc w:val="center"/>
              <w:rPr>
                <w:sz w:val="24"/>
                <w:szCs w:val="24"/>
              </w:rPr>
            </w:pPr>
          </w:p>
          <w:p w:rsidR="00456926" w:rsidRPr="00290971" w:rsidRDefault="00456926" w:rsidP="00B639BF">
            <w:pPr>
              <w:jc w:val="center"/>
              <w:rPr>
                <w:sz w:val="24"/>
                <w:szCs w:val="24"/>
              </w:rPr>
            </w:pPr>
          </w:p>
          <w:p w:rsidR="00456926" w:rsidRPr="00290971" w:rsidRDefault="00456926" w:rsidP="00B639BF">
            <w:pPr>
              <w:jc w:val="center"/>
              <w:rPr>
                <w:sz w:val="24"/>
                <w:szCs w:val="24"/>
              </w:rPr>
            </w:pPr>
          </w:p>
          <w:p w:rsidR="00456926" w:rsidRPr="00290971" w:rsidRDefault="00456926" w:rsidP="00B639BF">
            <w:pPr>
              <w:jc w:val="center"/>
              <w:rPr>
                <w:sz w:val="24"/>
                <w:szCs w:val="24"/>
              </w:rPr>
            </w:pPr>
          </w:p>
          <w:p w:rsidR="00456926" w:rsidRPr="00290971" w:rsidRDefault="00456926" w:rsidP="00B639BF">
            <w:pPr>
              <w:jc w:val="center"/>
              <w:rPr>
                <w:sz w:val="24"/>
                <w:szCs w:val="24"/>
              </w:rPr>
            </w:pPr>
          </w:p>
          <w:p w:rsidR="00456926" w:rsidRPr="00290971" w:rsidRDefault="00456926" w:rsidP="00B639BF">
            <w:pPr>
              <w:jc w:val="center"/>
              <w:rPr>
                <w:sz w:val="24"/>
                <w:szCs w:val="24"/>
              </w:rPr>
            </w:pPr>
          </w:p>
          <w:p w:rsidR="00456926" w:rsidRPr="00290971" w:rsidRDefault="00456926" w:rsidP="00B639BF">
            <w:pPr>
              <w:jc w:val="center"/>
              <w:rPr>
                <w:sz w:val="24"/>
                <w:szCs w:val="24"/>
              </w:rPr>
            </w:pPr>
          </w:p>
          <w:p w:rsidR="00456926" w:rsidRPr="00290971" w:rsidRDefault="00456926" w:rsidP="00B639BF">
            <w:pPr>
              <w:jc w:val="center"/>
              <w:rPr>
                <w:sz w:val="24"/>
                <w:szCs w:val="24"/>
              </w:rPr>
            </w:pPr>
          </w:p>
          <w:p w:rsidR="00456926" w:rsidRPr="00290971" w:rsidRDefault="00456926" w:rsidP="00B639BF">
            <w:pPr>
              <w:jc w:val="center"/>
              <w:rPr>
                <w:sz w:val="24"/>
                <w:szCs w:val="24"/>
              </w:rPr>
            </w:pPr>
          </w:p>
          <w:p w:rsidR="00456926" w:rsidRPr="00290971" w:rsidRDefault="00456926" w:rsidP="00B639BF">
            <w:pPr>
              <w:jc w:val="center"/>
              <w:rPr>
                <w:sz w:val="24"/>
                <w:szCs w:val="24"/>
              </w:rPr>
            </w:pPr>
          </w:p>
          <w:p w:rsidR="00456926" w:rsidRPr="00290971" w:rsidRDefault="00456926" w:rsidP="00B639BF">
            <w:pPr>
              <w:jc w:val="center"/>
              <w:rPr>
                <w:sz w:val="24"/>
                <w:szCs w:val="24"/>
              </w:rPr>
            </w:pPr>
          </w:p>
          <w:p w:rsidR="00456926" w:rsidRPr="00290971" w:rsidRDefault="00456926" w:rsidP="00B639BF">
            <w:pPr>
              <w:jc w:val="center"/>
              <w:rPr>
                <w:sz w:val="24"/>
                <w:szCs w:val="24"/>
              </w:rPr>
            </w:pPr>
          </w:p>
          <w:p w:rsidR="00456926" w:rsidRPr="00290971" w:rsidRDefault="00456926" w:rsidP="00B639BF">
            <w:pPr>
              <w:jc w:val="center"/>
              <w:rPr>
                <w:sz w:val="24"/>
                <w:szCs w:val="24"/>
              </w:rPr>
            </w:pPr>
          </w:p>
          <w:p w:rsidR="00456926" w:rsidRPr="00290971" w:rsidRDefault="00456926" w:rsidP="00B639BF">
            <w:pPr>
              <w:jc w:val="center"/>
              <w:rPr>
                <w:sz w:val="24"/>
                <w:szCs w:val="24"/>
              </w:rPr>
            </w:pPr>
          </w:p>
          <w:p w:rsidR="00456926" w:rsidRPr="00290971" w:rsidRDefault="00456926" w:rsidP="00B639BF">
            <w:pPr>
              <w:jc w:val="center"/>
              <w:rPr>
                <w:sz w:val="24"/>
                <w:szCs w:val="24"/>
              </w:rPr>
            </w:pPr>
          </w:p>
          <w:p w:rsidR="00456926" w:rsidRPr="00290971" w:rsidRDefault="00456926" w:rsidP="00B639BF">
            <w:pPr>
              <w:jc w:val="center"/>
              <w:rPr>
                <w:sz w:val="24"/>
                <w:szCs w:val="24"/>
              </w:rPr>
            </w:pPr>
          </w:p>
          <w:p w:rsidR="00456926" w:rsidRPr="00290971" w:rsidRDefault="00456926" w:rsidP="00B639BF">
            <w:pPr>
              <w:jc w:val="center"/>
              <w:rPr>
                <w:sz w:val="24"/>
                <w:szCs w:val="24"/>
              </w:rPr>
            </w:pPr>
          </w:p>
          <w:p w:rsidR="00456926" w:rsidRPr="00290971" w:rsidRDefault="00456926" w:rsidP="00B639BF">
            <w:pPr>
              <w:jc w:val="center"/>
              <w:rPr>
                <w:sz w:val="24"/>
                <w:szCs w:val="24"/>
              </w:rPr>
            </w:pPr>
          </w:p>
          <w:p w:rsidR="00456926" w:rsidRPr="00290971" w:rsidRDefault="00456926" w:rsidP="00B639BF">
            <w:pPr>
              <w:jc w:val="center"/>
              <w:rPr>
                <w:sz w:val="24"/>
                <w:szCs w:val="24"/>
              </w:rPr>
            </w:pPr>
          </w:p>
          <w:p w:rsidR="00456926" w:rsidRPr="00290971" w:rsidRDefault="00456926" w:rsidP="00B639BF">
            <w:pPr>
              <w:jc w:val="center"/>
              <w:rPr>
                <w:sz w:val="24"/>
                <w:szCs w:val="24"/>
              </w:rPr>
            </w:pPr>
          </w:p>
          <w:p w:rsidR="00456926" w:rsidRPr="00290971" w:rsidRDefault="00456926" w:rsidP="00B639BF">
            <w:pPr>
              <w:rPr>
                <w:sz w:val="24"/>
                <w:szCs w:val="24"/>
              </w:rPr>
            </w:pPr>
          </w:p>
          <w:p w:rsidR="00456926" w:rsidRPr="00290971" w:rsidRDefault="00456926" w:rsidP="00B639BF">
            <w:pPr>
              <w:jc w:val="center"/>
              <w:rPr>
                <w:sz w:val="24"/>
                <w:szCs w:val="24"/>
              </w:rPr>
            </w:pPr>
          </w:p>
          <w:p w:rsidR="00456926" w:rsidRPr="00290971" w:rsidRDefault="00456926" w:rsidP="00B639BF">
            <w:pPr>
              <w:jc w:val="center"/>
              <w:rPr>
                <w:sz w:val="24"/>
                <w:szCs w:val="24"/>
              </w:rPr>
            </w:pPr>
            <w:r w:rsidRPr="00290971">
              <w:rPr>
                <w:sz w:val="24"/>
                <w:szCs w:val="24"/>
              </w:rPr>
              <w:t>Миграции.</w:t>
            </w:r>
          </w:p>
          <w:p w:rsidR="00456926" w:rsidRPr="00290971" w:rsidRDefault="00456926" w:rsidP="00B639BF">
            <w:pPr>
              <w:jc w:val="center"/>
              <w:rPr>
                <w:sz w:val="24"/>
                <w:szCs w:val="24"/>
              </w:rPr>
            </w:pPr>
          </w:p>
          <w:p w:rsidR="00456926" w:rsidRPr="00290971" w:rsidRDefault="00456926" w:rsidP="00B639BF">
            <w:pPr>
              <w:jc w:val="center"/>
              <w:rPr>
                <w:sz w:val="24"/>
                <w:szCs w:val="24"/>
              </w:rPr>
            </w:pPr>
          </w:p>
          <w:p w:rsidR="00456926" w:rsidRPr="00290971" w:rsidRDefault="00456926" w:rsidP="00B639BF">
            <w:pPr>
              <w:jc w:val="center"/>
              <w:rPr>
                <w:sz w:val="24"/>
                <w:szCs w:val="24"/>
              </w:rPr>
            </w:pPr>
          </w:p>
          <w:p w:rsidR="00456926" w:rsidRPr="00290971" w:rsidRDefault="00456926" w:rsidP="00B639BF">
            <w:pPr>
              <w:jc w:val="center"/>
              <w:rPr>
                <w:sz w:val="24"/>
                <w:szCs w:val="24"/>
              </w:rPr>
            </w:pPr>
          </w:p>
          <w:p w:rsidR="00456926" w:rsidRPr="00290971" w:rsidRDefault="00456926" w:rsidP="00B639BF">
            <w:pPr>
              <w:rPr>
                <w:sz w:val="24"/>
                <w:szCs w:val="24"/>
              </w:rPr>
            </w:pPr>
          </w:p>
          <w:p w:rsidR="00456926" w:rsidRPr="00290971" w:rsidRDefault="00456926" w:rsidP="00B639BF">
            <w:pPr>
              <w:rPr>
                <w:sz w:val="24"/>
                <w:szCs w:val="24"/>
              </w:rPr>
            </w:pPr>
          </w:p>
          <w:p w:rsidR="00456926" w:rsidRPr="00290971" w:rsidRDefault="00456926" w:rsidP="00B639BF">
            <w:pPr>
              <w:jc w:val="center"/>
              <w:rPr>
                <w:sz w:val="24"/>
                <w:szCs w:val="24"/>
              </w:rPr>
            </w:pPr>
            <w:r w:rsidRPr="00290971">
              <w:rPr>
                <w:sz w:val="24"/>
                <w:szCs w:val="24"/>
              </w:rPr>
              <w:t>Типы населённых пунктов.</w:t>
            </w:r>
          </w:p>
          <w:p w:rsidR="00456926" w:rsidRPr="00290971" w:rsidRDefault="00456926" w:rsidP="00B639BF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0" w:type="auto"/>
          </w:tcPr>
          <w:p w:rsidR="00456926" w:rsidRPr="00290971" w:rsidRDefault="00456926" w:rsidP="00B639BF">
            <w:pPr>
              <w:jc w:val="center"/>
              <w:rPr>
                <w:sz w:val="24"/>
                <w:szCs w:val="24"/>
              </w:rPr>
            </w:pPr>
          </w:p>
          <w:p w:rsidR="00456926" w:rsidRPr="00290971" w:rsidRDefault="00456926" w:rsidP="00B639BF">
            <w:pPr>
              <w:jc w:val="center"/>
              <w:rPr>
                <w:sz w:val="24"/>
                <w:szCs w:val="24"/>
              </w:rPr>
            </w:pPr>
          </w:p>
          <w:p w:rsidR="00456926" w:rsidRPr="00290971" w:rsidRDefault="00456926" w:rsidP="00B639BF">
            <w:pPr>
              <w:jc w:val="center"/>
              <w:rPr>
                <w:sz w:val="24"/>
                <w:szCs w:val="24"/>
              </w:rPr>
            </w:pPr>
          </w:p>
          <w:p w:rsidR="00456926" w:rsidRPr="00290971" w:rsidRDefault="00456926" w:rsidP="00B639BF">
            <w:pPr>
              <w:jc w:val="center"/>
              <w:rPr>
                <w:sz w:val="24"/>
                <w:szCs w:val="24"/>
              </w:rPr>
            </w:pPr>
          </w:p>
          <w:p w:rsidR="00456926" w:rsidRPr="00290971" w:rsidRDefault="00456926" w:rsidP="00B639BF">
            <w:pPr>
              <w:rPr>
                <w:sz w:val="24"/>
                <w:szCs w:val="24"/>
              </w:rPr>
            </w:pPr>
          </w:p>
          <w:p w:rsidR="00456926" w:rsidRPr="00290971" w:rsidRDefault="00456926" w:rsidP="00B639BF">
            <w:pPr>
              <w:jc w:val="center"/>
              <w:rPr>
                <w:sz w:val="24"/>
                <w:szCs w:val="24"/>
              </w:rPr>
            </w:pPr>
            <w:r w:rsidRPr="00290971">
              <w:rPr>
                <w:sz w:val="24"/>
                <w:szCs w:val="24"/>
              </w:rPr>
              <w:t>Естественный прирост населения.</w:t>
            </w:r>
          </w:p>
          <w:p w:rsidR="00456926" w:rsidRPr="00290971" w:rsidRDefault="00456926" w:rsidP="00B639BF">
            <w:pPr>
              <w:jc w:val="center"/>
              <w:rPr>
                <w:sz w:val="24"/>
                <w:szCs w:val="24"/>
              </w:rPr>
            </w:pPr>
          </w:p>
          <w:p w:rsidR="00456926" w:rsidRPr="00290971" w:rsidRDefault="00456926" w:rsidP="00B639BF">
            <w:pPr>
              <w:jc w:val="center"/>
              <w:rPr>
                <w:sz w:val="24"/>
                <w:szCs w:val="24"/>
              </w:rPr>
            </w:pPr>
          </w:p>
          <w:p w:rsidR="00456926" w:rsidRPr="00290971" w:rsidRDefault="00456926" w:rsidP="00B639BF">
            <w:pPr>
              <w:jc w:val="center"/>
              <w:rPr>
                <w:sz w:val="24"/>
                <w:szCs w:val="24"/>
              </w:rPr>
            </w:pPr>
          </w:p>
          <w:p w:rsidR="00456926" w:rsidRPr="00290971" w:rsidRDefault="00456926" w:rsidP="00B639BF">
            <w:pPr>
              <w:jc w:val="center"/>
              <w:rPr>
                <w:sz w:val="24"/>
                <w:szCs w:val="24"/>
              </w:rPr>
            </w:pPr>
          </w:p>
          <w:p w:rsidR="00456926" w:rsidRPr="00290971" w:rsidRDefault="00456926" w:rsidP="00B639BF">
            <w:pPr>
              <w:jc w:val="center"/>
              <w:rPr>
                <w:sz w:val="24"/>
                <w:szCs w:val="24"/>
              </w:rPr>
            </w:pPr>
          </w:p>
          <w:p w:rsidR="00456926" w:rsidRPr="00290971" w:rsidRDefault="00456926" w:rsidP="00B639BF">
            <w:pPr>
              <w:jc w:val="center"/>
              <w:rPr>
                <w:sz w:val="24"/>
                <w:szCs w:val="24"/>
              </w:rPr>
            </w:pPr>
          </w:p>
          <w:p w:rsidR="00456926" w:rsidRPr="00290971" w:rsidRDefault="00456926" w:rsidP="00B639BF">
            <w:pPr>
              <w:jc w:val="center"/>
              <w:rPr>
                <w:sz w:val="24"/>
                <w:szCs w:val="24"/>
              </w:rPr>
            </w:pPr>
          </w:p>
          <w:p w:rsidR="00456926" w:rsidRPr="00290971" w:rsidRDefault="00456926" w:rsidP="00B639BF">
            <w:pPr>
              <w:jc w:val="center"/>
              <w:rPr>
                <w:sz w:val="24"/>
                <w:szCs w:val="24"/>
              </w:rPr>
            </w:pPr>
          </w:p>
          <w:p w:rsidR="00456926" w:rsidRPr="00290971" w:rsidRDefault="00456926" w:rsidP="00B639BF">
            <w:pPr>
              <w:jc w:val="center"/>
              <w:rPr>
                <w:sz w:val="24"/>
                <w:szCs w:val="24"/>
              </w:rPr>
            </w:pPr>
          </w:p>
          <w:p w:rsidR="00456926" w:rsidRPr="00290971" w:rsidRDefault="00456926" w:rsidP="00B639BF">
            <w:pPr>
              <w:jc w:val="center"/>
              <w:rPr>
                <w:sz w:val="24"/>
                <w:szCs w:val="24"/>
              </w:rPr>
            </w:pPr>
          </w:p>
          <w:p w:rsidR="00456926" w:rsidRPr="00290971" w:rsidRDefault="00456926" w:rsidP="00B639BF">
            <w:pPr>
              <w:jc w:val="center"/>
              <w:rPr>
                <w:sz w:val="24"/>
                <w:szCs w:val="24"/>
              </w:rPr>
            </w:pPr>
          </w:p>
          <w:p w:rsidR="00456926" w:rsidRPr="00290971" w:rsidRDefault="00456926" w:rsidP="00B639BF">
            <w:pPr>
              <w:jc w:val="center"/>
              <w:rPr>
                <w:sz w:val="24"/>
                <w:szCs w:val="24"/>
              </w:rPr>
            </w:pPr>
          </w:p>
          <w:p w:rsidR="00456926" w:rsidRPr="00290971" w:rsidRDefault="00456926" w:rsidP="00B639BF">
            <w:pPr>
              <w:jc w:val="center"/>
              <w:rPr>
                <w:sz w:val="24"/>
                <w:szCs w:val="24"/>
              </w:rPr>
            </w:pPr>
          </w:p>
          <w:p w:rsidR="00456926" w:rsidRPr="00290971" w:rsidRDefault="00456926" w:rsidP="00B639BF">
            <w:pPr>
              <w:jc w:val="center"/>
              <w:rPr>
                <w:sz w:val="24"/>
                <w:szCs w:val="24"/>
              </w:rPr>
            </w:pPr>
          </w:p>
          <w:p w:rsidR="00456926" w:rsidRPr="00290971" w:rsidRDefault="00456926" w:rsidP="00B639BF">
            <w:pPr>
              <w:jc w:val="center"/>
              <w:rPr>
                <w:sz w:val="24"/>
                <w:szCs w:val="24"/>
              </w:rPr>
            </w:pPr>
          </w:p>
          <w:p w:rsidR="00456926" w:rsidRPr="00290971" w:rsidRDefault="00456926" w:rsidP="00B639BF">
            <w:pPr>
              <w:jc w:val="center"/>
              <w:rPr>
                <w:sz w:val="24"/>
                <w:szCs w:val="24"/>
              </w:rPr>
            </w:pPr>
          </w:p>
          <w:p w:rsidR="00456926" w:rsidRPr="00290971" w:rsidRDefault="00456926" w:rsidP="00B639BF">
            <w:pPr>
              <w:rPr>
                <w:sz w:val="24"/>
                <w:szCs w:val="24"/>
              </w:rPr>
            </w:pPr>
          </w:p>
          <w:p w:rsidR="00456926" w:rsidRPr="00290971" w:rsidRDefault="00456926" w:rsidP="00B639BF">
            <w:pPr>
              <w:jc w:val="center"/>
              <w:rPr>
                <w:sz w:val="24"/>
                <w:szCs w:val="24"/>
              </w:rPr>
            </w:pPr>
            <w:r w:rsidRPr="00290971">
              <w:rPr>
                <w:sz w:val="24"/>
                <w:szCs w:val="24"/>
              </w:rPr>
              <w:t>Механическое движение населения, эмиграция, иммиграция, сальдо миграции.</w:t>
            </w:r>
          </w:p>
          <w:p w:rsidR="00456926" w:rsidRPr="00290971" w:rsidRDefault="00456926" w:rsidP="00B639BF">
            <w:pPr>
              <w:rPr>
                <w:sz w:val="24"/>
                <w:szCs w:val="24"/>
              </w:rPr>
            </w:pPr>
          </w:p>
          <w:p w:rsidR="00456926" w:rsidRPr="00290971" w:rsidRDefault="00456926" w:rsidP="00B639BF">
            <w:pPr>
              <w:jc w:val="center"/>
              <w:rPr>
                <w:sz w:val="24"/>
                <w:szCs w:val="24"/>
              </w:rPr>
            </w:pPr>
            <w:r w:rsidRPr="00290971">
              <w:rPr>
                <w:sz w:val="24"/>
                <w:szCs w:val="24"/>
              </w:rPr>
              <w:t>Понятие город.</w:t>
            </w:r>
          </w:p>
          <w:p w:rsidR="00456926" w:rsidRPr="00290971" w:rsidRDefault="00456926" w:rsidP="00B639BF">
            <w:pPr>
              <w:jc w:val="center"/>
              <w:rPr>
                <w:sz w:val="24"/>
                <w:szCs w:val="24"/>
              </w:rPr>
            </w:pPr>
          </w:p>
          <w:p w:rsidR="00456926" w:rsidRPr="00290971" w:rsidRDefault="00456926" w:rsidP="00B639BF">
            <w:pPr>
              <w:jc w:val="center"/>
              <w:rPr>
                <w:sz w:val="24"/>
                <w:szCs w:val="24"/>
              </w:rPr>
            </w:pPr>
          </w:p>
          <w:p w:rsidR="00456926" w:rsidRPr="00290971" w:rsidRDefault="00456926" w:rsidP="00B639BF">
            <w:pPr>
              <w:jc w:val="center"/>
              <w:rPr>
                <w:sz w:val="24"/>
                <w:szCs w:val="24"/>
              </w:rPr>
            </w:pPr>
          </w:p>
          <w:p w:rsidR="00456926" w:rsidRPr="00290971" w:rsidRDefault="00456926" w:rsidP="00B639BF">
            <w:pPr>
              <w:rPr>
                <w:sz w:val="24"/>
                <w:szCs w:val="24"/>
              </w:rPr>
            </w:pPr>
          </w:p>
          <w:p w:rsidR="00456926" w:rsidRPr="00290971" w:rsidRDefault="00456926" w:rsidP="00B639BF">
            <w:pPr>
              <w:jc w:val="center"/>
              <w:rPr>
                <w:sz w:val="24"/>
                <w:szCs w:val="24"/>
              </w:rPr>
            </w:pPr>
          </w:p>
          <w:p w:rsidR="00456926" w:rsidRPr="00290971" w:rsidRDefault="00456926" w:rsidP="00B639BF">
            <w:pPr>
              <w:jc w:val="center"/>
              <w:rPr>
                <w:sz w:val="24"/>
                <w:szCs w:val="24"/>
              </w:rPr>
            </w:pPr>
            <w:r w:rsidRPr="00290971">
              <w:rPr>
                <w:sz w:val="24"/>
                <w:szCs w:val="24"/>
              </w:rPr>
              <w:t>Морены, троги, «бараньи лбы», коэффициент увлажнения.</w:t>
            </w:r>
          </w:p>
        </w:tc>
        <w:tc>
          <w:tcPr>
            <w:tcW w:w="0" w:type="auto"/>
          </w:tcPr>
          <w:p w:rsidR="00456926" w:rsidRPr="00290971" w:rsidRDefault="00456926" w:rsidP="000A20F7">
            <w:pPr>
              <w:jc w:val="center"/>
              <w:rPr>
                <w:sz w:val="24"/>
                <w:szCs w:val="24"/>
              </w:rPr>
            </w:pPr>
          </w:p>
          <w:p w:rsidR="00456926" w:rsidRPr="00290971" w:rsidRDefault="00456926" w:rsidP="000A20F7">
            <w:pPr>
              <w:jc w:val="center"/>
              <w:rPr>
                <w:sz w:val="24"/>
                <w:szCs w:val="24"/>
              </w:rPr>
            </w:pPr>
          </w:p>
          <w:p w:rsidR="00456926" w:rsidRPr="00290971" w:rsidRDefault="00456926" w:rsidP="000A20F7">
            <w:pPr>
              <w:jc w:val="center"/>
              <w:rPr>
                <w:sz w:val="24"/>
                <w:szCs w:val="24"/>
              </w:rPr>
            </w:pPr>
            <w:r w:rsidRPr="00290971">
              <w:rPr>
                <w:sz w:val="24"/>
                <w:szCs w:val="24"/>
              </w:rPr>
              <w:t>Формировать знания об исторических особенностях заселения и освоения территории.</w:t>
            </w:r>
          </w:p>
          <w:p w:rsidR="00456926" w:rsidRPr="00290971" w:rsidRDefault="00456926" w:rsidP="000A20F7">
            <w:pPr>
              <w:jc w:val="center"/>
              <w:rPr>
                <w:sz w:val="24"/>
                <w:szCs w:val="24"/>
              </w:rPr>
            </w:pPr>
            <w:r w:rsidRPr="00290971">
              <w:rPr>
                <w:sz w:val="24"/>
                <w:szCs w:val="24"/>
              </w:rPr>
              <w:t>Познакомить с численностью населения России, дать определение понятий демографический кризис. Естественный прирост населения.</w:t>
            </w:r>
          </w:p>
          <w:p w:rsidR="00456926" w:rsidRPr="00290971" w:rsidRDefault="00456926" w:rsidP="000A20F7">
            <w:pPr>
              <w:jc w:val="center"/>
              <w:rPr>
                <w:sz w:val="24"/>
                <w:szCs w:val="24"/>
              </w:rPr>
            </w:pPr>
          </w:p>
          <w:p w:rsidR="00456926" w:rsidRPr="00290971" w:rsidRDefault="00456926" w:rsidP="000A20F7">
            <w:pPr>
              <w:jc w:val="center"/>
              <w:rPr>
                <w:sz w:val="24"/>
                <w:szCs w:val="24"/>
              </w:rPr>
            </w:pPr>
          </w:p>
          <w:p w:rsidR="00456926" w:rsidRPr="00290971" w:rsidRDefault="00456926" w:rsidP="000A20F7">
            <w:pPr>
              <w:jc w:val="center"/>
              <w:rPr>
                <w:sz w:val="24"/>
                <w:szCs w:val="24"/>
              </w:rPr>
            </w:pPr>
          </w:p>
          <w:p w:rsidR="00456926" w:rsidRPr="00290971" w:rsidRDefault="00456926" w:rsidP="000A20F7">
            <w:pPr>
              <w:jc w:val="center"/>
              <w:rPr>
                <w:sz w:val="24"/>
                <w:szCs w:val="24"/>
              </w:rPr>
            </w:pPr>
          </w:p>
          <w:p w:rsidR="00456926" w:rsidRPr="00290971" w:rsidRDefault="00456926" w:rsidP="000A20F7">
            <w:pPr>
              <w:jc w:val="center"/>
              <w:rPr>
                <w:sz w:val="24"/>
                <w:szCs w:val="24"/>
              </w:rPr>
            </w:pPr>
          </w:p>
          <w:p w:rsidR="00456926" w:rsidRPr="00290971" w:rsidRDefault="00456926" w:rsidP="000A20F7">
            <w:pPr>
              <w:jc w:val="center"/>
              <w:rPr>
                <w:sz w:val="24"/>
                <w:szCs w:val="24"/>
              </w:rPr>
            </w:pPr>
          </w:p>
          <w:p w:rsidR="00456926" w:rsidRPr="00290971" w:rsidRDefault="00456926" w:rsidP="000A20F7">
            <w:pPr>
              <w:jc w:val="center"/>
              <w:rPr>
                <w:sz w:val="24"/>
                <w:szCs w:val="24"/>
              </w:rPr>
            </w:pPr>
          </w:p>
          <w:p w:rsidR="00456926" w:rsidRPr="00290971" w:rsidRDefault="00456926" w:rsidP="00AE5608">
            <w:pPr>
              <w:rPr>
                <w:sz w:val="24"/>
                <w:szCs w:val="24"/>
              </w:rPr>
            </w:pPr>
            <w:r w:rsidRPr="00290971">
              <w:rPr>
                <w:sz w:val="24"/>
                <w:szCs w:val="24"/>
              </w:rPr>
              <w:t>Изучить особенности национального и религиозного состава населения. Дать знания об языковых группах, семьях.</w:t>
            </w:r>
          </w:p>
          <w:p w:rsidR="00456926" w:rsidRPr="00290971" w:rsidRDefault="00456926" w:rsidP="000A20F7">
            <w:pPr>
              <w:jc w:val="center"/>
              <w:rPr>
                <w:sz w:val="24"/>
                <w:szCs w:val="24"/>
              </w:rPr>
            </w:pPr>
          </w:p>
          <w:p w:rsidR="00456926" w:rsidRPr="00290971" w:rsidRDefault="00456926" w:rsidP="000A20F7">
            <w:pPr>
              <w:jc w:val="center"/>
              <w:rPr>
                <w:sz w:val="24"/>
                <w:szCs w:val="24"/>
              </w:rPr>
            </w:pPr>
            <w:r w:rsidRPr="00290971">
              <w:rPr>
                <w:sz w:val="24"/>
                <w:szCs w:val="24"/>
              </w:rPr>
              <w:t>Изучить особенности миграций в России. Выявить проблемы, возникающие при активной миграции населения и определить пути решения проблем.</w:t>
            </w:r>
          </w:p>
          <w:p w:rsidR="00456926" w:rsidRPr="00290971" w:rsidRDefault="00456926" w:rsidP="00AE5608">
            <w:pPr>
              <w:rPr>
                <w:sz w:val="24"/>
                <w:szCs w:val="24"/>
              </w:rPr>
            </w:pPr>
            <w:r w:rsidRPr="00290971">
              <w:rPr>
                <w:sz w:val="24"/>
                <w:szCs w:val="24"/>
              </w:rPr>
              <w:t>Изучить плотность населения России.</w:t>
            </w:r>
          </w:p>
          <w:p w:rsidR="00456926" w:rsidRPr="00290971" w:rsidRDefault="00456926" w:rsidP="00AE5608">
            <w:pPr>
              <w:rPr>
                <w:sz w:val="24"/>
                <w:szCs w:val="24"/>
              </w:rPr>
            </w:pPr>
            <w:r w:rsidRPr="00290971">
              <w:rPr>
                <w:sz w:val="24"/>
                <w:szCs w:val="24"/>
              </w:rPr>
              <w:t>Повторить и обобщить основные знания причинно-следственных связей, терминов в форме игры. Проверить уровень усвоения знаний.</w:t>
            </w:r>
          </w:p>
          <w:p w:rsidR="00456926" w:rsidRPr="00290971" w:rsidRDefault="00456926" w:rsidP="000A20F7">
            <w:pPr>
              <w:jc w:val="center"/>
              <w:rPr>
                <w:sz w:val="24"/>
                <w:szCs w:val="24"/>
              </w:rPr>
            </w:pPr>
          </w:p>
          <w:p w:rsidR="00456926" w:rsidRPr="00290971" w:rsidRDefault="00456926" w:rsidP="000A20F7">
            <w:pPr>
              <w:rPr>
                <w:sz w:val="24"/>
                <w:szCs w:val="24"/>
              </w:rPr>
            </w:pPr>
          </w:p>
          <w:p w:rsidR="00456926" w:rsidRPr="00290971" w:rsidRDefault="00456926" w:rsidP="000A20F7">
            <w:pPr>
              <w:jc w:val="center"/>
              <w:rPr>
                <w:sz w:val="24"/>
                <w:szCs w:val="24"/>
              </w:rPr>
            </w:pPr>
          </w:p>
          <w:p w:rsidR="00456926" w:rsidRPr="00290971" w:rsidRDefault="00456926" w:rsidP="000A20F7">
            <w:pPr>
              <w:jc w:val="center"/>
              <w:rPr>
                <w:sz w:val="24"/>
                <w:szCs w:val="24"/>
              </w:rPr>
            </w:pPr>
            <w:r w:rsidRPr="00290971">
              <w:rPr>
                <w:sz w:val="24"/>
                <w:szCs w:val="24"/>
              </w:rPr>
              <w:t>Выявить пробелы в знаниях учащихся.</w:t>
            </w:r>
          </w:p>
        </w:tc>
      </w:tr>
    </w:tbl>
    <w:p w:rsidR="00786FAC" w:rsidRPr="00290971" w:rsidRDefault="00786FAC">
      <w:pPr>
        <w:rPr>
          <w:sz w:val="24"/>
          <w:szCs w:val="24"/>
        </w:rPr>
      </w:pPr>
    </w:p>
    <w:sectPr w:rsidR="00786FAC" w:rsidRPr="00290971" w:rsidSect="00E22F0B">
      <w:footerReference w:type="default" r:id="rId17"/>
      <w:pgSz w:w="16838" w:h="11906" w:orient="landscape"/>
      <w:pgMar w:top="850" w:right="1134" w:bottom="1701" w:left="1134" w:header="708" w:footer="708" w:gutter="0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0">
    <w:p w:rsidR="00216900" w:rsidRDefault="00216900" w:rsidP="002D4A00">
      <w:r>
        <w:separator/>
      </w:r>
    </w:p>
  </w:endnote>
  <w:endnote w:type="continuationSeparator" w:id="1">
    <w:p w:rsidR="00216900" w:rsidRDefault="00216900" w:rsidP="002D4A00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OpenSymbol">
    <w:altName w:val="Arial Unicode MS"/>
    <w:charset w:val="80"/>
    <w:family w:val="auto"/>
    <w:pitch w:val="default"/>
    <w:sig w:usb0="00000000" w:usb1="00000000" w:usb2="00000000" w:usb3="00000000" w:csb0="00000000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Lucida Sans Unicode">
    <w:panose1 w:val="020B0602030504020204"/>
    <w:charset w:val="CC"/>
    <w:family w:val="swiss"/>
    <w:pitch w:val="variable"/>
    <w:sig w:usb0="80000AFF" w:usb1="0000396B" w:usb2="00000000" w:usb3="00000000" w:csb0="000000B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sdt>
    <w:sdtPr>
      <w:id w:val="7569653"/>
    </w:sdtPr>
    <w:sdtContent>
      <w:p w:rsidR="00FA63EF" w:rsidRDefault="007E33B5">
        <w:pPr>
          <w:pStyle w:val="af2"/>
        </w:pPr>
        <w:fldSimple w:instr=" PAGE   \* MERGEFORMAT ">
          <w:r w:rsidR="000B0DE1">
            <w:rPr>
              <w:noProof/>
            </w:rPr>
            <w:t>2</w:t>
          </w:r>
        </w:fldSimple>
      </w:p>
    </w:sdtContent>
  </w:sdt>
  <w:p w:rsidR="00FA63EF" w:rsidRDefault="00FA63EF">
    <w:pPr>
      <w:pStyle w:val="af2"/>
    </w:pP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0">
    <w:p w:rsidR="00216900" w:rsidRDefault="00216900" w:rsidP="002D4A00">
      <w:r>
        <w:separator/>
      </w:r>
    </w:p>
  </w:footnote>
  <w:footnote w:type="continuationSeparator" w:id="1">
    <w:p w:rsidR="00216900" w:rsidRDefault="00216900" w:rsidP="002D4A00">
      <w:r>
        <w:continuationSeparator/>
      </w:r>
    </w:p>
  </w:footnote>
</w:footnote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0000001"/>
    <w:multiLevelType w:val="multilevel"/>
    <w:tmpl w:val="00000001"/>
    <w:name w:val="WW8Num1"/>
    <w:lvl w:ilvl="0">
      <w:start w:val="1"/>
      <w:numFmt w:val="bullet"/>
      <w:lvlText w:val=""/>
      <w:lvlJc w:val="left"/>
      <w:pPr>
        <w:tabs>
          <w:tab w:val="num" w:pos="720"/>
        </w:tabs>
        <w:ind w:left="720" w:hanging="360"/>
      </w:pPr>
      <w:rPr>
        <w:rFonts w:ascii="Symbol" w:hAnsi="Symbol" w:cs="OpenSymbol"/>
      </w:rPr>
    </w:lvl>
    <w:lvl w:ilvl="1">
      <w:start w:val="1"/>
      <w:numFmt w:val="bullet"/>
      <w:lvlText w:val=""/>
      <w:lvlJc w:val="left"/>
      <w:pPr>
        <w:tabs>
          <w:tab w:val="num" w:pos="1080"/>
        </w:tabs>
        <w:ind w:left="1080" w:hanging="360"/>
      </w:pPr>
      <w:rPr>
        <w:rFonts w:ascii="Symbol" w:hAnsi="Symbol" w:cs="OpenSymbol"/>
      </w:rPr>
    </w:lvl>
    <w:lvl w:ilvl="2">
      <w:start w:val="1"/>
      <w:numFmt w:val="bullet"/>
      <w:lvlText w:val=""/>
      <w:lvlJc w:val="left"/>
      <w:pPr>
        <w:tabs>
          <w:tab w:val="num" w:pos="1440"/>
        </w:tabs>
        <w:ind w:left="1440" w:hanging="360"/>
      </w:pPr>
      <w:rPr>
        <w:rFonts w:ascii="Symbol" w:hAnsi="Symbol" w:cs="OpenSymbol"/>
      </w:rPr>
    </w:lvl>
    <w:lvl w:ilvl="3">
      <w:start w:val="1"/>
      <w:numFmt w:val="bullet"/>
      <w:lvlText w:val=""/>
      <w:lvlJc w:val="left"/>
      <w:pPr>
        <w:tabs>
          <w:tab w:val="num" w:pos="1800"/>
        </w:tabs>
        <w:ind w:left="1800" w:hanging="360"/>
      </w:pPr>
      <w:rPr>
        <w:rFonts w:ascii="Symbol" w:hAnsi="Symbol" w:cs="OpenSymbol"/>
      </w:rPr>
    </w:lvl>
    <w:lvl w:ilvl="4">
      <w:start w:val="1"/>
      <w:numFmt w:val="bullet"/>
      <w:lvlText w:val=""/>
      <w:lvlJc w:val="left"/>
      <w:pPr>
        <w:tabs>
          <w:tab w:val="num" w:pos="2160"/>
        </w:tabs>
        <w:ind w:left="2160" w:hanging="360"/>
      </w:pPr>
      <w:rPr>
        <w:rFonts w:ascii="Symbol" w:hAnsi="Symbol" w:cs="OpenSymbol"/>
      </w:rPr>
    </w:lvl>
    <w:lvl w:ilvl="5">
      <w:start w:val="1"/>
      <w:numFmt w:val="bullet"/>
      <w:lvlText w:val=""/>
      <w:lvlJc w:val="left"/>
      <w:pPr>
        <w:tabs>
          <w:tab w:val="num" w:pos="2520"/>
        </w:tabs>
        <w:ind w:left="2520" w:hanging="360"/>
      </w:pPr>
      <w:rPr>
        <w:rFonts w:ascii="Symbol" w:hAnsi="Symbol" w:cs="OpenSymbol"/>
      </w:rPr>
    </w:lvl>
    <w:lvl w:ilvl="6">
      <w:start w:val="1"/>
      <w:numFmt w:val="bullet"/>
      <w:lvlText w:val=""/>
      <w:lvlJc w:val="left"/>
      <w:pPr>
        <w:tabs>
          <w:tab w:val="num" w:pos="2880"/>
        </w:tabs>
        <w:ind w:left="2880" w:hanging="360"/>
      </w:pPr>
      <w:rPr>
        <w:rFonts w:ascii="Symbol" w:hAnsi="Symbol" w:cs="OpenSymbol"/>
      </w:rPr>
    </w:lvl>
    <w:lvl w:ilvl="7">
      <w:start w:val="1"/>
      <w:numFmt w:val="bullet"/>
      <w:lvlText w:val=""/>
      <w:lvlJc w:val="left"/>
      <w:pPr>
        <w:tabs>
          <w:tab w:val="num" w:pos="3240"/>
        </w:tabs>
        <w:ind w:left="3240" w:hanging="360"/>
      </w:pPr>
      <w:rPr>
        <w:rFonts w:ascii="Symbol" w:hAnsi="Symbol" w:cs="OpenSymbol"/>
      </w:rPr>
    </w:lvl>
    <w:lvl w:ilvl="8">
      <w:start w:val="1"/>
      <w:numFmt w:val="bullet"/>
      <w:lvlText w:val=""/>
      <w:lvlJc w:val="left"/>
      <w:pPr>
        <w:tabs>
          <w:tab w:val="num" w:pos="3600"/>
        </w:tabs>
        <w:ind w:left="3600" w:hanging="360"/>
      </w:pPr>
      <w:rPr>
        <w:rFonts w:ascii="Symbol" w:hAnsi="Symbol" w:cs="OpenSymbol"/>
      </w:rPr>
    </w:lvl>
  </w:abstractNum>
  <w:abstractNum w:abstractNumId="1">
    <w:nsid w:val="00000002"/>
    <w:multiLevelType w:val="multilevel"/>
    <w:tmpl w:val="00000002"/>
    <w:name w:val="WW8Num2"/>
    <w:lvl w:ilvl="0">
      <w:start w:val="1"/>
      <w:numFmt w:val="bullet"/>
      <w:lvlText w:val=""/>
      <w:lvlJc w:val="left"/>
      <w:pPr>
        <w:tabs>
          <w:tab w:val="num" w:pos="720"/>
        </w:tabs>
        <w:ind w:left="720" w:hanging="360"/>
      </w:pPr>
      <w:rPr>
        <w:rFonts w:ascii="Symbol" w:hAnsi="Symbol" w:cs="OpenSymbol"/>
      </w:rPr>
    </w:lvl>
    <w:lvl w:ilvl="1">
      <w:start w:val="1"/>
      <w:numFmt w:val="bullet"/>
      <w:lvlText w:val=""/>
      <w:lvlJc w:val="left"/>
      <w:pPr>
        <w:tabs>
          <w:tab w:val="num" w:pos="1080"/>
        </w:tabs>
        <w:ind w:left="1080" w:hanging="360"/>
      </w:pPr>
      <w:rPr>
        <w:rFonts w:ascii="Symbol" w:hAnsi="Symbol" w:cs="OpenSymbol"/>
      </w:rPr>
    </w:lvl>
    <w:lvl w:ilvl="2">
      <w:start w:val="1"/>
      <w:numFmt w:val="bullet"/>
      <w:lvlText w:val=""/>
      <w:lvlJc w:val="left"/>
      <w:pPr>
        <w:tabs>
          <w:tab w:val="num" w:pos="1440"/>
        </w:tabs>
        <w:ind w:left="1440" w:hanging="360"/>
      </w:pPr>
      <w:rPr>
        <w:rFonts w:ascii="Symbol" w:hAnsi="Symbol" w:cs="OpenSymbol"/>
      </w:rPr>
    </w:lvl>
    <w:lvl w:ilvl="3">
      <w:start w:val="1"/>
      <w:numFmt w:val="bullet"/>
      <w:lvlText w:val=""/>
      <w:lvlJc w:val="left"/>
      <w:pPr>
        <w:tabs>
          <w:tab w:val="num" w:pos="1800"/>
        </w:tabs>
        <w:ind w:left="1800" w:hanging="360"/>
      </w:pPr>
      <w:rPr>
        <w:rFonts w:ascii="Symbol" w:hAnsi="Symbol" w:cs="OpenSymbol"/>
      </w:rPr>
    </w:lvl>
    <w:lvl w:ilvl="4">
      <w:start w:val="1"/>
      <w:numFmt w:val="bullet"/>
      <w:lvlText w:val=""/>
      <w:lvlJc w:val="left"/>
      <w:pPr>
        <w:tabs>
          <w:tab w:val="num" w:pos="2160"/>
        </w:tabs>
        <w:ind w:left="2160" w:hanging="360"/>
      </w:pPr>
      <w:rPr>
        <w:rFonts w:ascii="Symbol" w:hAnsi="Symbol" w:cs="OpenSymbol"/>
      </w:rPr>
    </w:lvl>
    <w:lvl w:ilvl="5">
      <w:start w:val="1"/>
      <w:numFmt w:val="bullet"/>
      <w:lvlText w:val=""/>
      <w:lvlJc w:val="left"/>
      <w:pPr>
        <w:tabs>
          <w:tab w:val="num" w:pos="2520"/>
        </w:tabs>
        <w:ind w:left="2520" w:hanging="360"/>
      </w:pPr>
      <w:rPr>
        <w:rFonts w:ascii="Symbol" w:hAnsi="Symbol" w:cs="OpenSymbol"/>
      </w:rPr>
    </w:lvl>
    <w:lvl w:ilvl="6">
      <w:start w:val="1"/>
      <w:numFmt w:val="bullet"/>
      <w:lvlText w:val=""/>
      <w:lvlJc w:val="left"/>
      <w:pPr>
        <w:tabs>
          <w:tab w:val="num" w:pos="2880"/>
        </w:tabs>
        <w:ind w:left="2880" w:hanging="360"/>
      </w:pPr>
      <w:rPr>
        <w:rFonts w:ascii="Symbol" w:hAnsi="Symbol" w:cs="OpenSymbol"/>
      </w:rPr>
    </w:lvl>
    <w:lvl w:ilvl="7">
      <w:start w:val="1"/>
      <w:numFmt w:val="bullet"/>
      <w:lvlText w:val=""/>
      <w:lvlJc w:val="left"/>
      <w:pPr>
        <w:tabs>
          <w:tab w:val="num" w:pos="3240"/>
        </w:tabs>
        <w:ind w:left="3240" w:hanging="360"/>
      </w:pPr>
      <w:rPr>
        <w:rFonts w:ascii="Symbol" w:hAnsi="Symbol" w:cs="OpenSymbol"/>
      </w:rPr>
    </w:lvl>
    <w:lvl w:ilvl="8">
      <w:start w:val="1"/>
      <w:numFmt w:val="bullet"/>
      <w:lvlText w:val=""/>
      <w:lvlJc w:val="left"/>
      <w:pPr>
        <w:tabs>
          <w:tab w:val="num" w:pos="3600"/>
        </w:tabs>
        <w:ind w:left="3600" w:hanging="360"/>
      </w:pPr>
      <w:rPr>
        <w:rFonts w:ascii="Symbol" w:hAnsi="Symbol" w:cs="OpenSymbol"/>
      </w:rPr>
    </w:lvl>
  </w:abstractNum>
  <w:abstractNum w:abstractNumId="2">
    <w:nsid w:val="00000003"/>
    <w:multiLevelType w:val="multilevel"/>
    <w:tmpl w:val="00000003"/>
    <w:name w:val="WW8Num3"/>
    <w:lvl w:ilvl="0">
      <w:start w:val="1"/>
      <w:numFmt w:val="bullet"/>
      <w:lvlText w:val=""/>
      <w:lvlJc w:val="left"/>
      <w:pPr>
        <w:tabs>
          <w:tab w:val="num" w:pos="720"/>
        </w:tabs>
        <w:ind w:left="720" w:hanging="360"/>
      </w:pPr>
      <w:rPr>
        <w:rFonts w:ascii="Symbol" w:hAnsi="Symbol" w:cs="OpenSymbol"/>
      </w:rPr>
    </w:lvl>
    <w:lvl w:ilvl="1">
      <w:start w:val="1"/>
      <w:numFmt w:val="bullet"/>
      <w:lvlText w:val=""/>
      <w:lvlJc w:val="left"/>
      <w:pPr>
        <w:tabs>
          <w:tab w:val="num" w:pos="1080"/>
        </w:tabs>
        <w:ind w:left="1080" w:hanging="360"/>
      </w:pPr>
      <w:rPr>
        <w:rFonts w:ascii="Symbol" w:hAnsi="Symbol" w:cs="OpenSymbol"/>
      </w:rPr>
    </w:lvl>
    <w:lvl w:ilvl="2">
      <w:start w:val="1"/>
      <w:numFmt w:val="bullet"/>
      <w:lvlText w:val=""/>
      <w:lvlJc w:val="left"/>
      <w:pPr>
        <w:tabs>
          <w:tab w:val="num" w:pos="1440"/>
        </w:tabs>
        <w:ind w:left="1440" w:hanging="360"/>
      </w:pPr>
      <w:rPr>
        <w:rFonts w:ascii="Symbol" w:hAnsi="Symbol" w:cs="OpenSymbol"/>
      </w:rPr>
    </w:lvl>
    <w:lvl w:ilvl="3">
      <w:start w:val="1"/>
      <w:numFmt w:val="bullet"/>
      <w:lvlText w:val=""/>
      <w:lvlJc w:val="left"/>
      <w:pPr>
        <w:tabs>
          <w:tab w:val="num" w:pos="1800"/>
        </w:tabs>
        <w:ind w:left="1800" w:hanging="360"/>
      </w:pPr>
      <w:rPr>
        <w:rFonts w:ascii="Symbol" w:hAnsi="Symbol" w:cs="OpenSymbol"/>
      </w:rPr>
    </w:lvl>
    <w:lvl w:ilvl="4">
      <w:start w:val="1"/>
      <w:numFmt w:val="bullet"/>
      <w:lvlText w:val=""/>
      <w:lvlJc w:val="left"/>
      <w:pPr>
        <w:tabs>
          <w:tab w:val="num" w:pos="2160"/>
        </w:tabs>
        <w:ind w:left="2160" w:hanging="360"/>
      </w:pPr>
      <w:rPr>
        <w:rFonts w:ascii="Symbol" w:hAnsi="Symbol" w:cs="OpenSymbol"/>
      </w:rPr>
    </w:lvl>
    <w:lvl w:ilvl="5">
      <w:start w:val="1"/>
      <w:numFmt w:val="bullet"/>
      <w:lvlText w:val=""/>
      <w:lvlJc w:val="left"/>
      <w:pPr>
        <w:tabs>
          <w:tab w:val="num" w:pos="2520"/>
        </w:tabs>
        <w:ind w:left="2520" w:hanging="360"/>
      </w:pPr>
      <w:rPr>
        <w:rFonts w:ascii="Symbol" w:hAnsi="Symbol" w:cs="OpenSymbol"/>
      </w:rPr>
    </w:lvl>
    <w:lvl w:ilvl="6">
      <w:start w:val="1"/>
      <w:numFmt w:val="bullet"/>
      <w:lvlText w:val=""/>
      <w:lvlJc w:val="left"/>
      <w:pPr>
        <w:tabs>
          <w:tab w:val="num" w:pos="2880"/>
        </w:tabs>
        <w:ind w:left="2880" w:hanging="360"/>
      </w:pPr>
      <w:rPr>
        <w:rFonts w:ascii="Symbol" w:hAnsi="Symbol" w:cs="OpenSymbol"/>
      </w:rPr>
    </w:lvl>
    <w:lvl w:ilvl="7">
      <w:start w:val="1"/>
      <w:numFmt w:val="bullet"/>
      <w:lvlText w:val=""/>
      <w:lvlJc w:val="left"/>
      <w:pPr>
        <w:tabs>
          <w:tab w:val="num" w:pos="3240"/>
        </w:tabs>
        <w:ind w:left="3240" w:hanging="360"/>
      </w:pPr>
      <w:rPr>
        <w:rFonts w:ascii="Symbol" w:hAnsi="Symbol" w:cs="OpenSymbol"/>
      </w:rPr>
    </w:lvl>
    <w:lvl w:ilvl="8">
      <w:start w:val="1"/>
      <w:numFmt w:val="bullet"/>
      <w:lvlText w:val=""/>
      <w:lvlJc w:val="left"/>
      <w:pPr>
        <w:tabs>
          <w:tab w:val="num" w:pos="3600"/>
        </w:tabs>
        <w:ind w:left="3600" w:hanging="360"/>
      </w:pPr>
      <w:rPr>
        <w:rFonts w:ascii="Symbol" w:hAnsi="Symbol" w:cs="OpenSymbol"/>
      </w:rPr>
    </w:lvl>
  </w:abstractNum>
  <w:abstractNum w:abstractNumId="3">
    <w:nsid w:val="00000004"/>
    <w:multiLevelType w:val="multilevel"/>
    <w:tmpl w:val="00000004"/>
    <w:name w:val="WW8Num4"/>
    <w:lvl w:ilvl="0">
      <w:start w:val="1"/>
      <w:numFmt w:val="bullet"/>
      <w:lvlText w:val=""/>
      <w:lvlJc w:val="left"/>
      <w:pPr>
        <w:tabs>
          <w:tab w:val="num" w:pos="720"/>
        </w:tabs>
        <w:ind w:left="720" w:hanging="360"/>
      </w:pPr>
      <w:rPr>
        <w:rFonts w:ascii="Symbol" w:hAnsi="Symbol" w:cs="OpenSymbol"/>
      </w:rPr>
    </w:lvl>
    <w:lvl w:ilvl="1">
      <w:start w:val="1"/>
      <w:numFmt w:val="bullet"/>
      <w:lvlText w:val=""/>
      <w:lvlJc w:val="left"/>
      <w:pPr>
        <w:tabs>
          <w:tab w:val="num" w:pos="1080"/>
        </w:tabs>
        <w:ind w:left="1080" w:hanging="360"/>
      </w:pPr>
      <w:rPr>
        <w:rFonts w:ascii="Symbol" w:hAnsi="Symbol" w:cs="OpenSymbol"/>
      </w:rPr>
    </w:lvl>
    <w:lvl w:ilvl="2">
      <w:start w:val="1"/>
      <w:numFmt w:val="bullet"/>
      <w:lvlText w:val=""/>
      <w:lvlJc w:val="left"/>
      <w:pPr>
        <w:tabs>
          <w:tab w:val="num" w:pos="1440"/>
        </w:tabs>
        <w:ind w:left="1440" w:hanging="360"/>
      </w:pPr>
      <w:rPr>
        <w:rFonts w:ascii="Symbol" w:hAnsi="Symbol" w:cs="OpenSymbol"/>
      </w:rPr>
    </w:lvl>
    <w:lvl w:ilvl="3">
      <w:start w:val="1"/>
      <w:numFmt w:val="bullet"/>
      <w:lvlText w:val=""/>
      <w:lvlJc w:val="left"/>
      <w:pPr>
        <w:tabs>
          <w:tab w:val="num" w:pos="1800"/>
        </w:tabs>
        <w:ind w:left="1800" w:hanging="360"/>
      </w:pPr>
      <w:rPr>
        <w:rFonts w:ascii="Symbol" w:hAnsi="Symbol" w:cs="OpenSymbol"/>
      </w:rPr>
    </w:lvl>
    <w:lvl w:ilvl="4">
      <w:start w:val="1"/>
      <w:numFmt w:val="bullet"/>
      <w:lvlText w:val=""/>
      <w:lvlJc w:val="left"/>
      <w:pPr>
        <w:tabs>
          <w:tab w:val="num" w:pos="2160"/>
        </w:tabs>
        <w:ind w:left="2160" w:hanging="360"/>
      </w:pPr>
      <w:rPr>
        <w:rFonts w:ascii="Symbol" w:hAnsi="Symbol" w:cs="OpenSymbol"/>
      </w:rPr>
    </w:lvl>
    <w:lvl w:ilvl="5">
      <w:start w:val="1"/>
      <w:numFmt w:val="bullet"/>
      <w:lvlText w:val=""/>
      <w:lvlJc w:val="left"/>
      <w:pPr>
        <w:tabs>
          <w:tab w:val="num" w:pos="2520"/>
        </w:tabs>
        <w:ind w:left="2520" w:hanging="360"/>
      </w:pPr>
      <w:rPr>
        <w:rFonts w:ascii="Symbol" w:hAnsi="Symbol" w:cs="OpenSymbol"/>
      </w:rPr>
    </w:lvl>
    <w:lvl w:ilvl="6">
      <w:start w:val="1"/>
      <w:numFmt w:val="bullet"/>
      <w:lvlText w:val=""/>
      <w:lvlJc w:val="left"/>
      <w:pPr>
        <w:tabs>
          <w:tab w:val="num" w:pos="2880"/>
        </w:tabs>
        <w:ind w:left="2880" w:hanging="360"/>
      </w:pPr>
      <w:rPr>
        <w:rFonts w:ascii="Symbol" w:hAnsi="Symbol" w:cs="OpenSymbol"/>
      </w:rPr>
    </w:lvl>
    <w:lvl w:ilvl="7">
      <w:start w:val="1"/>
      <w:numFmt w:val="bullet"/>
      <w:lvlText w:val=""/>
      <w:lvlJc w:val="left"/>
      <w:pPr>
        <w:tabs>
          <w:tab w:val="num" w:pos="3240"/>
        </w:tabs>
        <w:ind w:left="3240" w:hanging="360"/>
      </w:pPr>
      <w:rPr>
        <w:rFonts w:ascii="Symbol" w:hAnsi="Symbol" w:cs="OpenSymbol"/>
      </w:rPr>
    </w:lvl>
    <w:lvl w:ilvl="8">
      <w:start w:val="1"/>
      <w:numFmt w:val="bullet"/>
      <w:lvlText w:val=""/>
      <w:lvlJc w:val="left"/>
      <w:pPr>
        <w:tabs>
          <w:tab w:val="num" w:pos="3600"/>
        </w:tabs>
        <w:ind w:left="3600" w:hanging="360"/>
      </w:pPr>
      <w:rPr>
        <w:rFonts w:ascii="Symbol" w:hAnsi="Symbol" w:cs="OpenSymbol"/>
      </w:rPr>
    </w:lvl>
  </w:abstractNum>
  <w:abstractNum w:abstractNumId="4">
    <w:nsid w:val="00000005"/>
    <w:multiLevelType w:val="multilevel"/>
    <w:tmpl w:val="00000005"/>
    <w:name w:val="WW8Num5"/>
    <w:lvl w:ilvl="0">
      <w:start w:val="1"/>
      <w:numFmt w:val="bullet"/>
      <w:lvlText w:val=""/>
      <w:lvlJc w:val="left"/>
      <w:pPr>
        <w:tabs>
          <w:tab w:val="num" w:pos="720"/>
        </w:tabs>
        <w:ind w:left="720" w:hanging="360"/>
      </w:pPr>
      <w:rPr>
        <w:rFonts w:ascii="Symbol" w:hAnsi="Symbol" w:cs="OpenSymbol"/>
      </w:rPr>
    </w:lvl>
    <w:lvl w:ilvl="1">
      <w:start w:val="1"/>
      <w:numFmt w:val="bullet"/>
      <w:lvlText w:val=""/>
      <w:lvlJc w:val="left"/>
      <w:pPr>
        <w:tabs>
          <w:tab w:val="num" w:pos="1080"/>
        </w:tabs>
        <w:ind w:left="1080" w:hanging="360"/>
      </w:pPr>
      <w:rPr>
        <w:rFonts w:ascii="Symbol" w:hAnsi="Symbol" w:cs="OpenSymbol"/>
      </w:rPr>
    </w:lvl>
    <w:lvl w:ilvl="2">
      <w:start w:val="1"/>
      <w:numFmt w:val="bullet"/>
      <w:lvlText w:val=""/>
      <w:lvlJc w:val="left"/>
      <w:pPr>
        <w:tabs>
          <w:tab w:val="num" w:pos="1440"/>
        </w:tabs>
        <w:ind w:left="1440" w:hanging="360"/>
      </w:pPr>
      <w:rPr>
        <w:rFonts w:ascii="Symbol" w:hAnsi="Symbol" w:cs="OpenSymbol"/>
      </w:rPr>
    </w:lvl>
    <w:lvl w:ilvl="3">
      <w:start w:val="1"/>
      <w:numFmt w:val="bullet"/>
      <w:lvlText w:val=""/>
      <w:lvlJc w:val="left"/>
      <w:pPr>
        <w:tabs>
          <w:tab w:val="num" w:pos="1800"/>
        </w:tabs>
        <w:ind w:left="1800" w:hanging="360"/>
      </w:pPr>
      <w:rPr>
        <w:rFonts w:ascii="Symbol" w:hAnsi="Symbol" w:cs="OpenSymbol"/>
      </w:rPr>
    </w:lvl>
    <w:lvl w:ilvl="4">
      <w:start w:val="1"/>
      <w:numFmt w:val="bullet"/>
      <w:lvlText w:val=""/>
      <w:lvlJc w:val="left"/>
      <w:pPr>
        <w:tabs>
          <w:tab w:val="num" w:pos="2160"/>
        </w:tabs>
        <w:ind w:left="2160" w:hanging="360"/>
      </w:pPr>
      <w:rPr>
        <w:rFonts w:ascii="Symbol" w:hAnsi="Symbol" w:cs="OpenSymbol"/>
      </w:rPr>
    </w:lvl>
    <w:lvl w:ilvl="5">
      <w:start w:val="1"/>
      <w:numFmt w:val="bullet"/>
      <w:lvlText w:val=""/>
      <w:lvlJc w:val="left"/>
      <w:pPr>
        <w:tabs>
          <w:tab w:val="num" w:pos="2520"/>
        </w:tabs>
        <w:ind w:left="2520" w:hanging="360"/>
      </w:pPr>
      <w:rPr>
        <w:rFonts w:ascii="Symbol" w:hAnsi="Symbol" w:cs="OpenSymbol"/>
      </w:rPr>
    </w:lvl>
    <w:lvl w:ilvl="6">
      <w:start w:val="1"/>
      <w:numFmt w:val="bullet"/>
      <w:lvlText w:val=""/>
      <w:lvlJc w:val="left"/>
      <w:pPr>
        <w:tabs>
          <w:tab w:val="num" w:pos="2880"/>
        </w:tabs>
        <w:ind w:left="2880" w:hanging="360"/>
      </w:pPr>
      <w:rPr>
        <w:rFonts w:ascii="Symbol" w:hAnsi="Symbol" w:cs="OpenSymbol"/>
      </w:rPr>
    </w:lvl>
    <w:lvl w:ilvl="7">
      <w:start w:val="1"/>
      <w:numFmt w:val="bullet"/>
      <w:lvlText w:val=""/>
      <w:lvlJc w:val="left"/>
      <w:pPr>
        <w:tabs>
          <w:tab w:val="num" w:pos="3240"/>
        </w:tabs>
        <w:ind w:left="3240" w:hanging="360"/>
      </w:pPr>
      <w:rPr>
        <w:rFonts w:ascii="Symbol" w:hAnsi="Symbol" w:cs="OpenSymbol"/>
      </w:rPr>
    </w:lvl>
    <w:lvl w:ilvl="8">
      <w:start w:val="1"/>
      <w:numFmt w:val="bullet"/>
      <w:lvlText w:val=""/>
      <w:lvlJc w:val="left"/>
      <w:pPr>
        <w:tabs>
          <w:tab w:val="num" w:pos="3600"/>
        </w:tabs>
        <w:ind w:left="3600" w:hanging="360"/>
      </w:pPr>
      <w:rPr>
        <w:rFonts w:ascii="Symbol" w:hAnsi="Symbol" w:cs="OpenSymbol"/>
      </w:rPr>
    </w:lvl>
  </w:abstractNum>
  <w:abstractNum w:abstractNumId="5">
    <w:nsid w:val="00000006"/>
    <w:multiLevelType w:val="multilevel"/>
    <w:tmpl w:val="00000006"/>
    <w:name w:val="WW8Num6"/>
    <w:lvl w:ilvl="0">
      <w:start w:val="1"/>
      <w:numFmt w:val="bullet"/>
      <w:lvlText w:val=""/>
      <w:lvlJc w:val="left"/>
      <w:pPr>
        <w:tabs>
          <w:tab w:val="num" w:pos="720"/>
        </w:tabs>
        <w:ind w:left="720" w:hanging="360"/>
      </w:pPr>
      <w:rPr>
        <w:rFonts w:ascii="Symbol" w:hAnsi="Symbol" w:cs="OpenSymbol"/>
      </w:rPr>
    </w:lvl>
    <w:lvl w:ilvl="1">
      <w:start w:val="1"/>
      <w:numFmt w:val="bullet"/>
      <w:lvlText w:val=""/>
      <w:lvlJc w:val="left"/>
      <w:pPr>
        <w:tabs>
          <w:tab w:val="num" w:pos="1080"/>
        </w:tabs>
        <w:ind w:left="1080" w:hanging="360"/>
      </w:pPr>
      <w:rPr>
        <w:rFonts w:ascii="Symbol" w:hAnsi="Symbol" w:cs="OpenSymbol"/>
      </w:rPr>
    </w:lvl>
    <w:lvl w:ilvl="2">
      <w:start w:val="1"/>
      <w:numFmt w:val="bullet"/>
      <w:lvlText w:val=""/>
      <w:lvlJc w:val="left"/>
      <w:pPr>
        <w:tabs>
          <w:tab w:val="num" w:pos="1440"/>
        </w:tabs>
        <w:ind w:left="1440" w:hanging="360"/>
      </w:pPr>
      <w:rPr>
        <w:rFonts w:ascii="Symbol" w:hAnsi="Symbol" w:cs="OpenSymbol"/>
      </w:rPr>
    </w:lvl>
    <w:lvl w:ilvl="3">
      <w:start w:val="1"/>
      <w:numFmt w:val="bullet"/>
      <w:lvlText w:val=""/>
      <w:lvlJc w:val="left"/>
      <w:pPr>
        <w:tabs>
          <w:tab w:val="num" w:pos="1800"/>
        </w:tabs>
        <w:ind w:left="1800" w:hanging="360"/>
      </w:pPr>
      <w:rPr>
        <w:rFonts w:ascii="Symbol" w:hAnsi="Symbol" w:cs="OpenSymbol"/>
      </w:rPr>
    </w:lvl>
    <w:lvl w:ilvl="4">
      <w:start w:val="1"/>
      <w:numFmt w:val="bullet"/>
      <w:lvlText w:val=""/>
      <w:lvlJc w:val="left"/>
      <w:pPr>
        <w:tabs>
          <w:tab w:val="num" w:pos="2160"/>
        </w:tabs>
        <w:ind w:left="2160" w:hanging="360"/>
      </w:pPr>
      <w:rPr>
        <w:rFonts w:ascii="Symbol" w:hAnsi="Symbol" w:cs="OpenSymbol"/>
      </w:rPr>
    </w:lvl>
    <w:lvl w:ilvl="5">
      <w:start w:val="1"/>
      <w:numFmt w:val="bullet"/>
      <w:lvlText w:val=""/>
      <w:lvlJc w:val="left"/>
      <w:pPr>
        <w:tabs>
          <w:tab w:val="num" w:pos="2520"/>
        </w:tabs>
        <w:ind w:left="2520" w:hanging="360"/>
      </w:pPr>
      <w:rPr>
        <w:rFonts w:ascii="Symbol" w:hAnsi="Symbol" w:cs="OpenSymbol"/>
      </w:rPr>
    </w:lvl>
    <w:lvl w:ilvl="6">
      <w:start w:val="1"/>
      <w:numFmt w:val="bullet"/>
      <w:lvlText w:val=""/>
      <w:lvlJc w:val="left"/>
      <w:pPr>
        <w:tabs>
          <w:tab w:val="num" w:pos="2880"/>
        </w:tabs>
        <w:ind w:left="2880" w:hanging="360"/>
      </w:pPr>
      <w:rPr>
        <w:rFonts w:ascii="Symbol" w:hAnsi="Symbol" w:cs="OpenSymbol"/>
      </w:rPr>
    </w:lvl>
    <w:lvl w:ilvl="7">
      <w:start w:val="1"/>
      <w:numFmt w:val="bullet"/>
      <w:lvlText w:val=""/>
      <w:lvlJc w:val="left"/>
      <w:pPr>
        <w:tabs>
          <w:tab w:val="num" w:pos="3240"/>
        </w:tabs>
        <w:ind w:left="3240" w:hanging="360"/>
      </w:pPr>
      <w:rPr>
        <w:rFonts w:ascii="Symbol" w:hAnsi="Symbol" w:cs="OpenSymbol"/>
      </w:rPr>
    </w:lvl>
    <w:lvl w:ilvl="8">
      <w:start w:val="1"/>
      <w:numFmt w:val="bullet"/>
      <w:lvlText w:val=""/>
      <w:lvlJc w:val="left"/>
      <w:pPr>
        <w:tabs>
          <w:tab w:val="num" w:pos="3600"/>
        </w:tabs>
        <w:ind w:left="3600" w:hanging="360"/>
      </w:pPr>
      <w:rPr>
        <w:rFonts w:ascii="Symbol" w:hAnsi="Symbol" w:cs="OpenSymbol"/>
      </w:rPr>
    </w:lvl>
  </w:abstractNum>
  <w:abstractNum w:abstractNumId="6">
    <w:nsid w:val="0396473A"/>
    <w:multiLevelType w:val="hybridMultilevel"/>
    <w:tmpl w:val="813095B4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>
    <w:nsid w:val="04585BB0"/>
    <w:multiLevelType w:val="singleLevel"/>
    <w:tmpl w:val="DEA60274"/>
    <w:lvl w:ilvl="0">
      <w:start w:val="1"/>
      <w:numFmt w:val="none"/>
      <w:lvlText w:val=""/>
      <w:legacy w:legacy="1" w:legacySpace="120" w:legacyIndent="567"/>
      <w:lvlJc w:val="left"/>
      <w:pPr>
        <w:ind w:left="567" w:hanging="567"/>
      </w:pPr>
      <w:rPr>
        <w:rFonts w:ascii="Symbol" w:hAnsi="Symbol" w:hint="default"/>
      </w:rPr>
    </w:lvl>
  </w:abstractNum>
  <w:abstractNum w:abstractNumId="8">
    <w:nsid w:val="0BC2446D"/>
    <w:multiLevelType w:val="hybridMultilevel"/>
    <w:tmpl w:val="A09E5A82"/>
    <w:lvl w:ilvl="0" w:tplc="5D528DA2">
      <w:start w:val="1"/>
      <w:numFmt w:val="bullet"/>
      <w:lvlText w:val=""/>
      <w:lvlJc w:val="left"/>
      <w:pPr>
        <w:tabs>
          <w:tab w:val="num" w:pos="567"/>
        </w:tabs>
        <w:ind w:left="567" w:hanging="567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9">
    <w:nsid w:val="0BDF21A0"/>
    <w:multiLevelType w:val="hybridMultilevel"/>
    <w:tmpl w:val="FE4A1210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>
    <w:nsid w:val="0FB8368C"/>
    <w:multiLevelType w:val="singleLevel"/>
    <w:tmpl w:val="DEA60274"/>
    <w:lvl w:ilvl="0">
      <w:start w:val="1"/>
      <w:numFmt w:val="none"/>
      <w:lvlText w:val=""/>
      <w:legacy w:legacy="1" w:legacySpace="120" w:legacyIndent="567"/>
      <w:lvlJc w:val="left"/>
      <w:pPr>
        <w:ind w:left="567" w:hanging="567"/>
      </w:pPr>
      <w:rPr>
        <w:rFonts w:ascii="Symbol" w:hAnsi="Symbol" w:hint="default"/>
      </w:rPr>
    </w:lvl>
  </w:abstractNum>
  <w:abstractNum w:abstractNumId="11">
    <w:nsid w:val="178A41F6"/>
    <w:multiLevelType w:val="singleLevel"/>
    <w:tmpl w:val="DEA60274"/>
    <w:lvl w:ilvl="0">
      <w:start w:val="1"/>
      <w:numFmt w:val="none"/>
      <w:lvlText w:val=""/>
      <w:legacy w:legacy="1" w:legacySpace="120" w:legacyIndent="567"/>
      <w:lvlJc w:val="left"/>
      <w:pPr>
        <w:ind w:left="567" w:hanging="567"/>
      </w:pPr>
      <w:rPr>
        <w:rFonts w:ascii="Symbol" w:hAnsi="Symbol" w:hint="default"/>
      </w:rPr>
    </w:lvl>
  </w:abstractNum>
  <w:abstractNum w:abstractNumId="12">
    <w:nsid w:val="19C24A59"/>
    <w:multiLevelType w:val="singleLevel"/>
    <w:tmpl w:val="DEA60274"/>
    <w:lvl w:ilvl="0">
      <w:start w:val="1"/>
      <w:numFmt w:val="none"/>
      <w:lvlText w:val=""/>
      <w:legacy w:legacy="1" w:legacySpace="120" w:legacyIndent="567"/>
      <w:lvlJc w:val="left"/>
      <w:pPr>
        <w:ind w:left="567" w:hanging="567"/>
      </w:pPr>
      <w:rPr>
        <w:rFonts w:ascii="Symbol" w:hAnsi="Symbol" w:hint="default"/>
      </w:rPr>
    </w:lvl>
  </w:abstractNum>
  <w:abstractNum w:abstractNumId="13">
    <w:nsid w:val="1F50781C"/>
    <w:multiLevelType w:val="hybridMultilevel"/>
    <w:tmpl w:val="813095B4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">
    <w:nsid w:val="24713C46"/>
    <w:multiLevelType w:val="hybridMultilevel"/>
    <w:tmpl w:val="FE4A1210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5">
    <w:nsid w:val="27C26570"/>
    <w:multiLevelType w:val="hybridMultilevel"/>
    <w:tmpl w:val="6E3215DA"/>
    <w:lvl w:ilvl="0" w:tplc="04190001">
      <w:start w:val="1"/>
      <w:numFmt w:val="bullet"/>
      <w:lvlText w:val=""/>
      <w:lvlJc w:val="left"/>
      <w:pPr>
        <w:ind w:left="862" w:hanging="360"/>
      </w:pPr>
      <w:rPr>
        <w:rFonts w:ascii="Symbol" w:hAnsi="Symbol" w:hint="default"/>
      </w:rPr>
    </w:lvl>
    <w:lvl w:ilvl="1" w:tplc="04190003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190005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19000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03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19000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19000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03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190005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6">
    <w:nsid w:val="32594FDD"/>
    <w:multiLevelType w:val="hybridMultilevel"/>
    <w:tmpl w:val="813095B4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7">
    <w:nsid w:val="36DF4E6D"/>
    <w:multiLevelType w:val="hybridMultilevel"/>
    <w:tmpl w:val="8CA89298"/>
    <w:lvl w:ilvl="0" w:tplc="0419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190003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190005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19000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03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19000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19000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03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190005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8">
    <w:nsid w:val="40CF0781"/>
    <w:multiLevelType w:val="singleLevel"/>
    <w:tmpl w:val="DEA60274"/>
    <w:lvl w:ilvl="0">
      <w:start w:val="1"/>
      <w:numFmt w:val="none"/>
      <w:lvlText w:val=""/>
      <w:legacy w:legacy="1" w:legacySpace="120" w:legacyIndent="567"/>
      <w:lvlJc w:val="left"/>
      <w:pPr>
        <w:ind w:left="567" w:hanging="567"/>
      </w:pPr>
      <w:rPr>
        <w:rFonts w:ascii="Symbol" w:hAnsi="Symbol" w:hint="default"/>
      </w:rPr>
    </w:lvl>
  </w:abstractNum>
  <w:abstractNum w:abstractNumId="19">
    <w:nsid w:val="439913BC"/>
    <w:multiLevelType w:val="singleLevel"/>
    <w:tmpl w:val="DEA60274"/>
    <w:lvl w:ilvl="0">
      <w:start w:val="1"/>
      <w:numFmt w:val="none"/>
      <w:lvlText w:val=""/>
      <w:legacy w:legacy="1" w:legacySpace="120" w:legacyIndent="567"/>
      <w:lvlJc w:val="left"/>
      <w:pPr>
        <w:ind w:left="567" w:hanging="567"/>
      </w:pPr>
      <w:rPr>
        <w:rFonts w:ascii="Symbol" w:hAnsi="Symbol" w:hint="default"/>
      </w:rPr>
    </w:lvl>
  </w:abstractNum>
  <w:abstractNum w:abstractNumId="20">
    <w:nsid w:val="465560A4"/>
    <w:multiLevelType w:val="singleLevel"/>
    <w:tmpl w:val="DEA60274"/>
    <w:lvl w:ilvl="0">
      <w:start w:val="1"/>
      <w:numFmt w:val="none"/>
      <w:lvlText w:val=""/>
      <w:legacy w:legacy="1" w:legacySpace="120" w:legacyIndent="567"/>
      <w:lvlJc w:val="left"/>
      <w:pPr>
        <w:ind w:left="567" w:hanging="567"/>
      </w:pPr>
      <w:rPr>
        <w:rFonts w:ascii="Symbol" w:hAnsi="Symbol" w:hint="default"/>
      </w:rPr>
    </w:lvl>
  </w:abstractNum>
  <w:abstractNum w:abstractNumId="21">
    <w:nsid w:val="46881856"/>
    <w:multiLevelType w:val="hybridMultilevel"/>
    <w:tmpl w:val="813095B4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2">
    <w:nsid w:val="4863430D"/>
    <w:multiLevelType w:val="hybridMultilevel"/>
    <w:tmpl w:val="3E14EF96"/>
    <w:lvl w:ilvl="0" w:tplc="0419000F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</w:lvl>
    <w:lvl w:ilvl="1" w:tplc="04190019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19001B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19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19001B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19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19001B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3">
    <w:nsid w:val="4F483A6A"/>
    <w:multiLevelType w:val="hybridMultilevel"/>
    <w:tmpl w:val="87EC0F2A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190005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19000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03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19000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19000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03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190005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4">
    <w:nsid w:val="586A2C37"/>
    <w:multiLevelType w:val="singleLevel"/>
    <w:tmpl w:val="DEA60274"/>
    <w:lvl w:ilvl="0">
      <w:start w:val="1"/>
      <w:numFmt w:val="none"/>
      <w:lvlText w:val=""/>
      <w:legacy w:legacy="1" w:legacySpace="120" w:legacyIndent="567"/>
      <w:lvlJc w:val="left"/>
      <w:pPr>
        <w:ind w:left="567" w:hanging="567"/>
      </w:pPr>
      <w:rPr>
        <w:rFonts w:ascii="Symbol" w:hAnsi="Symbol" w:hint="default"/>
      </w:rPr>
    </w:lvl>
  </w:abstractNum>
  <w:abstractNum w:abstractNumId="25">
    <w:nsid w:val="5D856FB1"/>
    <w:multiLevelType w:val="singleLevel"/>
    <w:tmpl w:val="DEA60274"/>
    <w:lvl w:ilvl="0">
      <w:start w:val="1"/>
      <w:numFmt w:val="none"/>
      <w:lvlText w:val=""/>
      <w:legacy w:legacy="1" w:legacySpace="120" w:legacyIndent="567"/>
      <w:lvlJc w:val="left"/>
      <w:pPr>
        <w:ind w:left="567" w:hanging="567"/>
      </w:pPr>
      <w:rPr>
        <w:rFonts w:ascii="Symbol" w:hAnsi="Symbol" w:hint="default"/>
      </w:rPr>
    </w:lvl>
  </w:abstractNum>
  <w:abstractNum w:abstractNumId="26">
    <w:nsid w:val="60D93560"/>
    <w:multiLevelType w:val="hybridMultilevel"/>
    <w:tmpl w:val="0B94A434"/>
    <w:lvl w:ilvl="0" w:tplc="0419000D">
      <w:start w:val="1"/>
      <w:numFmt w:val="bullet"/>
      <w:lvlText w:val=""/>
      <w:lvlJc w:val="left"/>
      <w:pPr>
        <w:ind w:left="0" w:hanging="360"/>
      </w:pPr>
      <w:rPr>
        <w:rFonts w:ascii="Wingdings" w:hAnsi="Wingdings" w:hint="default"/>
      </w:rPr>
    </w:lvl>
    <w:lvl w:ilvl="1" w:tplc="04190003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190005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19000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03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19000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19000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03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190005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7">
    <w:nsid w:val="63C41CC9"/>
    <w:multiLevelType w:val="hybridMultilevel"/>
    <w:tmpl w:val="06101452"/>
    <w:lvl w:ilvl="0" w:tplc="AC78F59C">
      <w:start w:val="1"/>
      <w:numFmt w:val="decimal"/>
      <w:lvlText w:val="%1."/>
      <w:lvlJc w:val="left"/>
      <w:pPr>
        <w:ind w:left="1080" w:hanging="360"/>
      </w:pPr>
    </w:lvl>
    <w:lvl w:ilvl="1" w:tplc="04190019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19001B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19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19001B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19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19001B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8">
    <w:nsid w:val="6BED3733"/>
    <w:multiLevelType w:val="hybridMultilevel"/>
    <w:tmpl w:val="C7129C3C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19001B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19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19001B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19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19001B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9">
    <w:nsid w:val="6C181882"/>
    <w:multiLevelType w:val="singleLevel"/>
    <w:tmpl w:val="DEA60274"/>
    <w:lvl w:ilvl="0">
      <w:start w:val="1"/>
      <w:numFmt w:val="none"/>
      <w:lvlText w:val=""/>
      <w:legacy w:legacy="1" w:legacySpace="120" w:legacyIndent="567"/>
      <w:lvlJc w:val="left"/>
      <w:pPr>
        <w:ind w:left="567" w:hanging="567"/>
      </w:pPr>
      <w:rPr>
        <w:rFonts w:ascii="Symbol" w:hAnsi="Symbol" w:hint="default"/>
      </w:rPr>
    </w:lvl>
  </w:abstractNum>
  <w:abstractNum w:abstractNumId="30">
    <w:nsid w:val="70343D0E"/>
    <w:multiLevelType w:val="hybridMultilevel"/>
    <w:tmpl w:val="FE4A1210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1">
    <w:nsid w:val="725F77A4"/>
    <w:multiLevelType w:val="hybridMultilevel"/>
    <w:tmpl w:val="FE4A1210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2">
    <w:nsid w:val="771946E9"/>
    <w:multiLevelType w:val="hybridMultilevel"/>
    <w:tmpl w:val="3148E788"/>
    <w:lvl w:ilvl="0" w:tplc="0419000F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</w:lvl>
    <w:lvl w:ilvl="1" w:tplc="04190019" w:tentative="1">
      <w:start w:val="1"/>
      <w:numFmt w:val="lowerLetter"/>
      <w:lvlText w:val="%2."/>
      <w:lvlJc w:val="left"/>
      <w:pPr>
        <w:tabs>
          <w:tab w:val="num" w:pos="1080"/>
        </w:tabs>
        <w:ind w:left="108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1800"/>
        </w:tabs>
        <w:ind w:left="180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520"/>
        </w:tabs>
        <w:ind w:left="252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240"/>
        </w:tabs>
        <w:ind w:left="324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3960"/>
        </w:tabs>
        <w:ind w:left="396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4680"/>
        </w:tabs>
        <w:ind w:left="468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400"/>
        </w:tabs>
        <w:ind w:left="540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120"/>
        </w:tabs>
        <w:ind w:left="6120" w:hanging="180"/>
      </w:pPr>
    </w:lvl>
  </w:abstractNum>
  <w:abstractNum w:abstractNumId="33">
    <w:nsid w:val="77EA21E3"/>
    <w:multiLevelType w:val="hybridMultilevel"/>
    <w:tmpl w:val="5EC06F30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190005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19000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03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19000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19000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03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190005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34">
    <w:nsid w:val="7874425F"/>
    <w:multiLevelType w:val="hybridMultilevel"/>
    <w:tmpl w:val="F6745FDC"/>
    <w:lvl w:ilvl="0" w:tplc="0419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num w:numId="1">
    <w:abstractNumId w:val="17"/>
    <w:lvlOverride w:ilvl="0"/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">
    <w:abstractNumId w:val="0"/>
  </w:num>
  <w:num w:numId="3">
    <w:abstractNumId w:val="1"/>
  </w:num>
  <w:num w:numId="4">
    <w:abstractNumId w:val="2"/>
  </w:num>
  <w:num w:numId="5">
    <w:abstractNumId w:val="3"/>
  </w:num>
  <w:num w:numId="6">
    <w:abstractNumId w:val="4"/>
  </w:num>
  <w:num w:numId="7">
    <w:abstractNumId w:val="5"/>
  </w:num>
  <w:num w:numId="8">
    <w:abstractNumId w:val="27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9">
    <w:abstractNumId w:val="33"/>
    <w:lvlOverride w:ilvl="0"/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0">
    <w:abstractNumId w:val="12"/>
    <w:lvlOverride w:ilvl="0">
      <w:startOverride w:val="1"/>
    </w:lvlOverride>
  </w:num>
  <w:num w:numId="11">
    <w:abstractNumId w:val="18"/>
    <w:lvlOverride w:ilvl="0">
      <w:startOverride w:val="1"/>
    </w:lvlOverride>
  </w:num>
  <w:num w:numId="12">
    <w:abstractNumId w:val="7"/>
    <w:lvlOverride w:ilvl="0">
      <w:startOverride w:val="1"/>
    </w:lvlOverride>
  </w:num>
  <w:num w:numId="13">
    <w:abstractNumId w:val="29"/>
    <w:lvlOverride w:ilvl="0">
      <w:startOverride w:val="1"/>
    </w:lvlOverride>
  </w:num>
  <w:num w:numId="14">
    <w:abstractNumId w:val="24"/>
    <w:lvlOverride w:ilvl="0">
      <w:startOverride w:val="1"/>
    </w:lvlOverride>
  </w:num>
  <w:num w:numId="15">
    <w:abstractNumId w:val="20"/>
    <w:lvlOverride w:ilvl="0">
      <w:startOverride w:val="1"/>
    </w:lvlOverride>
  </w:num>
  <w:num w:numId="16">
    <w:abstractNumId w:val="11"/>
    <w:lvlOverride w:ilvl="0">
      <w:startOverride w:val="1"/>
    </w:lvlOverride>
  </w:num>
  <w:num w:numId="17">
    <w:abstractNumId w:val="25"/>
    <w:lvlOverride w:ilvl="0">
      <w:startOverride w:val="1"/>
    </w:lvlOverride>
  </w:num>
  <w:num w:numId="18">
    <w:abstractNumId w:val="19"/>
    <w:lvlOverride w:ilvl="0">
      <w:startOverride w:val="1"/>
    </w:lvlOverride>
  </w:num>
  <w:num w:numId="19">
    <w:abstractNumId w:val="10"/>
    <w:lvlOverride w:ilvl="0">
      <w:startOverride w:val="1"/>
    </w:lvlOverride>
  </w:num>
  <w:num w:numId="20">
    <w:abstractNumId w:val="28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1">
    <w:abstractNumId w:val="15"/>
    <w:lvlOverride w:ilvl="0"/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2">
    <w:abstractNumId w:val="23"/>
    <w:lvlOverride w:ilvl="0"/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3">
    <w:abstractNumId w:val="26"/>
    <w:lvlOverride w:ilvl="0"/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4">
    <w:abstractNumId w:val="8"/>
  </w:num>
  <w:num w:numId="25">
    <w:abstractNumId w:val="34"/>
  </w:num>
  <w:num w:numId="26">
    <w:abstractNumId w:val="31"/>
  </w:num>
  <w:num w:numId="27">
    <w:abstractNumId w:val="14"/>
  </w:num>
  <w:num w:numId="28">
    <w:abstractNumId w:val="30"/>
  </w:num>
  <w:num w:numId="29">
    <w:abstractNumId w:val="9"/>
  </w:num>
  <w:num w:numId="30">
    <w:abstractNumId w:val="16"/>
  </w:num>
  <w:num w:numId="31">
    <w:abstractNumId w:val="21"/>
  </w:num>
  <w:num w:numId="32">
    <w:abstractNumId w:val="13"/>
  </w:num>
  <w:num w:numId="33">
    <w:abstractNumId w:val="6"/>
  </w:num>
  <w:num w:numId="34">
    <w:abstractNumId w:val="22"/>
  </w:num>
  <w:num w:numId="35">
    <w:abstractNumId w:val="32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defaultTabStop w:val="708"/>
  <w:drawingGridHorizontalSpacing w:val="110"/>
  <w:displayHorizontalDrawingGridEvery w:val="2"/>
  <w:characterSpacingControl w:val="doNotCompress"/>
  <w:footnotePr>
    <w:footnote w:id="0"/>
    <w:footnote w:id="1"/>
  </w:footnotePr>
  <w:endnotePr>
    <w:endnote w:id="0"/>
    <w:endnote w:id="1"/>
  </w:endnotePr>
  <w:compat/>
  <w:rsids>
    <w:rsidRoot w:val="00E22F0B"/>
    <w:rsid w:val="000959C7"/>
    <w:rsid w:val="000A20F7"/>
    <w:rsid w:val="000B0DE1"/>
    <w:rsid w:val="000F5D00"/>
    <w:rsid w:val="00120C2F"/>
    <w:rsid w:val="00141ED8"/>
    <w:rsid w:val="00191AAD"/>
    <w:rsid w:val="001A2799"/>
    <w:rsid w:val="00216900"/>
    <w:rsid w:val="002279F0"/>
    <w:rsid w:val="00263E05"/>
    <w:rsid w:val="00290971"/>
    <w:rsid w:val="002C56EF"/>
    <w:rsid w:val="002D4A00"/>
    <w:rsid w:val="00370E24"/>
    <w:rsid w:val="00397127"/>
    <w:rsid w:val="0043244D"/>
    <w:rsid w:val="00452553"/>
    <w:rsid w:val="00456926"/>
    <w:rsid w:val="004C489A"/>
    <w:rsid w:val="004F7FDC"/>
    <w:rsid w:val="005536AF"/>
    <w:rsid w:val="005A10C4"/>
    <w:rsid w:val="00611F4D"/>
    <w:rsid w:val="00625903"/>
    <w:rsid w:val="0066665D"/>
    <w:rsid w:val="006F4F8C"/>
    <w:rsid w:val="007168F5"/>
    <w:rsid w:val="00741E79"/>
    <w:rsid w:val="00786FAC"/>
    <w:rsid w:val="007B077B"/>
    <w:rsid w:val="007B4516"/>
    <w:rsid w:val="007C4FFC"/>
    <w:rsid w:val="007D4B99"/>
    <w:rsid w:val="007E33B5"/>
    <w:rsid w:val="00860355"/>
    <w:rsid w:val="0089283B"/>
    <w:rsid w:val="008A6FA9"/>
    <w:rsid w:val="00922499"/>
    <w:rsid w:val="009315B1"/>
    <w:rsid w:val="00934F5F"/>
    <w:rsid w:val="00A34509"/>
    <w:rsid w:val="00A62BF7"/>
    <w:rsid w:val="00A86050"/>
    <w:rsid w:val="00AE24D5"/>
    <w:rsid w:val="00AE5608"/>
    <w:rsid w:val="00AF3BB8"/>
    <w:rsid w:val="00B4418B"/>
    <w:rsid w:val="00B639BF"/>
    <w:rsid w:val="00C816EF"/>
    <w:rsid w:val="00C9468C"/>
    <w:rsid w:val="00C94D8D"/>
    <w:rsid w:val="00D049EC"/>
    <w:rsid w:val="00D2266A"/>
    <w:rsid w:val="00D76551"/>
    <w:rsid w:val="00E22F0B"/>
    <w:rsid w:val="00E55ABE"/>
    <w:rsid w:val="00EE42B8"/>
    <w:rsid w:val="00EF520B"/>
    <w:rsid w:val="00F626A0"/>
    <w:rsid w:val="00FA63EF"/>
    <w:rsid w:val="00FC5E3F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3074"/>
    <o:shapelayout v:ext="edit">
      <o:idmap v:ext="edit" data="1"/>
      <o:rules v:ext="edit">
        <o:r id="V:Rule9" type="connector" idref="#_x0000_s1029"/>
        <o:r id="V:Rule10" type="connector" idref="#_x0000_s1032"/>
        <o:r id="V:Rule11" type="connector" idref="#_x0000_s1030"/>
        <o:r id="V:Rule12" type="connector" idref="#_x0000_s1033"/>
        <o:r id="V:Rule13" type="connector" idref="#_x0000_s1031"/>
        <o:r id="V:Rule14" type="connector" idref="#_x0000_s1027"/>
        <o:r id="V:Rule15" type="connector" idref="#_x0000_s1026"/>
        <o:r id="V:Rule16" type="connector" idref="#_x0000_s1028"/>
      </o:rules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0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Body Text Indent" w:uiPriority="0"/>
    <w:lsdException w:name="Subtitle" w:semiHidden="0" w:uiPriority="0" w:unhideWhenUsed="0" w:qFormat="1"/>
    <w:lsdException w:name="Body Text Indent 2" w:uiPriority="0"/>
    <w:lsdException w:name="Strong" w:semiHidden="0" w:uiPriority="0" w:unhideWhenUsed="0" w:qFormat="1"/>
    <w:lsdException w:name="Emphasis" w:semiHidden="0" w:uiPriority="0" w:unhideWhenUsed="0" w:qFormat="1"/>
    <w:lsdException w:name="No List" w:uiPriority="0"/>
    <w:lsdException w:name="Table Grid" w:semiHidden="0" w:uiPriority="59" w:unhideWhenUsed="0"/>
    <w:lsdException w:name="Placeholder Text" w:unhideWhenUsed="0"/>
    <w:lsdException w:name="No Spacing" w:semiHidden="0" w:uiPriority="0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AF3BB8"/>
    <w:pPr>
      <w:widowControl w:val="0"/>
      <w:autoSpaceDE w:val="0"/>
      <w:autoSpaceDN w:val="0"/>
      <w:adjustRightInd w:val="0"/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ru-RU"/>
    </w:rPr>
  </w:style>
  <w:style w:type="paragraph" w:styleId="1">
    <w:name w:val="heading 1"/>
    <w:basedOn w:val="a"/>
    <w:next w:val="a"/>
    <w:link w:val="10"/>
    <w:uiPriority w:val="9"/>
    <w:qFormat/>
    <w:rsid w:val="002279F0"/>
    <w:pPr>
      <w:keepNext/>
      <w:keepLines/>
      <w:spacing w:before="480"/>
      <w:outlineLvl w:val="0"/>
    </w:pPr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paragraph" w:styleId="3">
    <w:name w:val="heading 3"/>
    <w:basedOn w:val="a"/>
    <w:next w:val="a"/>
    <w:link w:val="30"/>
    <w:qFormat/>
    <w:rsid w:val="00AF3BB8"/>
    <w:pPr>
      <w:keepNext/>
      <w:widowControl/>
      <w:autoSpaceDE/>
      <w:autoSpaceDN/>
      <w:adjustRightInd/>
      <w:spacing w:before="240" w:after="60"/>
      <w:outlineLvl w:val="2"/>
    </w:pPr>
    <w:rPr>
      <w:rFonts w:ascii="Arial" w:hAnsi="Arial" w:cs="Arial"/>
      <w:b/>
      <w:bCs/>
      <w:sz w:val="26"/>
      <w:szCs w:val="26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30">
    <w:name w:val="Заголовок 3 Знак"/>
    <w:basedOn w:val="a0"/>
    <w:link w:val="3"/>
    <w:rsid w:val="00AF3BB8"/>
    <w:rPr>
      <w:rFonts w:ascii="Arial" w:eastAsia="Times New Roman" w:hAnsi="Arial" w:cs="Arial"/>
      <w:b/>
      <w:bCs/>
      <w:sz w:val="26"/>
      <w:szCs w:val="26"/>
      <w:lang w:eastAsia="ru-RU"/>
    </w:rPr>
  </w:style>
  <w:style w:type="character" w:customStyle="1" w:styleId="a3">
    <w:name w:val="Основной текст с отступом Знак"/>
    <w:basedOn w:val="a0"/>
    <w:link w:val="a4"/>
    <w:locked/>
    <w:rsid w:val="00AF3BB8"/>
    <w:rPr>
      <w:sz w:val="24"/>
      <w:szCs w:val="24"/>
      <w:lang w:eastAsia="ru-RU"/>
    </w:rPr>
  </w:style>
  <w:style w:type="paragraph" w:styleId="a4">
    <w:name w:val="Body Text Indent"/>
    <w:basedOn w:val="a"/>
    <w:link w:val="a3"/>
    <w:rsid w:val="00AF3BB8"/>
    <w:pPr>
      <w:widowControl/>
      <w:autoSpaceDE/>
      <w:autoSpaceDN/>
      <w:adjustRightInd/>
      <w:ind w:firstLine="540"/>
    </w:pPr>
    <w:rPr>
      <w:rFonts w:asciiTheme="minorHAnsi" w:eastAsiaTheme="minorHAnsi" w:hAnsiTheme="minorHAnsi" w:cstheme="minorBidi"/>
      <w:sz w:val="24"/>
      <w:szCs w:val="24"/>
    </w:rPr>
  </w:style>
  <w:style w:type="character" w:customStyle="1" w:styleId="11">
    <w:name w:val="Основной текст с отступом Знак1"/>
    <w:basedOn w:val="a0"/>
    <w:link w:val="a4"/>
    <w:uiPriority w:val="99"/>
    <w:semiHidden/>
    <w:rsid w:val="00AF3BB8"/>
    <w:rPr>
      <w:rFonts w:ascii="Times New Roman" w:eastAsia="Times New Roman" w:hAnsi="Times New Roman" w:cs="Times New Roman"/>
      <w:sz w:val="20"/>
      <w:szCs w:val="20"/>
      <w:lang w:eastAsia="ru-RU"/>
    </w:rPr>
  </w:style>
  <w:style w:type="paragraph" w:styleId="a5">
    <w:name w:val="Subtitle"/>
    <w:basedOn w:val="a"/>
    <w:next w:val="a"/>
    <w:link w:val="a6"/>
    <w:qFormat/>
    <w:rsid w:val="00AF3BB8"/>
    <w:pPr>
      <w:widowControl/>
      <w:autoSpaceDE/>
      <w:autoSpaceDN/>
      <w:adjustRightInd/>
      <w:spacing w:after="60"/>
      <w:jc w:val="center"/>
      <w:outlineLvl w:val="1"/>
    </w:pPr>
    <w:rPr>
      <w:rFonts w:ascii="Cambria" w:hAnsi="Cambria"/>
      <w:sz w:val="24"/>
      <w:szCs w:val="24"/>
    </w:rPr>
  </w:style>
  <w:style w:type="character" w:customStyle="1" w:styleId="a6">
    <w:name w:val="Подзаголовок Знак"/>
    <w:basedOn w:val="a0"/>
    <w:link w:val="a5"/>
    <w:rsid w:val="00AF3BB8"/>
    <w:rPr>
      <w:rFonts w:ascii="Cambria" w:eastAsia="Times New Roman" w:hAnsi="Cambria" w:cs="Times New Roman"/>
      <w:sz w:val="24"/>
      <w:szCs w:val="24"/>
      <w:lang w:eastAsia="ru-RU"/>
    </w:rPr>
  </w:style>
  <w:style w:type="paragraph" w:styleId="a7">
    <w:name w:val="List Paragraph"/>
    <w:basedOn w:val="a"/>
    <w:uiPriority w:val="34"/>
    <w:qFormat/>
    <w:rsid w:val="00AF3BB8"/>
    <w:pPr>
      <w:widowControl/>
      <w:suppressAutoHyphens/>
      <w:autoSpaceDE/>
      <w:autoSpaceDN/>
      <w:adjustRightInd/>
      <w:ind w:left="720"/>
      <w:contextualSpacing/>
    </w:pPr>
    <w:rPr>
      <w:sz w:val="24"/>
      <w:szCs w:val="24"/>
      <w:lang w:eastAsia="ar-SA"/>
    </w:rPr>
  </w:style>
  <w:style w:type="paragraph" w:styleId="a8">
    <w:name w:val="No Spacing"/>
    <w:qFormat/>
    <w:rsid w:val="00AF3BB8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a9">
    <w:name w:val="Содержимое таблицы"/>
    <w:basedOn w:val="a"/>
    <w:rsid w:val="00AF3BB8"/>
    <w:pPr>
      <w:suppressLineNumbers/>
      <w:suppressAutoHyphens/>
      <w:autoSpaceDE/>
      <w:autoSpaceDN/>
      <w:adjustRightInd/>
    </w:pPr>
    <w:rPr>
      <w:rFonts w:ascii="Arial" w:eastAsia="Lucida Sans Unicode" w:hAnsi="Arial"/>
      <w:kern w:val="2"/>
      <w:szCs w:val="24"/>
    </w:rPr>
  </w:style>
  <w:style w:type="paragraph" w:customStyle="1" w:styleId="12">
    <w:name w:val="Основной 1 см"/>
    <w:basedOn w:val="a"/>
    <w:rsid w:val="00AF3BB8"/>
    <w:pPr>
      <w:widowControl/>
      <w:autoSpaceDE/>
      <w:autoSpaceDN/>
      <w:adjustRightInd/>
      <w:ind w:firstLine="567"/>
      <w:jc w:val="both"/>
    </w:pPr>
    <w:rPr>
      <w:sz w:val="28"/>
      <w:lang w:val="en-US" w:bidi="en-US"/>
    </w:rPr>
  </w:style>
  <w:style w:type="character" w:customStyle="1" w:styleId="apple-converted-space">
    <w:name w:val="apple-converted-space"/>
    <w:basedOn w:val="a0"/>
    <w:rsid w:val="00AF3BB8"/>
  </w:style>
  <w:style w:type="character" w:styleId="aa">
    <w:name w:val="Strong"/>
    <w:basedOn w:val="a0"/>
    <w:qFormat/>
    <w:rsid w:val="00AF3BB8"/>
    <w:rPr>
      <w:b/>
      <w:bCs/>
    </w:rPr>
  </w:style>
  <w:style w:type="paragraph" w:customStyle="1" w:styleId="msonormalcxspmiddle">
    <w:name w:val="msonormalcxspmiddle"/>
    <w:basedOn w:val="a"/>
    <w:rsid w:val="00AF3BB8"/>
    <w:pPr>
      <w:widowControl/>
      <w:autoSpaceDE/>
      <w:autoSpaceDN/>
      <w:adjustRightInd/>
      <w:spacing w:before="100" w:beforeAutospacing="1" w:after="100" w:afterAutospacing="1"/>
    </w:pPr>
    <w:rPr>
      <w:sz w:val="24"/>
      <w:szCs w:val="24"/>
    </w:rPr>
  </w:style>
  <w:style w:type="paragraph" w:customStyle="1" w:styleId="msonormalcxsplast">
    <w:name w:val="msonormalcxsplast"/>
    <w:basedOn w:val="a"/>
    <w:rsid w:val="00AF3BB8"/>
    <w:pPr>
      <w:widowControl/>
      <w:autoSpaceDE/>
      <w:autoSpaceDN/>
      <w:adjustRightInd/>
      <w:spacing w:before="100" w:beforeAutospacing="1" w:after="100" w:afterAutospacing="1"/>
    </w:pPr>
    <w:rPr>
      <w:sz w:val="24"/>
      <w:szCs w:val="24"/>
    </w:rPr>
  </w:style>
  <w:style w:type="paragraph" w:customStyle="1" w:styleId="msobodytextindentcxspmiddle">
    <w:name w:val="msobodytextindentcxspmiddle"/>
    <w:basedOn w:val="a"/>
    <w:rsid w:val="00AF3BB8"/>
    <w:pPr>
      <w:widowControl/>
      <w:autoSpaceDE/>
      <w:autoSpaceDN/>
      <w:adjustRightInd/>
      <w:spacing w:before="100" w:beforeAutospacing="1" w:after="100" w:afterAutospacing="1"/>
    </w:pPr>
    <w:rPr>
      <w:sz w:val="24"/>
      <w:szCs w:val="24"/>
    </w:rPr>
  </w:style>
  <w:style w:type="paragraph" w:customStyle="1" w:styleId="msobodytextindentcxsplast">
    <w:name w:val="msobodytextindentcxsplast"/>
    <w:basedOn w:val="a"/>
    <w:rsid w:val="00AF3BB8"/>
    <w:pPr>
      <w:widowControl/>
      <w:autoSpaceDE/>
      <w:autoSpaceDN/>
      <w:adjustRightInd/>
      <w:spacing w:before="100" w:beforeAutospacing="1" w:after="100" w:afterAutospacing="1"/>
    </w:pPr>
    <w:rPr>
      <w:sz w:val="24"/>
      <w:szCs w:val="24"/>
    </w:rPr>
  </w:style>
  <w:style w:type="paragraph" w:customStyle="1" w:styleId="msosubtitlecxspmiddle">
    <w:name w:val="msosubtitlecxspmiddle"/>
    <w:basedOn w:val="a"/>
    <w:rsid w:val="00AF3BB8"/>
    <w:pPr>
      <w:widowControl/>
      <w:autoSpaceDE/>
      <w:autoSpaceDN/>
      <w:adjustRightInd/>
      <w:spacing w:before="100" w:beforeAutospacing="1" w:after="100" w:afterAutospacing="1"/>
    </w:pPr>
    <w:rPr>
      <w:sz w:val="24"/>
      <w:szCs w:val="24"/>
    </w:rPr>
  </w:style>
  <w:style w:type="paragraph" w:customStyle="1" w:styleId="msosubtitlecxsplast">
    <w:name w:val="msosubtitlecxsplast"/>
    <w:basedOn w:val="a"/>
    <w:rsid w:val="00AF3BB8"/>
    <w:pPr>
      <w:widowControl/>
      <w:autoSpaceDE/>
      <w:autoSpaceDN/>
      <w:adjustRightInd/>
      <w:spacing w:before="100" w:beforeAutospacing="1" w:after="100" w:afterAutospacing="1"/>
    </w:pPr>
    <w:rPr>
      <w:sz w:val="24"/>
      <w:szCs w:val="24"/>
    </w:rPr>
  </w:style>
  <w:style w:type="paragraph" w:styleId="ab">
    <w:name w:val="Normal (Web)"/>
    <w:basedOn w:val="a"/>
    <w:uiPriority w:val="99"/>
    <w:unhideWhenUsed/>
    <w:rsid w:val="00AF3BB8"/>
    <w:pPr>
      <w:widowControl/>
      <w:autoSpaceDE/>
      <w:autoSpaceDN/>
      <w:adjustRightInd/>
      <w:spacing w:before="100" w:beforeAutospacing="1" w:after="100" w:afterAutospacing="1"/>
    </w:pPr>
    <w:rPr>
      <w:sz w:val="24"/>
      <w:szCs w:val="24"/>
    </w:rPr>
  </w:style>
  <w:style w:type="character" w:styleId="ac">
    <w:name w:val="Emphasis"/>
    <w:basedOn w:val="a0"/>
    <w:qFormat/>
    <w:rsid w:val="00AF3BB8"/>
    <w:rPr>
      <w:i/>
      <w:iCs/>
    </w:rPr>
  </w:style>
  <w:style w:type="table" w:styleId="ad">
    <w:name w:val="Table Grid"/>
    <w:basedOn w:val="a1"/>
    <w:uiPriority w:val="59"/>
    <w:rsid w:val="00AF3BB8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ru-RU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Body Text Indent 2"/>
    <w:basedOn w:val="a"/>
    <w:link w:val="20"/>
    <w:rsid w:val="00AF3BB8"/>
    <w:pPr>
      <w:spacing w:after="120" w:line="480" w:lineRule="auto"/>
      <w:ind w:left="283"/>
    </w:pPr>
  </w:style>
  <w:style w:type="character" w:customStyle="1" w:styleId="20">
    <w:name w:val="Основной текст с отступом 2 Знак"/>
    <w:basedOn w:val="a0"/>
    <w:link w:val="2"/>
    <w:rsid w:val="00AF3BB8"/>
    <w:rPr>
      <w:rFonts w:ascii="Times New Roman" w:eastAsia="Times New Roman" w:hAnsi="Times New Roman" w:cs="Times New Roman"/>
      <w:sz w:val="20"/>
      <w:szCs w:val="20"/>
      <w:lang w:eastAsia="ru-RU"/>
    </w:rPr>
  </w:style>
  <w:style w:type="paragraph" w:styleId="ae">
    <w:name w:val="Balloon Text"/>
    <w:basedOn w:val="a"/>
    <w:link w:val="af"/>
    <w:uiPriority w:val="99"/>
    <w:semiHidden/>
    <w:unhideWhenUsed/>
    <w:rsid w:val="00AF3BB8"/>
    <w:rPr>
      <w:rFonts w:ascii="Tahoma" w:hAnsi="Tahoma" w:cs="Tahoma"/>
      <w:sz w:val="16"/>
      <w:szCs w:val="16"/>
    </w:rPr>
  </w:style>
  <w:style w:type="character" w:customStyle="1" w:styleId="af">
    <w:name w:val="Текст выноски Знак"/>
    <w:basedOn w:val="a0"/>
    <w:link w:val="ae"/>
    <w:uiPriority w:val="99"/>
    <w:semiHidden/>
    <w:rsid w:val="00AF3BB8"/>
    <w:rPr>
      <w:rFonts w:ascii="Tahoma" w:eastAsia="Times New Roman" w:hAnsi="Tahoma" w:cs="Tahoma"/>
      <w:sz w:val="16"/>
      <w:szCs w:val="16"/>
      <w:lang w:eastAsia="ru-RU"/>
    </w:rPr>
  </w:style>
  <w:style w:type="character" w:customStyle="1" w:styleId="10">
    <w:name w:val="Заголовок 1 Знак"/>
    <w:basedOn w:val="a0"/>
    <w:link w:val="1"/>
    <w:uiPriority w:val="9"/>
    <w:rsid w:val="002279F0"/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  <w:lang w:eastAsia="ru-RU"/>
    </w:rPr>
  </w:style>
  <w:style w:type="paragraph" w:styleId="af0">
    <w:name w:val="header"/>
    <w:basedOn w:val="a"/>
    <w:link w:val="af1"/>
    <w:uiPriority w:val="99"/>
    <w:semiHidden/>
    <w:unhideWhenUsed/>
    <w:rsid w:val="002D4A00"/>
    <w:pPr>
      <w:tabs>
        <w:tab w:val="center" w:pos="4677"/>
        <w:tab w:val="right" w:pos="9355"/>
      </w:tabs>
    </w:pPr>
  </w:style>
  <w:style w:type="character" w:customStyle="1" w:styleId="af1">
    <w:name w:val="Верхний колонтитул Знак"/>
    <w:basedOn w:val="a0"/>
    <w:link w:val="af0"/>
    <w:uiPriority w:val="99"/>
    <w:semiHidden/>
    <w:rsid w:val="002D4A00"/>
    <w:rPr>
      <w:rFonts w:ascii="Times New Roman" w:eastAsia="Times New Roman" w:hAnsi="Times New Roman" w:cs="Times New Roman"/>
      <w:sz w:val="20"/>
      <w:szCs w:val="20"/>
      <w:lang w:eastAsia="ru-RU"/>
    </w:rPr>
  </w:style>
  <w:style w:type="paragraph" w:styleId="af2">
    <w:name w:val="footer"/>
    <w:basedOn w:val="a"/>
    <w:link w:val="af3"/>
    <w:uiPriority w:val="99"/>
    <w:unhideWhenUsed/>
    <w:rsid w:val="002D4A00"/>
    <w:pPr>
      <w:tabs>
        <w:tab w:val="center" w:pos="4677"/>
        <w:tab w:val="right" w:pos="9355"/>
      </w:tabs>
    </w:pPr>
  </w:style>
  <w:style w:type="character" w:customStyle="1" w:styleId="af3">
    <w:name w:val="Нижний колонтитул Знак"/>
    <w:basedOn w:val="a0"/>
    <w:link w:val="af2"/>
    <w:uiPriority w:val="99"/>
    <w:rsid w:val="002D4A00"/>
    <w:rPr>
      <w:rFonts w:ascii="Times New Roman" w:eastAsia="Times New Roman" w:hAnsi="Times New Roman" w:cs="Times New Roman"/>
      <w:sz w:val="20"/>
      <w:szCs w:val="20"/>
      <w:lang w:eastAsia="ru-RU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emf"/><Relationship Id="rId13" Type="http://schemas.openxmlformats.org/officeDocument/2006/relationships/image" Target="media/image5.png"/><Relationship Id="rId18" Type="http://schemas.openxmlformats.org/officeDocument/2006/relationships/fontTable" Target="fontTable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image" Target="media/image4.png"/><Relationship Id="rId17" Type="http://schemas.openxmlformats.org/officeDocument/2006/relationships/footer" Target="footer1.xml"/><Relationship Id="rId2" Type="http://schemas.openxmlformats.org/officeDocument/2006/relationships/numbering" Target="numbering.xml"/><Relationship Id="rId16" Type="http://schemas.openxmlformats.org/officeDocument/2006/relationships/image" Target="media/image8.png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3.png"/><Relationship Id="rId5" Type="http://schemas.openxmlformats.org/officeDocument/2006/relationships/webSettings" Target="webSettings.xml"/><Relationship Id="rId15" Type="http://schemas.openxmlformats.org/officeDocument/2006/relationships/image" Target="media/image7.png"/><Relationship Id="rId10" Type="http://schemas.openxmlformats.org/officeDocument/2006/relationships/image" Target="media/image2.png"/><Relationship Id="rId19" Type="http://schemas.openxmlformats.org/officeDocument/2006/relationships/theme" Target="theme/theme1.xml"/><Relationship Id="rId4" Type="http://schemas.openxmlformats.org/officeDocument/2006/relationships/settings" Target="settings.xml"/><Relationship Id="rId9" Type="http://schemas.openxmlformats.org/officeDocument/2006/relationships/oleObject" Target="embeddings/oleObject1.bin"/><Relationship Id="rId14" Type="http://schemas.openxmlformats.org/officeDocument/2006/relationships/image" Target="media/image6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 Fifth Edition"/>
</file>

<file path=customXml/itemProps1.xml><?xml version="1.0" encoding="utf-8"?>
<ds:datastoreItem xmlns:ds="http://schemas.openxmlformats.org/officeDocument/2006/customXml" ds:itemID="{F643ACF0-9569-487C-859C-DD45498B7DDC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83</TotalTime>
  <Pages>52</Pages>
  <Words>10560</Words>
  <Characters>60192</Characters>
  <Application>Microsoft Office Word</Application>
  <DocSecurity>0</DocSecurity>
  <Lines>501</Lines>
  <Paragraphs>141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70611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Обельчикова.Э.А</dc:creator>
  <cp:lastModifiedBy>1</cp:lastModifiedBy>
  <cp:revision>9</cp:revision>
  <cp:lastPrinted>2017-10-28T10:55:00Z</cp:lastPrinted>
  <dcterms:created xsi:type="dcterms:W3CDTF">2017-09-10T17:11:00Z</dcterms:created>
  <dcterms:modified xsi:type="dcterms:W3CDTF">2017-10-30T12:18:00Z</dcterms:modified>
</cp:coreProperties>
</file>